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979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A6CF66A"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13629EF" w14:textId="77777777" w:rsidR="0004333F" w:rsidRPr="0004333F" w:rsidRDefault="0004333F" w:rsidP="0004333F">
      <w:pPr>
        <w:framePr w:hSpace="141" w:wrap="around" w:vAnchor="text" w:hAnchor="page" w:x="6632" w:y="1"/>
        <w:spacing w:after="0" w:line="240" w:lineRule="auto"/>
        <w:jc w:val="both"/>
        <w:rPr>
          <w:rFonts w:ascii="Arial" w:eastAsia="Times New Roman" w:hAnsi="Arial" w:cs="Arial"/>
          <w:sz w:val="20"/>
          <w:szCs w:val="24"/>
        </w:rPr>
      </w:pPr>
      <w:r>
        <w:rPr>
          <w:rFonts w:ascii="Arial" w:eastAsia="Times New Roman" w:hAnsi="Arial" w:cs="Arial"/>
          <w:noProof/>
          <w:sz w:val="20"/>
          <w:szCs w:val="24"/>
          <w:lang w:eastAsia="sl-SI"/>
        </w:rPr>
        <w:drawing>
          <wp:inline distT="0" distB="0" distL="0" distR="0" wp14:anchorId="51B77E0A" wp14:editId="076B1C41">
            <wp:extent cx="2762250" cy="533400"/>
            <wp:effectExtent l="0" t="0" r="0" b="0"/>
            <wp:docPr id="3" name="Picture 3"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5F37F2E"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962DAE1"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6073DB67"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7B4ED63"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303C92D"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349B7D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E1F5E12" w14:textId="77777777" w:rsidR="0004333F" w:rsidRPr="0004333F" w:rsidRDefault="0004333F" w:rsidP="0004333F">
      <w:pPr>
        <w:spacing w:after="0" w:line="240" w:lineRule="auto"/>
        <w:jc w:val="center"/>
        <w:rPr>
          <w:rFonts w:ascii="Arial" w:eastAsia="Times New Roman" w:hAnsi="Arial" w:cs="Times New Roman"/>
          <w:sz w:val="40"/>
          <w:szCs w:val="20"/>
        </w:rPr>
      </w:pPr>
    </w:p>
    <w:p w14:paraId="2468A8A4" w14:textId="77777777" w:rsidR="0004333F" w:rsidRPr="0004333F" w:rsidRDefault="0004333F" w:rsidP="0004333F">
      <w:pPr>
        <w:spacing w:after="0" w:line="240" w:lineRule="auto"/>
        <w:jc w:val="center"/>
        <w:rPr>
          <w:rFonts w:ascii="Arial" w:eastAsia="Times New Roman" w:hAnsi="Arial" w:cs="Times New Roman"/>
          <w:sz w:val="40"/>
          <w:szCs w:val="20"/>
        </w:rPr>
      </w:pPr>
    </w:p>
    <w:p w14:paraId="5E1A55B9" w14:textId="77777777" w:rsidR="0004333F" w:rsidRPr="0004333F" w:rsidRDefault="0004333F" w:rsidP="0004333F">
      <w:pPr>
        <w:spacing w:after="0" w:line="240" w:lineRule="auto"/>
        <w:jc w:val="center"/>
        <w:rPr>
          <w:rFonts w:ascii="Arial" w:eastAsia="Times New Roman" w:hAnsi="Arial" w:cs="Times New Roman"/>
          <w:sz w:val="40"/>
          <w:szCs w:val="20"/>
        </w:rPr>
      </w:pPr>
    </w:p>
    <w:p w14:paraId="33577240" w14:textId="77777777" w:rsidR="0004333F" w:rsidRPr="0004333F" w:rsidRDefault="0004333F" w:rsidP="0004333F">
      <w:pPr>
        <w:spacing w:after="0" w:line="240" w:lineRule="auto"/>
        <w:rPr>
          <w:rFonts w:ascii="Arial" w:eastAsia="Times New Roman" w:hAnsi="Arial" w:cs="Times New Roman"/>
          <w:sz w:val="40"/>
          <w:szCs w:val="20"/>
        </w:rPr>
      </w:pPr>
    </w:p>
    <w:p w14:paraId="3CC6C523"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RAZPISNA DOKUMENTACIJA</w:t>
      </w:r>
    </w:p>
    <w:p w14:paraId="308598EC" w14:textId="77777777" w:rsidR="0004333F" w:rsidRPr="00A52F0C" w:rsidRDefault="0004333F" w:rsidP="0004333F">
      <w:pPr>
        <w:spacing w:after="0" w:line="240" w:lineRule="auto"/>
        <w:jc w:val="center"/>
        <w:rPr>
          <w:rFonts w:ascii="Arial" w:eastAsia="Times New Roman" w:hAnsi="Arial" w:cs="Times New Roman"/>
          <w:sz w:val="36"/>
          <w:szCs w:val="36"/>
        </w:rPr>
      </w:pPr>
    </w:p>
    <w:p w14:paraId="10485AF9"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JAVNO NAROČILO</w:t>
      </w:r>
    </w:p>
    <w:p w14:paraId="42D6AFA4"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PO ODPRTEM POSTOPKU</w:t>
      </w:r>
    </w:p>
    <w:p w14:paraId="411CEE5C" w14:textId="77777777" w:rsidR="0004333F" w:rsidRPr="00A52F0C" w:rsidRDefault="0004333F" w:rsidP="0004333F">
      <w:pPr>
        <w:spacing w:after="0" w:line="240" w:lineRule="auto"/>
        <w:jc w:val="center"/>
        <w:rPr>
          <w:rFonts w:ascii="Arial" w:eastAsia="Times New Roman" w:hAnsi="Arial" w:cs="Times New Roman"/>
          <w:sz w:val="36"/>
          <w:szCs w:val="36"/>
        </w:rPr>
      </w:pPr>
    </w:p>
    <w:p w14:paraId="0DF119B7"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Z OZNAKO</w:t>
      </w:r>
    </w:p>
    <w:p w14:paraId="7574303C" w14:textId="77777777" w:rsidR="0004333F" w:rsidRPr="00A52F0C" w:rsidRDefault="0004333F" w:rsidP="0004333F">
      <w:pPr>
        <w:spacing w:after="0" w:line="240" w:lineRule="auto"/>
        <w:rPr>
          <w:rFonts w:ascii="Arial" w:eastAsia="Times New Roman" w:hAnsi="Arial" w:cs="Times New Roman"/>
          <w:sz w:val="36"/>
          <w:szCs w:val="36"/>
        </w:rPr>
      </w:pPr>
    </w:p>
    <w:p w14:paraId="056B54D4" w14:textId="6789A978"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JN-</w:t>
      </w:r>
      <w:r w:rsidR="00E3175E">
        <w:rPr>
          <w:rFonts w:ascii="Arial" w:eastAsia="Times New Roman" w:hAnsi="Arial" w:cs="Times New Roman"/>
          <w:sz w:val="36"/>
          <w:szCs w:val="36"/>
        </w:rPr>
        <w:t>B1010</w:t>
      </w:r>
    </w:p>
    <w:p w14:paraId="01A1F334" w14:textId="77777777" w:rsidR="0004333F" w:rsidRPr="0004333F" w:rsidRDefault="0004333F" w:rsidP="0004333F">
      <w:pPr>
        <w:spacing w:after="0" w:line="240" w:lineRule="auto"/>
        <w:rPr>
          <w:rFonts w:ascii="Arial" w:eastAsia="Times New Roman" w:hAnsi="Arial" w:cs="Times New Roman"/>
          <w:sz w:val="40"/>
          <w:szCs w:val="20"/>
        </w:rPr>
      </w:pPr>
    </w:p>
    <w:p w14:paraId="3CFBCF7B"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2353875D"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0CB99E07" w14:textId="20A7A852" w:rsidR="0004333F" w:rsidRPr="00A52F0C" w:rsidRDefault="00A52F0C" w:rsidP="00A52F0C">
      <w:pPr>
        <w:spacing w:after="0" w:line="240" w:lineRule="auto"/>
        <w:jc w:val="center"/>
        <w:rPr>
          <w:rFonts w:ascii="Times New Roman" w:eastAsia="Times New Roman" w:hAnsi="Times New Roman" w:cs="Times New Roman"/>
          <w:b/>
          <w:sz w:val="24"/>
          <w:szCs w:val="20"/>
        </w:rPr>
      </w:pPr>
      <w:bookmarkStart w:id="0" w:name="_Hlk70580377"/>
      <w:r w:rsidRPr="00A52F0C">
        <w:rPr>
          <w:rFonts w:ascii="Arial" w:hAnsi="Arial" w:cs="Arial"/>
          <w:b/>
          <w:sz w:val="44"/>
          <w:szCs w:val="44"/>
        </w:rPr>
        <w:t>Zamenjava SN in NN plošče v transformatorski postaji</w:t>
      </w:r>
    </w:p>
    <w:bookmarkEnd w:id="0"/>
    <w:p w14:paraId="47F01E87"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61CFEC6B"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00ADBABD"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23E18D6C"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1EFB3AE2"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270EBC7E"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7B61FB6F"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78F7C8B8" w14:textId="77777777" w:rsidR="0004333F" w:rsidRPr="0004333F" w:rsidRDefault="0004333F" w:rsidP="0004333F">
      <w:pPr>
        <w:spacing w:after="0" w:line="240" w:lineRule="auto"/>
        <w:jc w:val="both"/>
        <w:rPr>
          <w:rFonts w:ascii="Arial" w:eastAsia="Times New Roman" w:hAnsi="Arial" w:cs="Times New Roman"/>
          <w:sz w:val="20"/>
          <w:szCs w:val="24"/>
        </w:rPr>
      </w:pPr>
    </w:p>
    <w:p w14:paraId="54DC38F2" w14:textId="77777777" w:rsidR="0004333F" w:rsidRPr="0004333F" w:rsidRDefault="0004333F" w:rsidP="0004333F">
      <w:pPr>
        <w:spacing w:after="0" w:line="240" w:lineRule="auto"/>
        <w:jc w:val="both"/>
        <w:rPr>
          <w:rFonts w:ascii="Arial" w:eastAsia="Times New Roman" w:hAnsi="Arial" w:cs="Times New Roman"/>
          <w:sz w:val="20"/>
          <w:szCs w:val="24"/>
        </w:rPr>
      </w:pPr>
    </w:p>
    <w:p w14:paraId="1F8190BB" w14:textId="77777777" w:rsidR="0004333F" w:rsidRPr="0004333F" w:rsidRDefault="0004333F" w:rsidP="0004333F">
      <w:pPr>
        <w:spacing w:after="0" w:line="240" w:lineRule="auto"/>
        <w:jc w:val="both"/>
        <w:rPr>
          <w:rFonts w:ascii="Arial" w:eastAsia="Times New Roman" w:hAnsi="Arial" w:cs="Times New Roman"/>
          <w:sz w:val="20"/>
          <w:szCs w:val="24"/>
        </w:rPr>
      </w:pPr>
    </w:p>
    <w:p w14:paraId="489A103A" w14:textId="77777777" w:rsidR="0004333F" w:rsidRPr="0004333F" w:rsidRDefault="0004333F" w:rsidP="0004333F">
      <w:pPr>
        <w:spacing w:after="0" w:line="240" w:lineRule="auto"/>
        <w:jc w:val="both"/>
        <w:rPr>
          <w:rFonts w:ascii="Arial" w:eastAsia="Times New Roman" w:hAnsi="Arial" w:cs="Times New Roman"/>
          <w:sz w:val="20"/>
          <w:szCs w:val="24"/>
        </w:rPr>
      </w:pPr>
    </w:p>
    <w:p w14:paraId="596D670C"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5517195D"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7234F51A"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74ABCAFF"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7D978FD8"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3A76515F"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681C85BF"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2943E13B"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2C245D0A" w14:textId="77777777" w:rsidR="0004333F" w:rsidRPr="0004333F" w:rsidRDefault="0004333F" w:rsidP="0004333F">
      <w:pPr>
        <w:spacing w:after="0" w:line="240" w:lineRule="auto"/>
        <w:jc w:val="center"/>
        <w:rPr>
          <w:rFonts w:ascii="Arial" w:eastAsia="Times New Roman" w:hAnsi="Arial" w:cs="Times New Roman"/>
          <w:b/>
          <w:sz w:val="20"/>
          <w:szCs w:val="24"/>
        </w:rPr>
      </w:pPr>
    </w:p>
    <w:p w14:paraId="0A1222DA" w14:textId="77777777" w:rsidR="0004333F" w:rsidRPr="0004333F" w:rsidRDefault="0004333F" w:rsidP="0004333F">
      <w:pPr>
        <w:spacing w:after="0" w:line="240" w:lineRule="auto"/>
        <w:jc w:val="center"/>
        <w:rPr>
          <w:rFonts w:ascii="Arial" w:eastAsia="Times New Roman" w:hAnsi="Arial" w:cs="Times New Roman"/>
          <w:b/>
          <w:sz w:val="20"/>
          <w:szCs w:val="24"/>
        </w:rPr>
      </w:pPr>
    </w:p>
    <w:p w14:paraId="74CFACFB" w14:textId="77777777" w:rsidR="0004333F" w:rsidRPr="0004333F" w:rsidRDefault="0004333F" w:rsidP="0004333F">
      <w:pPr>
        <w:spacing w:after="0" w:line="240" w:lineRule="auto"/>
        <w:jc w:val="center"/>
        <w:rPr>
          <w:rFonts w:ascii="Arial" w:eastAsia="Times New Roman" w:hAnsi="Arial" w:cs="Times New Roman"/>
          <w:b/>
          <w:sz w:val="20"/>
          <w:szCs w:val="24"/>
        </w:rPr>
      </w:pPr>
    </w:p>
    <w:p w14:paraId="6D1DDABA" w14:textId="77777777" w:rsidR="00140FF0" w:rsidRDefault="00140FF0">
      <w:pPr>
        <w:rPr>
          <w:rFonts w:ascii="Arial" w:eastAsia="Times New Roman" w:hAnsi="Arial" w:cs="Times New Roman"/>
          <w:b/>
          <w:sz w:val="20"/>
          <w:szCs w:val="24"/>
        </w:rPr>
      </w:pPr>
      <w:r>
        <w:rPr>
          <w:rFonts w:ascii="Arial" w:eastAsia="Times New Roman" w:hAnsi="Arial" w:cs="Times New Roman"/>
          <w:b/>
          <w:sz w:val="20"/>
          <w:szCs w:val="24"/>
        </w:rPr>
        <w:br w:type="page"/>
      </w:r>
    </w:p>
    <w:p w14:paraId="2802BB5E" w14:textId="24BFCCBB" w:rsidR="00351DC7" w:rsidRPr="00351DC7" w:rsidRDefault="00351DC7" w:rsidP="00351DC7">
      <w:pPr>
        <w:spacing w:after="0" w:line="240" w:lineRule="auto"/>
        <w:jc w:val="center"/>
        <w:rPr>
          <w:rFonts w:ascii="Arial" w:eastAsia="Times New Roman" w:hAnsi="Arial" w:cs="Times New Roman"/>
          <w:b/>
          <w:sz w:val="20"/>
          <w:szCs w:val="24"/>
        </w:rPr>
      </w:pPr>
      <w:r w:rsidRPr="00351DC7">
        <w:rPr>
          <w:rFonts w:ascii="Arial" w:eastAsia="Times New Roman" w:hAnsi="Arial" w:cs="Times New Roman"/>
          <w:b/>
          <w:sz w:val="20"/>
          <w:szCs w:val="24"/>
        </w:rPr>
        <w:lastRenderedPageBreak/>
        <w:t>VSEBINA DOKUMENTACIJE V ZVEZI Z ODDAJO JAVNEGA NAROČILA</w:t>
      </w:r>
    </w:p>
    <w:p w14:paraId="29CB1712" w14:textId="4F544B3F" w:rsidR="0004333F" w:rsidRDefault="0004333F" w:rsidP="0004333F">
      <w:pPr>
        <w:spacing w:after="0" w:line="240" w:lineRule="auto"/>
        <w:jc w:val="center"/>
        <w:rPr>
          <w:rFonts w:ascii="Arial" w:eastAsia="Times New Roman" w:hAnsi="Arial" w:cs="Arial"/>
          <w:bCs/>
          <w:sz w:val="20"/>
          <w:szCs w:val="24"/>
        </w:rPr>
      </w:pPr>
    </w:p>
    <w:p w14:paraId="155E55AE" w14:textId="77777777" w:rsidR="00A14D61" w:rsidRPr="0004333F" w:rsidRDefault="00A14D61" w:rsidP="0004333F">
      <w:pPr>
        <w:spacing w:after="0" w:line="240" w:lineRule="auto"/>
        <w:jc w:val="center"/>
        <w:rPr>
          <w:rFonts w:ascii="Arial" w:eastAsia="Times New Roman" w:hAnsi="Arial" w:cs="Arial"/>
          <w:bCs/>
          <w:sz w:val="20"/>
          <w:szCs w:val="24"/>
        </w:rPr>
      </w:pPr>
    </w:p>
    <w:p w14:paraId="77D7004E" w14:textId="669063FE" w:rsidR="00D924BA" w:rsidRDefault="00A14D61">
      <w:pPr>
        <w:pStyle w:val="TOC1"/>
        <w:rPr>
          <w:rFonts w:asciiTheme="minorHAnsi" w:eastAsiaTheme="minorEastAsia" w:hAnsiTheme="minorHAnsi" w:cstheme="minorBidi"/>
          <w:b w:val="0"/>
          <w:bCs w:val="0"/>
          <w:caps w:val="0"/>
          <w:sz w:val="22"/>
          <w:szCs w:val="22"/>
          <w:lang w:eastAsia="sl-SI"/>
        </w:rPr>
      </w:pPr>
      <w:r>
        <w:rPr>
          <w:b w:val="0"/>
          <w:bCs w:val="0"/>
          <w:caps w:val="0"/>
          <w:szCs w:val="20"/>
        </w:rPr>
        <w:fldChar w:fldCharType="begin"/>
      </w:r>
      <w:r>
        <w:rPr>
          <w:b w:val="0"/>
          <w:bCs w:val="0"/>
          <w:caps w:val="0"/>
          <w:szCs w:val="20"/>
        </w:rPr>
        <w:instrText xml:space="preserve"> TOC \o "1-3" \h \z \u </w:instrText>
      </w:r>
      <w:r>
        <w:rPr>
          <w:b w:val="0"/>
          <w:bCs w:val="0"/>
          <w:caps w:val="0"/>
          <w:szCs w:val="20"/>
        </w:rPr>
        <w:fldChar w:fldCharType="separate"/>
      </w:r>
      <w:hyperlink w:anchor="_Toc118793864" w:history="1">
        <w:r w:rsidR="00D924BA" w:rsidRPr="00134EB1">
          <w:rPr>
            <w:rStyle w:val="Hyperlink"/>
          </w:rPr>
          <w:t>1</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Pr>
          <w:t>POVABILO K ODDAJI PONUDBE</w:t>
        </w:r>
        <w:r w:rsidR="00D924BA">
          <w:rPr>
            <w:webHidden/>
          </w:rPr>
          <w:tab/>
        </w:r>
        <w:r w:rsidR="00D924BA">
          <w:rPr>
            <w:webHidden/>
          </w:rPr>
          <w:fldChar w:fldCharType="begin"/>
        </w:r>
        <w:r w:rsidR="00D924BA">
          <w:rPr>
            <w:webHidden/>
          </w:rPr>
          <w:instrText xml:space="preserve"> PAGEREF _Toc118793864 \h </w:instrText>
        </w:r>
        <w:r w:rsidR="00D924BA">
          <w:rPr>
            <w:webHidden/>
          </w:rPr>
        </w:r>
        <w:r w:rsidR="00D924BA">
          <w:rPr>
            <w:webHidden/>
          </w:rPr>
          <w:fldChar w:fldCharType="separate"/>
        </w:r>
        <w:r w:rsidR="0037471E">
          <w:rPr>
            <w:webHidden/>
          </w:rPr>
          <w:t>4</w:t>
        </w:r>
        <w:r w:rsidR="00D924BA">
          <w:rPr>
            <w:webHidden/>
          </w:rPr>
          <w:fldChar w:fldCharType="end"/>
        </w:r>
      </w:hyperlink>
    </w:p>
    <w:p w14:paraId="0E33A9A6" w14:textId="1DF6E284" w:rsidR="00D924BA" w:rsidRDefault="005044C4">
      <w:pPr>
        <w:pStyle w:val="TOC1"/>
        <w:rPr>
          <w:rFonts w:asciiTheme="minorHAnsi" w:eastAsiaTheme="minorEastAsia" w:hAnsiTheme="minorHAnsi" w:cstheme="minorBidi"/>
          <w:b w:val="0"/>
          <w:bCs w:val="0"/>
          <w:caps w:val="0"/>
          <w:sz w:val="22"/>
          <w:szCs w:val="22"/>
          <w:lang w:eastAsia="sl-SI"/>
        </w:rPr>
      </w:pPr>
      <w:hyperlink w:anchor="_Toc118793865" w:history="1">
        <w:r w:rsidR="00D924BA" w:rsidRPr="00134EB1">
          <w:rPr>
            <w:rStyle w:val="Hyperlink"/>
          </w:rPr>
          <w:t>2</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Pr>
          <w:t>NAVODILO PONUDNIKOM ZA IZDELAVO PONUDBE</w:t>
        </w:r>
        <w:r w:rsidR="00D924BA">
          <w:rPr>
            <w:webHidden/>
          </w:rPr>
          <w:tab/>
        </w:r>
        <w:r w:rsidR="00D924BA">
          <w:rPr>
            <w:webHidden/>
          </w:rPr>
          <w:fldChar w:fldCharType="begin"/>
        </w:r>
        <w:r w:rsidR="00D924BA">
          <w:rPr>
            <w:webHidden/>
          </w:rPr>
          <w:instrText xml:space="preserve"> PAGEREF _Toc118793865 \h </w:instrText>
        </w:r>
        <w:r w:rsidR="00D924BA">
          <w:rPr>
            <w:webHidden/>
          </w:rPr>
        </w:r>
        <w:r w:rsidR="00D924BA">
          <w:rPr>
            <w:webHidden/>
          </w:rPr>
          <w:fldChar w:fldCharType="separate"/>
        </w:r>
        <w:r w:rsidR="0037471E">
          <w:rPr>
            <w:webHidden/>
          </w:rPr>
          <w:t>5</w:t>
        </w:r>
        <w:r w:rsidR="00D924BA">
          <w:rPr>
            <w:webHidden/>
          </w:rPr>
          <w:fldChar w:fldCharType="end"/>
        </w:r>
      </w:hyperlink>
    </w:p>
    <w:p w14:paraId="6EFFFBC6" w14:textId="3632FCB7" w:rsidR="00D924BA" w:rsidRDefault="005044C4">
      <w:pPr>
        <w:pStyle w:val="TOC2"/>
        <w:rPr>
          <w:rFonts w:asciiTheme="minorHAnsi" w:eastAsiaTheme="minorEastAsia" w:hAnsiTheme="minorHAnsi" w:cstheme="minorBidi"/>
          <w:caps w:val="0"/>
          <w:sz w:val="22"/>
          <w:szCs w:val="22"/>
          <w:lang w:eastAsia="sl-SI"/>
        </w:rPr>
      </w:pPr>
      <w:hyperlink w:anchor="_Toc118793866" w:history="1">
        <w:r w:rsidR="00D924BA" w:rsidRPr="00134EB1">
          <w:rPr>
            <w:rStyle w:val="Hyperlink"/>
          </w:rPr>
          <w:t>2.1</w:t>
        </w:r>
        <w:r w:rsidR="00D924BA">
          <w:rPr>
            <w:rFonts w:asciiTheme="minorHAnsi" w:eastAsiaTheme="minorEastAsia" w:hAnsiTheme="minorHAnsi" w:cstheme="minorBidi"/>
            <w:caps w:val="0"/>
            <w:sz w:val="22"/>
            <w:szCs w:val="22"/>
            <w:lang w:eastAsia="sl-SI"/>
          </w:rPr>
          <w:tab/>
        </w:r>
        <w:r w:rsidR="00D924BA" w:rsidRPr="00134EB1">
          <w:rPr>
            <w:rStyle w:val="Hyperlink"/>
          </w:rPr>
          <w:t>Naročnik javnega naročila</w:t>
        </w:r>
        <w:r w:rsidR="00D924BA">
          <w:rPr>
            <w:webHidden/>
          </w:rPr>
          <w:tab/>
        </w:r>
        <w:r w:rsidR="00D924BA">
          <w:rPr>
            <w:webHidden/>
          </w:rPr>
          <w:fldChar w:fldCharType="begin"/>
        </w:r>
        <w:r w:rsidR="00D924BA">
          <w:rPr>
            <w:webHidden/>
          </w:rPr>
          <w:instrText xml:space="preserve"> PAGEREF _Toc118793866 \h </w:instrText>
        </w:r>
        <w:r w:rsidR="00D924BA">
          <w:rPr>
            <w:webHidden/>
          </w:rPr>
        </w:r>
        <w:r w:rsidR="00D924BA">
          <w:rPr>
            <w:webHidden/>
          </w:rPr>
          <w:fldChar w:fldCharType="separate"/>
        </w:r>
        <w:r w:rsidR="0037471E">
          <w:rPr>
            <w:webHidden/>
          </w:rPr>
          <w:t>5</w:t>
        </w:r>
        <w:r w:rsidR="00D924BA">
          <w:rPr>
            <w:webHidden/>
          </w:rPr>
          <w:fldChar w:fldCharType="end"/>
        </w:r>
      </w:hyperlink>
    </w:p>
    <w:p w14:paraId="6D6ADD27" w14:textId="26750505" w:rsidR="00D924BA" w:rsidRDefault="005044C4">
      <w:pPr>
        <w:pStyle w:val="TOC2"/>
        <w:rPr>
          <w:rFonts w:asciiTheme="minorHAnsi" w:eastAsiaTheme="minorEastAsia" w:hAnsiTheme="minorHAnsi" w:cstheme="minorBidi"/>
          <w:caps w:val="0"/>
          <w:sz w:val="22"/>
          <w:szCs w:val="22"/>
          <w:lang w:eastAsia="sl-SI"/>
        </w:rPr>
      </w:pPr>
      <w:hyperlink w:anchor="_Toc118793867" w:history="1">
        <w:r w:rsidR="00D924BA" w:rsidRPr="00134EB1">
          <w:rPr>
            <w:rStyle w:val="Hyperlink"/>
          </w:rPr>
          <w:t>2.2</w:t>
        </w:r>
        <w:r w:rsidR="00D924BA">
          <w:rPr>
            <w:rFonts w:asciiTheme="minorHAnsi" w:eastAsiaTheme="minorEastAsia" w:hAnsiTheme="minorHAnsi" w:cstheme="minorBidi"/>
            <w:caps w:val="0"/>
            <w:sz w:val="22"/>
            <w:szCs w:val="22"/>
            <w:lang w:eastAsia="sl-SI"/>
          </w:rPr>
          <w:tab/>
        </w:r>
        <w:r w:rsidR="00D924BA" w:rsidRPr="00134EB1">
          <w:rPr>
            <w:rStyle w:val="Hyperlink"/>
            <w:bCs/>
          </w:rPr>
          <w:t>Pravna podlaga</w:t>
        </w:r>
        <w:r w:rsidR="00D924BA">
          <w:rPr>
            <w:webHidden/>
          </w:rPr>
          <w:tab/>
        </w:r>
        <w:r w:rsidR="00D924BA">
          <w:rPr>
            <w:webHidden/>
          </w:rPr>
          <w:fldChar w:fldCharType="begin"/>
        </w:r>
        <w:r w:rsidR="00D924BA">
          <w:rPr>
            <w:webHidden/>
          </w:rPr>
          <w:instrText xml:space="preserve"> PAGEREF _Toc118793867 \h </w:instrText>
        </w:r>
        <w:r w:rsidR="00D924BA">
          <w:rPr>
            <w:webHidden/>
          </w:rPr>
        </w:r>
        <w:r w:rsidR="00D924BA">
          <w:rPr>
            <w:webHidden/>
          </w:rPr>
          <w:fldChar w:fldCharType="separate"/>
        </w:r>
        <w:r w:rsidR="0037471E">
          <w:rPr>
            <w:webHidden/>
          </w:rPr>
          <w:t>5</w:t>
        </w:r>
        <w:r w:rsidR="00D924BA">
          <w:rPr>
            <w:webHidden/>
          </w:rPr>
          <w:fldChar w:fldCharType="end"/>
        </w:r>
      </w:hyperlink>
    </w:p>
    <w:p w14:paraId="37B315AF" w14:textId="40C3F5BA" w:rsidR="00D924BA" w:rsidRDefault="005044C4">
      <w:pPr>
        <w:pStyle w:val="TOC2"/>
        <w:rPr>
          <w:rFonts w:asciiTheme="minorHAnsi" w:eastAsiaTheme="minorEastAsia" w:hAnsiTheme="minorHAnsi" w:cstheme="minorBidi"/>
          <w:caps w:val="0"/>
          <w:sz w:val="22"/>
          <w:szCs w:val="22"/>
          <w:lang w:eastAsia="sl-SI"/>
        </w:rPr>
      </w:pPr>
      <w:hyperlink w:anchor="_Toc118793868" w:history="1">
        <w:r w:rsidR="00D924BA" w:rsidRPr="00134EB1">
          <w:rPr>
            <w:rStyle w:val="Hyperlink"/>
          </w:rPr>
          <w:t>2.3</w:t>
        </w:r>
        <w:r w:rsidR="00D924BA">
          <w:rPr>
            <w:rFonts w:asciiTheme="minorHAnsi" w:eastAsiaTheme="minorEastAsia" w:hAnsiTheme="minorHAnsi" w:cstheme="minorBidi"/>
            <w:caps w:val="0"/>
            <w:sz w:val="22"/>
            <w:szCs w:val="22"/>
            <w:lang w:eastAsia="sl-SI"/>
          </w:rPr>
          <w:tab/>
        </w:r>
        <w:r w:rsidR="00D924BA" w:rsidRPr="00134EB1">
          <w:rPr>
            <w:rStyle w:val="Hyperlink"/>
            <w:bCs/>
          </w:rPr>
          <w:t>Temeljna pravila poslovanja</w:t>
        </w:r>
        <w:r w:rsidR="00D924BA">
          <w:rPr>
            <w:webHidden/>
          </w:rPr>
          <w:tab/>
        </w:r>
        <w:r w:rsidR="00D924BA">
          <w:rPr>
            <w:webHidden/>
          </w:rPr>
          <w:fldChar w:fldCharType="begin"/>
        </w:r>
        <w:r w:rsidR="00D924BA">
          <w:rPr>
            <w:webHidden/>
          </w:rPr>
          <w:instrText xml:space="preserve"> PAGEREF _Toc118793868 \h </w:instrText>
        </w:r>
        <w:r w:rsidR="00D924BA">
          <w:rPr>
            <w:webHidden/>
          </w:rPr>
        </w:r>
        <w:r w:rsidR="00D924BA">
          <w:rPr>
            <w:webHidden/>
          </w:rPr>
          <w:fldChar w:fldCharType="separate"/>
        </w:r>
        <w:r w:rsidR="0037471E">
          <w:rPr>
            <w:webHidden/>
          </w:rPr>
          <w:t>5</w:t>
        </w:r>
        <w:r w:rsidR="00D924BA">
          <w:rPr>
            <w:webHidden/>
          </w:rPr>
          <w:fldChar w:fldCharType="end"/>
        </w:r>
      </w:hyperlink>
    </w:p>
    <w:p w14:paraId="6C539F6E" w14:textId="55481DBF" w:rsidR="00D924BA" w:rsidRDefault="005044C4">
      <w:pPr>
        <w:pStyle w:val="TOC1"/>
        <w:rPr>
          <w:rFonts w:asciiTheme="minorHAnsi" w:eastAsiaTheme="minorEastAsia" w:hAnsiTheme="minorHAnsi" w:cstheme="minorBidi"/>
          <w:b w:val="0"/>
          <w:bCs w:val="0"/>
          <w:caps w:val="0"/>
          <w:sz w:val="22"/>
          <w:szCs w:val="22"/>
          <w:lang w:eastAsia="sl-SI"/>
        </w:rPr>
      </w:pPr>
      <w:hyperlink w:anchor="_Toc118793869" w:history="1">
        <w:r w:rsidR="00D924BA" w:rsidRPr="00134EB1">
          <w:rPr>
            <w:rStyle w:val="Hyperlink"/>
          </w:rPr>
          <w:t>3</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Pr>
          <w:t>PREDMET JAVNEGA NAROČILA</w:t>
        </w:r>
        <w:r w:rsidR="00D924BA">
          <w:rPr>
            <w:webHidden/>
          </w:rPr>
          <w:tab/>
        </w:r>
        <w:r w:rsidR="00D924BA">
          <w:rPr>
            <w:webHidden/>
          </w:rPr>
          <w:fldChar w:fldCharType="begin"/>
        </w:r>
        <w:r w:rsidR="00D924BA">
          <w:rPr>
            <w:webHidden/>
          </w:rPr>
          <w:instrText xml:space="preserve"> PAGEREF _Toc118793869 \h </w:instrText>
        </w:r>
        <w:r w:rsidR="00D924BA">
          <w:rPr>
            <w:webHidden/>
          </w:rPr>
        </w:r>
        <w:r w:rsidR="00D924BA">
          <w:rPr>
            <w:webHidden/>
          </w:rPr>
          <w:fldChar w:fldCharType="separate"/>
        </w:r>
        <w:r w:rsidR="0037471E">
          <w:rPr>
            <w:webHidden/>
          </w:rPr>
          <w:t>6</w:t>
        </w:r>
        <w:r w:rsidR="00D924BA">
          <w:rPr>
            <w:webHidden/>
          </w:rPr>
          <w:fldChar w:fldCharType="end"/>
        </w:r>
      </w:hyperlink>
    </w:p>
    <w:p w14:paraId="5F183C64" w14:textId="78B0EAE4" w:rsidR="00D924BA" w:rsidRDefault="005044C4">
      <w:pPr>
        <w:pStyle w:val="TOC2"/>
        <w:rPr>
          <w:rFonts w:asciiTheme="minorHAnsi" w:eastAsiaTheme="minorEastAsia" w:hAnsiTheme="minorHAnsi" w:cstheme="minorBidi"/>
          <w:caps w:val="0"/>
          <w:sz w:val="22"/>
          <w:szCs w:val="22"/>
          <w:lang w:eastAsia="sl-SI"/>
        </w:rPr>
      </w:pPr>
      <w:hyperlink w:anchor="_Toc118793870" w:history="1">
        <w:r w:rsidR="00D924BA" w:rsidRPr="00134EB1">
          <w:rPr>
            <w:rStyle w:val="Hyperlink"/>
          </w:rPr>
          <w:t>3.1</w:t>
        </w:r>
        <w:r w:rsidR="00D924BA">
          <w:rPr>
            <w:rFonts w:asciiTheme="minorHAnsi" w:eastAsiaTheme="minorEastAsia" w:hAnsiTheme="minorHAnsi" w:cstheme="minorBidi"/>
            <w:caps w:val="0"/>
            <w:sz w:val="22"/>
            <w:szCs w:val="22"/>
            <w:lang w:eastAsia="sl-SI"/>
          </w:rPr>
          <w:tab/>
        </w:r>
        <w:r w:rsidR="00D924BA" w:rsidRPr="00134EB1">
          <w:rPr>
            <w:rStyle w:val="Hyperlink"/>
            <w:bCs/>
          </w:rPr>
          <w:t>Predmet</w:t>
        </w:r>
        <w:r w:rsidR="00D924BA">
          <w:rPr>
            <w:webHidden/>
          </w:rPr>
          <w:tab/>
        </w:r>
        <w:r w:rsidR="00D924BA">
          <w:rPr>
            <w:webHidden/>
          </w:rPr>
          <w:fldChar w:fldCharType="begin"/>
        </w:r>
        <w:r w:rsidR="00D924BA">
          <w:rPr>
            <w:webHidden/>
          </w:rPr>
          <w:instrText xml:space="preserve"> PAGEREF _Toc118793870 \h </w:instrText>
        </w:r>
        <w:r w:rsidR="00D924BA">
          <w:rPr>
            <w:webHidden/>
          </w:rPr>
        </w:r>
        <w:r w:rsidR="00D924BA">
          <w:rPr>
            <w:webHidden/>
          </w:rPr>
          <w:fldChar w:fldCharType="separate"/>
        </w:r>
        <w:r w:rsidR="0037471E">
          <w:rPr>
            <w:webHidden/>
          </w:rPr>
          <w:t>6</w:t>
        </w:r>
        <w:r w:rsidR="00D924BA">
          <w:rPr>
            <w:webHidden/>
          </w:rPr>
          <w:fldChar w:fldCharType="end"/>
        </w:r>
      </w:hyperlink>
    </w:p>
    <w:p w14:paraId="3FD1A4DD" w14:textId="722DD2C9" w:rsidR="00D924BA" w:rsidRDefault="005044C4">
      <w:pPr>
        <w:pStyle w:val="TOC2"/>
        <w:rPr>
          <w:rFonts w:asciiTheme="minorHAnsi" w:eastAsiaTheme="minorEastAsia" w:hAnsiTheme="minorHAnsi" w:cstheme="minorBidi"/>
          <w:caps w:val="0"/>
          <w:sz w:val="22"/>
          <w:szCs w:val="22"/>
          <w:lang w:eastAsia="sl-SI"/>
        </w:rPr>
      </w:pPr>
      <w:hyperlink w:anchor="_Toc118793871" w:history="1">
        <w:r w:rsidR="00D924BA" w:rsidRPr="00134EB1">
          <w:rPr>
            <w:rStyle w:val="Hyperlink"/>
          </w:rPr>
          <w:t>3.2</w:t>
        </w:r>
        <w:r w:rsidR="00D924BA">
          <w:rPr>
            <w:rFonts w:asciiTheme="minorHAnsi" w:eastAsiaTheme="minorEastAsia" w:hAnsiTheme="minorHAnsi" w:cstheme="minorBidi"/>
            <w:caps w:val="0"/>
            <w:sz w:val="22"/>
            <w:szCs w:val="22"/>
            <w:lang w:eastAsia="sl-SI"/>
          </w:rPr>
          <w:tab/>
        </w:r>
        <w:r w:rsidR="00D924BA" w:rsidRPr="00134EB1">
          <w:rPr>
            <w:rStyle w:val="Hyperlink"/>
            <w:bCs/>
          </w:rPr>
          <w:t>SPLOŠNE ZAHTEVE</w:t>
        </w:r>
        <w:r w:rsidR="00D924BA">
          <w:rPr>
            <w:webHidden/>
          </w:rPr>
          <w:tab/>
        </w:r>
        <w:r w:rsidR="00D924BA">
          <w:rPr>
            <w:webHidden/>
          </w:rPr>
          <w:fldChar w:fldCharType="begin"/>
        </w:r>
        <w:r w:rsidR="00D924BA">
          <w:rPr>
            <w:webHidden/>
          </w:rPr>
          <w:instrText xml:space="preserve"> PAGEREF _Toc118793871 \h </w:instrText>
        </w:r>
        <w:r w:rsidR="00D924BA">
          <w:rPr>
            <w:webHidden/>
          </w:rPr>
        </w:r>
        <w:r w:rsidR="00D924BA">
          <w:rPr>
            <w:webHidden/>
          </w:rPr>
          <w:fldChar w:fldCharType="separate"/>
        </w:r>
        <w:r w:rsidR="0037471E">
          <w:rPr>
            <w:webHidden/>
          </w:rPr>
          <w:t>6</w:t>
        </w:r>
        <w:r w:rsidR="00D924BA">
          <w:rPr>
            <w:webHidden/>
          </w:rPr>
          <w:fldChar w:fldCharType="end"/>
        </w:r>
      </w:hyperlink>
    </w:p>
    <w:p w14:paraId="68AE98A3" w14:textId="093517D5" w:rsidR="00D924BA" w:rsidRDefault="005044C4">
      <w:pPr>
        <w:pStyle w:val="TOC2"/>
        <w:rPr>
          <w:rFonts w:asciiTheme="minorHAnsi" w:eastAsiaTheme="minorEastAsia" w:hAnsiTheme="minorHAnsi" w:cstheme="minorBidi"/>
          <w:caps w:val="0"/>
          <w:sz w:val="22"/>
          <w:szCs w:val="22"/>
          <w:lang w:eastAsia="sl-SI"/>
        </w:rPr>
      </w:pPr>
      <w:hyperlink w:anchor="_Toc118793872" w:history="1">
        <w:r w:rsidR="00D924BA" w:rsidRPr="00134EB1">
          <w:rPr>
            <w:rStyle w:val="Hyperlink"/>
          </w:rPr>
          <w:t>3.3</w:t>
        </w:r>
        <w:r w:rsidR="00D924BA">
          <w:rPr>
            <w:rFonts w:asciiTheme="minorHAnsi" w:eastAsiaTheme="minorEastAsia" w:hAnsiTheme="minorHAnsi" w:cstheme="minorBidi"/>
            <w:caps w:val="0"/>
            <w:sz w:val="22"/>
            <w:szCs w:val="22"/>
            <w:lang w:eastAsia="sl-SI"/>
          </w:rPr>
          <w:tab/>
        </w:r>
        <w:r w:rsidR="00D924BA" w:rsidRPr="00134EB1">
          <w:rPr>
            <w:rStyle w:val="Hyperlink"/>
            <w:bCs/>
          </w:rPr>
          <w:t>Tehnične zahteve IN POPIS DEL</w:t>
        </w:r>
        <w:r w:rsidR="00D924BA">
          <w:rPr>
            <w:webHidden/>
          </w:rPr>
          <w:tab/>
        </w:r>
        <w:r w:rsidR="00D924BA">
          <w:rPr>
            <w:webHidden/>
          </w:rPr>
          <w:fldChar w:fldCharType="begin"/>
        </w:r>
        <w:r w:rsidR="00D924BA">
          <w:rPr>
            <w:webHidden/>
          </w:rPr>
          <w:instrText xml:space="preserve"> PAGEREF _Toc118793872 \h </w:instrText>
        </w:r>
        <w:r w:rsidR="00D924BA">
          <w:rPr>
            <w:webHidden/>
          </w:rPr>
        </w:r>
        <w:r w:rsidR="00D924BA">
          <w:rPr>
            <w:webHidden/>
          </w:rPr>
          <w:fldChar w:fldCharType="separate"/>
        </w:r>
        <w:r w:rsidR="0037471E">
          <w:rPr>
            <w:webHidden/>
          </w:rPr>
          <w:t>7</w:t>
        </w:r>
        <w:r w:rsidR="00D924BA">
          <w:rPr>
            <w:webHidden/>
          </w:rPr>
          <w:fldChar w:fldCharType="end"/>
        </w:r>
      </w:hyperlink>
    </w:p>
    <w:p w14:paraId="0D2283B4" w14:textId="313324B4" w:rsidR="00D924BA" w:rsidRDefault="005044C4">
      <w:pPr>
        <w:pStyle w:val="TOC2"/>
        <w:rPr>
          <w:rFonts w:asciiTheme="minorHAnsi" w:eastAsiaTheme="minorEastAsia" w:hAnsiTheme="minorHAnsi" w:cstheme="minorBidi"/>
          <w:caps w:val="0"/>
          <w:sz w:val="22"/>
          <w:szCs w:val="22"/>
          <w:lang w:eastAsia="sl-SI"/>
        </w:rPr>
      </w:pPr>
      <w:hyperlink w:anchor="_Toc118793873" w:history="1">
        <w:r w:rsidR="00D924BA" w:rsidRPr="00134EB1">
          <w:rPr>
            <w:rStyle w:val="Hyperlink"/>
            <w:b/>
          </w:rPr>
          <w:t>3.4</w:t>
        </w:r>
        <w:r w:rsidR="00D924BA">
          <w:rPr>
            <w:rFonts w:asciiTheme="minorHAnsi" w:eastAsiaTheme="minorEastAsia" w:hAnsiTheme="minorHAnsi" w:cstheme="minorBidi"/>
            <w:caps w:val="0"/>
            <w:sz w:val="22"/>
            <w:szCs w:val="22"/>
            <w:lang w:eastAsia="sl-SI"/>
          </w:rPr>
          <w:tab/>
        </w:r>
        <w:r w:rsidR="00D924BA" w:rsidRPr="00134EB1">
          <w:rPr>
            <w:rStyle w:val="Hyperlink"/>
            <w:b/>
          </w:rPr>
          <w:t>IZPOLNJEVANJE TEMELJNIH OKOLJSKIH ZAHTEV</w:t>
        </w:r>
        <w:r w:rsidR="00D924BA">
          <w:rPr>
            <w:webHidden/>
          </w:rPr>
          <w:tab/>
        </w:r>
        <w:r w:rsidR="00D924BA">
          <w:rPr>
            <w:webHidden/>
          </w:rPr>
          <w:fldChar w:fldCharType="begin"/>
        </w:r>
        <w:r w:rsidR="00D924BA">
          <w:rPr>
            <w:webHidden/>
          </w:rPr>
          <w:instrText xml:space="preserve"> PAGEREF _Toc118793873 \h </w:instrText>
        </w:r>
        <w:r w:rsidR="00D924BA">
          <w:rPr>
            <w:webHidden/>
          </w:rPr>
        </w:r>
        <w:r w:rsidR="00D924BA">
          <w:rPr>
            <w:webHidden/>
          </w:rPr>
          <w:fldChar w:fldCharType="separate"/>
        </w:r>
        <w:r w:rsidR="0037471E">
          <w:rPr>
            <w:webHidden/>
          </w:rPr>
          <w:t>8</w:t>
        </w:r>
        <w:r w:rsidR="00D924BA">
          <w:rPr>
            <w:webHidden/>
          </w:rPr>
          <w:fldChar w:fldCharType="end"/>
        </w:r>
      </w:hyperlink>
    </w:p>
    <w:p w14:paraId="002345BE" w14:textId="1F44837F"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74" w:history="1">
        <w:r w:rsidR="00D924BA" w:rsidRPr="00134EB1">
          <w:rPr>
            <w:rStyle w:val="Hyperlink"/>
            <w:b/>
            <w:noProof/>
          </w:rPr>
          <w:t>3.4.1</w:t>
        </w:r>
        <w:r w:rsidR="00D924BA">
          <w:rPr>
            <w:rFonts w:asciiTheme="minorHAnsi" w:eastAsiaTheme="minorEastAsia" w:hAnsiTheme="minorHAnsi" w:cstheme="minorBidi"/>
            <w:noProof/>
            <w:sz w:val="22"/>
            <w:szCs w:val="22"/>
            <w:lang w:eastAsia="sl-SI"/>
          </w:rPr>
          <w:tab/>
        </w:r>
        <w:r w:rsidR="00D924BA" w:rsidRPr="00134EB1">
          <w:rPr>
            <w:rStyle w:val="Hyperlink"/>
            <w:b/>
            <w:noProof/>
          </w:rPr>
          <w:t>Dokazilo o skladnosti z Uredbo o zelenem javnem naročanju – SN celice</w:t>
        </w:r>
        <w:r w:rsidR="00D924BA">
          <w:rPr>
            <w:noProof/>
            <w:webHidden/>
          </w:rPr>
          <w:tab/>
        </w:r>
        <w:r w:rsidR="00D924BA">
          <w:rPr>
            <w:noProof/>
            <w:webHidden/>
          </w:rPr>
          <w:fldChar w:fldCharType="begin"/>
        </w:r>
        <w:r w:rsidR="00D924BA">
          <w:rPr>
            <w:noProof/>
            <w:webHidden/>
          </w:rPr>
          <w:instrText xml:space="preserve"> PAGEREF _Toc118793874 \h </w:instrText>
        </w:r>
        <w:r w:rsidR="00D924BA">
          <w:rPr>
            <w:noProof/>
            <w:webHidden/>
          </w:rPr>
        </w:r>
        <w:r w:rsidR="00D924BA">
          <w:rPr>
            <w:noProof/>
            <w:webHidden/>
          </w:rPr>
          <w:fldChar w:fldCharType="separate"/>
        </w:r>
        <w:r w:rsidR="0037471E">
          <w:rPr>
            <w:noProof/>
            <w:webHidden/>
          </w:rPr>
          <w:t>8</w:t>
        </w:r>
        <w:r w:rsidR="00D924BA">
          <w:rPr>
            <w:noProof/>
            <w:webHidden/>
          </w:rPr>
          <w:fldChar w:fldCharType="end"/>
        </w:r>
      </w:hyperlink>
    </w:p>
    <w:p w14:paraId="64374A16" w14:textId="0E5E8FA0" w:rsidR="00D924BA" w:rsidRDefault="005044C4">
      <w:pPr>
        <w:pStyle w:val="TOC2"/>
        <w:rPr>
          <w:rFonts w:asciiTheme="minorHAnsi" w:eastAsiaTheme="minorEastAsia" w:hAnsiTheme="minorHAnsi" w:cstheme="minorBidi"/>
          <w:caps w:val="0"/>
          <w:sz w:val="22"/>
          <w:szCs w:val="22"/>
          <w:lang w:eastAsia="sl-SI"/>
        </w:rPr>
      </w:pPr>
      <w:hyperlink w:anchor="_Toc118793875" w:history="1">
        <w:r w:rsidR="00D924BA" w:rsidRPr="00134EB1">
          <w:rPr>
            <w:rStyle w:val="Hyperlink"/>
          </w:rPr>
          <w:t>3.5</w:t>
        </w:r>
        <w:r w:rsidR="00D924BA">
          <w:rPr>
            <w:rFonts w:asciiTheme="minorHAnsi" w:eastAsiaTheme="minorEastAsia" w:hAnsiTheme="minorHAnsi" w:cstheme="minorBidi"/>
            <w:caps w:val="0"/>
            <w:sz w:val="22"/>
            <w:szCs w:val="22"/>
            <w:lang w:eastAsia="sl-SI"/>
          </w:rPr>
          <w:tab/>
        </w:r>
        <w:r w:rsidR="00D924BA" w:rsidRPr="00134EB1">
          <w:rPr>
            <w:rStyle w:val="Hyperlink"/>
            <w:bCs/>
          </w:rPr>
          <w:t>OGLED LOKACIJE</w:t>
        </w:r>
        <w:r w:rsidR="00D924BA">
          <w:rPr>
            <w:webHidden/>
          </w:rPr>
          <w:tab/>
        </w:r>
        <w:r w:rsidR="00D924BA">
          <w:rPr>
            <w:webHidden/>
          </w:rPr>
          <w:fldChar w:fldCharType="begin"/>
        </w:r>
        <w:r w:rsidR="00D924BA">
          <w:rPr>
            <w:webHidden/>
          </w:rPr>
          <w:instrText xml:space="preserve"> PAGEREF _Toc118793875 \h </w:instrText>
        </w:r>
        <w:r w:rsidR="00D924BA">
          <w:rPr>
            <w:webHidden/>
          </w:rPr>
        </w:r>
        <w:r w:rsidR="00D924BA">
          <w:rPr>
            <w:webHidden/>
          </w:rPr>
          <w:fldChar w:fldCharType="separate"/>
        </w:r>
        <w:r w:rsidR="0037471E">
          <w:rPr>
            <w:webHidden/>
          </w:rPr>
          <w:t>8</w:t>
        </w:r>
        <w:r w:rsidR="00D924BA">
          <w:rPr>
            <w:webHidden/>
          </w:rPr>
          <w:fldChar w:fldCharType="end"/>
        </w:r>
      </w:hyperlink>
    </w:p>
    <w:p w14:paraId="38221373" w14:textId="352940C3" w:rsidR="00D924BA" w:rsidRDefault="005044C4">
      <w:pPr>
        <w:pStyle w:val="TOC1"/>
        <w:rPr>
          <w:rFonts w:asciiTheme="minorHAnsi" w:eastAsiaTheme="minorEastAsia" w:hAnsiTheme="minorHAnsi" w:cstheme="minorBidi"/>
          <w:b w:val="0"/>
          <w:bCs w:val="0"/>
          <w:caps w:val="0"/>
          <w:sz w:val="22"/>
          <w:szCs w:val="22"/>
          <w:lang w:eastAsia="sl-SI"/>
        </w:rPr>
      </w:pPr>
      <w:hyperlink w:anchor="_Toc118793876" w:history="1">
        <w:r w:rsidR="00D924BA" w:rsidRPr="00134EB1">
          <w:rPr>
            <w:rStyle w:val="Hyperlink"/>
          </w:rPr>
          <w:t>4</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Pr>
          <w:t>PONUDBENA DOKUMENTACIJA</w:t>
        </w:r>
        <w:r w:rsidR="00D924BA">
          <w:rPr>
            <w:webHidden/>
          </w:rPr>
          <w:tab/>
        </w:r>
        <w:r w:rsidR="00D924BA">
          <w:rPr>
            <w:webHidden/>
          </w:rPr>
          <w:fldChar w:fldCharType="begin"/>
        </w:r>
        <w:r w:rsidR="00D924BA">
          <w:rPr>
            <w:webHidden/>
          </w:rPr>
          <w:instrText xml:space="preserve"> PAGEREF _Toc118793876 \h </w:instrText>
        </w:r>
        <w:r w:rsidR="00D924BA">
          <w:rPr>
            <w:webHidden/>
          </w:rPr>
        </w:r>
        <w:r w:rsidR="00D924BA">
          <w:rPr>
            <w:webHidden/>
          </w:rPr>
          <w:fldChar w:fldCharType="separate"/>
        </w:r>
        <w:r w:rsidR="0037471E">
          <w:rPr>
            <w:webHidden/>
          </w:rPr>
          <w:t>9</w:t>
        </w:r>
        <w:r w:rsidR="00D924BA">
          <w:rPr>
            <w:webHidden/>
          </w:rPr>
          <w:fldChar w:fldCharType="end"/>
        </w:r>
      </w:hyperlink>
    </w:p>
    <w:p w14:paraId="0E50E265" w14:textId="2623F866" w:rsidR="00D924BA" w:rsidRDefault="005044C4">
      <w:pPr>
        <w:pStyle w:val="TOC2"/>
        <w:rPr>
          <w:rFonts w:asciiTheme="minorHAnsi" w:eastAsiaTheme="minorEastAsia" w:hAnsiTheme="minorHAnsi" w:cstheme="minorBidi"/>
          <w:caps w:val="0"/>
          <w:sz w:val="22"/>
          <w:szCs w:val="22"/>
          <w:lang w:eastAsia="sl-SI"/>
        </w:rPr>
      </w:pPr>
      <w:hyperlink w:anchor="_Toc118793877" w:history="1">
        <w:r w:rsidR="00D924BA" w:rsidRPr="00134EB1">
          <w:rPr>
            <w:rStyle w:val="Hyperlink"/>
          </w:rPr>
          <w:t>4.1</w:t>
        </w:r>
        <w:r w:rsidR="00D924BA">
          <w:rPr>
            <w:rFonts w:asciiTheme="minorHAnsi" w:eastAsiaTheme="minorEastAsia" w:hAnsiTheme="minorHAnsi" w:cstheme="minorBidi"/>
            <w:caps w:val="0"/>
            <w:sz w:val="22"/>
            <w:szCs w:val="22"/>
            <w:lang w:eastAsia="sl-SI"/>
          </w:rPr>
          <w:tab/>
        </w:r>
        <w:r w:rsidR="00D924BA" w:rsidRPr="00134EB1">
          <w:rPr>
            <w:rStyle w:val="Hyperlink"/>
            <w:bCs/>
          </w:rPr>
          <w:t>Splošni pogoji za izdelavo ponudbene dokumentacije</w:t>
        </w:r>
        <w:r w:rsidR="00D924BA">
          <w:rPr>
            <w:webHidden/>
          </w:rPr>
          <w:tab/>
        </w:r>
        <w:r w:rsidR="00D924BA">
          <w:rPr>
            <w:webHidden/>
          </w:rPr>
          <w:fldChar w:fldCharType="begin"/>
        </w:r>
        <w:r w:rsidR="00D924BA">
          <w:rPr>
            <w:webHidden/>
          </w:rPr>
          <w:instrText xml:space="preserve"> PAGEREF _Toc118793877 \h </w:instrText>
        </w:r>
        <w:r w:rsidR="00D924BA">
          <w:rPr>
            <w:webHidden/>
          </w:rPr>
        </w:r>
        <w:r w:rsidR="00D924BA">
          <w:rPr>
            <w:webHidden/>
          </w:rPr>
          <w:fldChar w:fldCharType="separate"/>
        </w:r>
        <w:r w:rsidR="0037471E">
          <w:rPr>
            <w:webHidden/>
          </w:rPr>
          <w:t>9</w:t>
        </w:r>
        <w:r w:rsidR="00D924BA">
          <w:rPr>
            <w:webHidden/>
          </w:rPr>
          <w:fldChar w:fldCharType="end"/>
        </w:r>
      </w:hyperlink>
    </w:p>
    <w:p w14:paraId="5009F855" w14:textId="26BE37EA"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78" w:history="1">
        <w:r w:rsidR="00D924BA" w:rsidRPr="00134EB1">
          <w:rPr>
            <w:rStyle w:val="Hyperlink"/>
            <w:b/>
            <w:noProof/>
          </w:rPr>
          <w:t>4.1.1</w:t>
        </w:r>
        <w:r w:rsidR="00D924BA">
          <w:rPr>
            <w:rFonts w:asciiTheme="minorHAnsi" w:eastAsiaTheme="minorEastAsia" w:hAnsiTheme="minorHAnsi" w:cstheme="minorBidi"/>
            <w:noProof/>
            <w:sz w:val="22"/>
            <w:szCs w:val="22"/>
            <w:lang w:eastAsia="sl-SI"/>
          </w:rPr>
          <w:tab/>
        </w:r>
        <w:r w:rsidR="00D924BA" w:rsidRPr="00134EB1">
          <w:rPr>
            <w:rStyle w:val="Hyperlink"/>
            <w:b/>
            <w:noProof/>
          </w:rPr>
          <w:t>Pojasnila k razpisni dokumentaciji</w:t>
        </w:r>
        <w:r w:rsidR="00D924BA">
          <w:rPr>
            <w:noProof/>
            <w:webHidden/>
          </w:rPr>
          <w:tab/>
        </w:r>
        <w:r w:rsidR="00D924BA">
          <w:rPr>
            <w:noProof/>
            <w:webHidden/>
          </w:rPr>
          <w:fldChar w:fldCharType="begin"/>
        </w:r>
        <w:r w:rsidR="00D924BA">
          <w:rPr>
            <w:noProof/>
            <w:webHidden/>
          </w:rPr>
          <w:instrText xml:space="preserve"> PAGEREF _Toc118793878 \h </w:instrText>
        </w:r>
        <w:r w:rsidR="00D924BA">
          <w:rPr>
            <w:noProof/>
            <w:webHidden/>
          </w:rPr>
        </w:r>
        <w:r w:rsidR="00D924BA">
          <w:rPr>
            <w:noProof/>
            <w:webHidden/>
          </w:rPr>
          <w:fldChar w:fldCharType="separate"/>
        </w:r>
        <w:r w:rsidR="0037471E">
          <w:rPr>
            <w:noProof/>
            <w:webHidden/>
          </w:rPr>
          <w:t>9</w:t>
        </w:r>
        <w:r w:rsidR="00D924BA">
          <w:rPr>
            <w:noProof/>
            <w:webHidden/>
          </w:rPr>
          <w:fldChar w:fldCharType="end"/>
        </w:r>
      </w:hyperlink>
    </w:p>
    <w:p w14:paraId="2988C533" w14:textId="7618631F"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79" w:history="1">
        <w:r w:rsidR="00D924BA" w:rsidRPr="00134EB1">
          <w:rPr>
            <w:rStyle w:val="Hyperlink"/>
            <w:b/>
            <w:noProof/>
          </w:rPr>
          <w:t>4.1.2</w:t>
        </w:r>
        <w:r w:rsidR="00D924BA">
          <w:rPr>
            <w:rFonts w:asciiTheme="minorHAnsi" w:eastAsiaTheme="minorEastAsia" w:hAnsiTheme="minorHAnsi" w:cstheme="minorBidi"/>
            <w:noProof/>
            <w:sz w:val="22"/>
            <w:szCs w:val="22"/>
            <w:lang w:eastAsia="sl-SI"/>
          </w:rPr>
          <w:tab/>
        </w:r>
        <w:r w:rsidR="00D924BA" w:rsidRPr="00134EB1">
          <w:rPr>
            <w:rStyle w:val="Hyperlink"/>
            <w:b/>
            <w:noProof/>
          </w:rPr>
          <w:t>Jezik</w:t>
        </w:r>
        <w:r w:rsidR="00D924BA">
          <w:rPr>
            <w:noProof/>
            <w:webHidden/>
          </w:rPr>
          <w:tab/>
        </w:r>
        <w:r w:rsidR="00D924BA">
          <w:rPr>
            <w:noProof/>
            <w:webHidden/>
          </w:rPr>
          <w:fldChar w:fldCharType="begin"/>
        </w:r>
        <w:r w:rsidR="00D924BA">
          <w:rPr>
            <w:noProof/>
            <w:webHidden/>
          </w:rPr>
          <w:instrText xml:space="preserve"> PAGEREF _Toc118793879 \h </w:instrText>
        </w:r>
        <w:r w:rsidR="00D924BA">
          <w:rPr>
            <w:noProof/>
            <w:webHidden/>
          </w:rPr>
        </w:r>
        <w:r w:rsidR="00D924BA">
          <w:rPr>
            <w:noProof/>
            <w:webHidden/>
          </w:rPr>
          <w:fldChar w:fldCharType="separate"/>
        </w:r>
        <w:r w:rsidR="0037471E">
          <w:rPr>
            <w:noProof/>
            <w:webHidden/>
          </w:rPr>
          <w:t>9</w:t>
        </w:r>
        <w:r w:rsidR="00D924BA">
          <w:rPr>
            <w:noProof/>
            <w:webHidden/>
          </w:rPr>
          <w:fldChar w:fldCharType="end"/>
        </w:r>
      </w:hyperlink>
    </w:p>
    <w:p w14:paraId="7F01F3B7" w14:textId="2370D35D"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0" w:history="1">
        <w:r w:rsidR="00D924BA" w:rsidRPr="00134EB1">
          <w:rPr>
            <w:rStyle w:val="Hyperlink"/>
            <w:b/>
            <w:noProof/>
          </w:rPr>
          <w:t>4.1.3</w:t>
        </w:r>
        <w:r w:rsidR="00D924BA">
          <w:rPr>
            <w:rFonts w:asciiTheme="minorHAnsi" w:eastAsiaTheme="minorEastAsia" w:hAnsiTheme="minorHAnsi" w:cstheme="minorBidi"/>
            <w:noProof/>
            <w:sz w:val="22"/>
            <w:szCs w:val="22"/>
            <w:lang w:eastAsia="sl-SI"/>
          </w:rPr>
          <w:tab/>
        </w:r>
        <w:r w:rsidR="00D924BA" w:rsidRPr="00134EB1">
          <w:rPr>
            <w:rStyle w:val="Hyperlink"/>
            <w:b/>
            <w:noProof/>
          </w:rPr>
          <w:t>Označevanje</w:t>
        </w:r>
        <w:r w:rsidR="00D924BA">
          <w:rPr>
            <w:noProof/>
            <w:webHidden/>
          </w:rPr>
          <w:tab/>
        </w:r>
        <w:r w:rsidR="00D924BA">
          <w:rPr>
            <w:noProof/>
            <w:webHidden/>
          </w:rPr>
          <w:fldChar w:fldCharType="begin"/>
        </w:r>
        <w:r w:rsidR="00D924BA">
          <w:rPr>
            <w:noProof/>
            <w:webHidden/>
          </w:rPr>
          <w:instrText xml:space="preserve"> PAGEREF _Toc118793880 \h </w:instrText>
        </w:r>
        <w:r w:rsidR="00D924BA">
          <w:rPr>
            <w:noProof/>
            <w:webHidden/>
          </w:rPr>
        </w:r>
        <w:r w:rsidR="00D924BA">
          <w:rPr>
            <w:noProof/>
            <w:webHidden/>
          </w:rPr>
          <w:fldChar w:fldCharType="separate"/>
        </w:r>
        <w:r w:rsidR="0037471E">
          <w:rPr>
            <w:noProof/>
            <w:webHidden/>
          </w:rPr>
          <w:t>9</w:t>
        </w:r>
        <w:r w:rsidR="00D924BA">
          <w:rPr>
            <w:noProof/>
            <w:webHidden/>
          </w:rPr>
          <w:fldChar w:fldCharType="end"/>
        </w:r>
      </w:hyperlink>
    </w:p>
    <w:p w14:paraId="08EFAA8C" w14:textId="79CA9F07"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1" w:history="1">
        <w:r w:rsidR="00D924BA" w:rsidRPr="00134EB1">
          <w:rPr>
            <w:rStyle w:val="Hyperlink"/>
            <w:b/>
            <w:noProof/>
          </w:rPr>
          <w:t>4.1.4</w:t>
        </w:r>
        <w:r w:rsidR="00D924BA">
          <w:rPr>
            <w:rFonts w:asciiTheme="minorHAnsi" w:eastAsiaTheme="minorEastAsia" w:hAnsiTheme="minorHAnsi" w:cstheme="minorBidi"/>
            <w:noProof/>
            <w:sz w:val="22"/>
            <w:szCs w:val="22"/>
            <w:lang w:eastAsia="sl-SI"/>
          </w:rPr>
          <w:tab/>
        </w:r>
        <w:r w:rsidR="00D924BA" w:rsidRPr="00134EB1">
          <w:rPr>
            <w:rStyle w:val="Hyperlink"/>
            <w:b/>
            <w:noProof/>
          </w:rPr>
          <w:t>Vsebina ponudbe</w:t>
        </w:r>
        <w:r w:rsidR="00D924BA">
          <w:rPr>
            <w:noProof/>
            <w:webHidden/>
          </w:rPr>
          <w:tab/>
        </w:r>
        <w:r w:rsidR="00D924BA">
          <w:rPr>
            <w:noProof/>
            <w:webHidden/>
          </w:rPr>
          <w:fldChar w:fldCharType="begin"/>
        </w:r>
        <w:r w:rsidR="00D924BA">
          <w:rPr>
            <w:noProof/>
            <w:webHidden/>
          </w:rPr>
          <w:instrText xml:space="preserve"> PAGEREF _Toc118793881 \h </w:instrText>
        </w:r>
        <w:r w:rsidR="00D924BA">
          <w:rPr>
            <w:noProof/>
            <w:webHidden/>
          </w:rPr>
        </w:r>
        <w:r w:rsidR="00D924BA">
          <w:rPr>
            <w:noProof/>
            <w:webHidden/>
          </w:rPr>
          <w:fldChar w:fldCharType="separate"/>
        </w:r>
        <w:r w:rsidR="0037471E">
          <w:rPr>
            <w:noProof/>
            <w:webHidden/>
          </w:rPr>
          <w:t>9</w:t>
        </w:r>
        <w:r w:rsidR="00D924BA">
          <w:rPr>
            <w:noProof/>
            <w:webHidden/>
          </w:rPr>
          <w:fldChar w:fldCharType="end"/>
        </w:r>
      </w:hyperlink>
    </w:p>
    <w:p w14:paraId="6D6E6219" w14:textId="5BA599A8"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2" w:history="1">
        <w:r w:rsidR="00D924BA" w:rsidRPr="00134EB1">
          <w:rPr>
            <w:rStyle w:val="Hyperlink"/>
            <w:b/>
            <w:noProof/>
          </w:rPr>
          <w:t>4.1.5</w:t>
        </w:r>
        <w:r w:rsidR="00D924BA">
          <w:rPr>
            <w:rFonts w:asciiTheme="minorHAnsi" w:eastAsiaTheme="minorEastAsia" w:hAnsiTheme="minorHAnsi" w:cstheme="minorBidi"/>
            <w:noProof/>
            <w:sz w:val="22"/>
            <w:szCs w:val="22"/>
            <w:lang w:eastAsia="sl-SI"/>
          </w:rPr>
          <w:tab/>
        </w:r>
        <w:r w:rsidR="00D924BA" w:rsidRPr="00134EB1">
          <w:rPr>
            <w:rStyle w:val="Hyperlink"/>
            <w:b/>
            <w:noProof/>
          </w:rPr>
          <w:t>Alternativne ponudbe in variante ponudbe</w:t>
        </w:r>
        <w:r w:rsidR="00D924BA">
          <w:rPr>
            <w:noProof/>
            <w:webHidden/>
          </w:rPr>
          <w:tab/>
        </w:r>
        <w:r w:rsidR="00D924BA">
          <w:rPr>
            <w:noProof/>
            <w:webHidden/>
          </w:rPr>
          <w:fldChar w:fldCharType="begin"/>
        </w:r>
        <w:r w:rsidR="00D924BA">
          <w:rPr>
            <w:noProof/>
            <w:webHidden/>
          </w:rPr>
          <w:instrText xml:space="preserve"> PAGEREF _Toc118793882 \h </w:instrText>
        </w:r>
        <w:r w:rsidR="00D924BA">
          <w:rPr>
            <w:noProof/>
            <w:webHidden/>
          </w:rPr>
        </w:r>
        <w:r w:rsidR="00D924BA">
          <w:rPr>
            <w:noProof/>
            <w:webHidden/>
          </w:rPr>
          <w:fldChar w:fldCharType="separate"/>
        </w:r>
        <w:r w:rsidR="0037471E">
          <w:rPr>
            <w:noProof/>
            <w:webHidden/>
          </w:rPr>
          <w:t>9</w:t>
        </w:r>
        <w:r w:rsidR="00D924BA">
          <w:rPr>
            <w:noProof/>
            <w:webHidden/>
          </w:rPr>
          <w:fldChar w:fldCharType="end"/>
        </w:r>
      </w:hyperlink>
    </w:p>
    <w:p w14:paraId="3EB63D7D" w14:textId="7A751056"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3" w:history="1">
        <w:r w:rsidR="00D924BA" w:rsidRPr="00134EB1">
          <w:rPr>
            <w:rStyle w:val="Hyperlink"/>
            <w:b/>
            <w:noProof/>
          </w:rPr>
          <w:t>4.1.6</w:t>
        </w:r>
        <w:r w:rsidR="00D924BA">
          <w:rPr>
            <w:rFonts w:asciiTheme="minorHAnsi" w:eastAsiaTheme="minorEastAsia" w:hAnsiTheme="minorHAnsi" w:cstheme="minorBidi"/>
            <w:noProof/>
            <w:sz w:val="22"/>
            <w:szCs w:val="22"/>
            <w:lang w:eastAsia="sl-SI"/>
          </w:rPr>
          <w:tab/>
        </w:r>
        <w:r w:rsidR="00D924BA" w:rsidRPr="00134EB1">
          <w:rPr>
            <w:rStyle w:val="Hyperlink"/>
            <w:b/>
            <w:noProof/>
          </w:rPr>
          <w:t>Oblika ponudbe</w:t>
        </w:r>
        <w:r w:rsidR="00D924BA">
          <w:rPr>
            <w:noProof/>
            <w:webHidden/>
          </w:rPr>
          <w:tab/>
        </w:r>
        <w:r w:rsidR="00D924BA">
          <w:rPr>
            <w:noProof/>
            <w:webHidden/>
          </w:rPr>
          <w:fldChar w:fldCharType="begin"/>
        </w:r>
        <w:r w:rsidR="00D924BA">
          <w:rPr>
            <w:noProof/>
            <w:webHidden/>
          </w:rPr>
          <w:instrText xml:space="preserve"> PAGEREF _Toc118793883 \h </w:instrText>
        </w:r>
        <w:r w:rsidR="00D924BA">
          <w:rPr>
            <w:noProof/>
            <w:webHidden/>
          </w:rPr>
        </w:r>
        <w:r w:rsidR="00D924BA">
          <w:rPr>
            <w:noProof/>
            <w:webHidden/>
          </w:rPr>
          <w:fldChar w:fldCharType="separate"/>
        </w:r>
        <w:r w:rsidR="0037471E">
          <w:rPr>
            <w:noProof/>
            <w:webHidden/>
          </w:rPr>
          <w:t>9</w:t>
        </w:r>
        <w:r w:rsidR="00D924BA">
          <w:rPr>
            <w:noProof/>
            <w:webHidden/>
          </w:rPr>
          <w:fldChar w:fldCharType="end"/>
        </w:r>
      </w:hyperlink>
    </w:p>
    <w:p w14:paraId="7061A72B" w14:textId="4D21F779"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4" w:history="1">
        <w:r w:rsidR="00D924BA" w:rsidRPr="00134EB1">
          <w:rPr>
            <w:rStyle w:val="Hyperlink"/>
            <w:b/>
            <w:noProof/>
          </w:rPr>
          <w:t>4.1.7</w:t>
        </w:r>
        <w:r w:rsidR="00D924BA">
          <w:rPr>
            <w:rFonts w:asciiTheme="minorHAnsi" w:eastAsiaTheme="minorEastAsia" w:hAnsiTheme="minorHAnsi" w:cstheme="minorBidi"/>
            <w:noProof/>
            <w:sz w:val="22"/>
            <w:szCs w:val="22"/>
            <w:lang w:eastAsia="sl-SI"/>
          </w:rPr>
          <w:tab/>
        </w:r>
        <w:r w:rsidR="00D924BA" w:rsidRPr="00134EB1">
          <w:rPr>
            <w:rStyle w:val="Hyperlink"/>
            <w:b/>
            <w:noProof/>
          </w:rPr>
          <w:t>Samo ena ponudba od vsakega ponudnika</w:t>
        </w:r>
        <w:r w:rsidR="00D924BA">
          <w:rPr>
            <w:noProof/>
            <w:webHidden/>
          </w:rPr>
          <w:tab/>
        </w:r>
        <w:r w:rsidR="00D924BA">
          <w:rPr>
            <w:noProof/>
            <w:webHidden/>
          </w:rPr>
          <w:fldChar w:fldCharType="begin"/>
        </w:r>
        <w:r w:rsidR="00D924BA">
          <w:rPr>
            <w:noProof/>
            <w:webHidden/>
          </w:rPr>
          <w:instrText xml:space="preserve"> PAGEREF _Toc118793884 \h </w:instrText>
        </w:r>
        <w:r w:rsidR="00D924BA">
          <w:rPr>
            <w:noProof/>
            <w:webHidden/>
          </w:rPr>
        </w:r>
        <w:r w:rsidR="00D924BA">
          <w:rPr>
            <w:noProof/>
            <w:webHidden/>
          </w:rPr>
          <w:fldChar w:fldCharType="separate"/>
        </w:r>
        <w:r w:rsidR="0037471E">
          <w:rPr>
            <w:noProof/>
            <w:webHidden/>
          </w:rPr>
          <w:t>10</w:t>
        </w:r>
        <w:r w:rsidR="00D924BA">
          <w:rPr>
            <w:noProof/>
            <w:webHidden/>
          </w:rPr>
          <w:fldChar w:fldCharType="end"/>
        </w:r>
      </w:hyperlink>
    </w:p>
    <w:p w14:paraId="6D5716C0" w14:textId="7A2A87FC"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5" w:history="1">
        <w:r w:rsidR="00D924BA" w:rsidRPr="00134EB1">
          <w:rPr>
            <w:rStyle w:val="Hyperlink"/>
            <w:b/>
            <w:noProof/>
          </w:rPr>
          <w:t>4.1.8</w:t>
        </w:r>
        <w:r w:rsidR="00D924BA">
          <w:rPr>
            <w:rFonts w:asciiTheme="minorHAnsi" w:eastAsiaTheme="minorEastAsia" w:hAnsiTheme="minorHAnsi" w:cstheme="minorBidi"/>
            <w:noProof/>
            <w:sz w:val="22"/>
            <w:szCs w:val="22"/>
            <w:lang w:eastAsia="sl-SI"/>
          </w:rPr>
          <w:tab/>
        </w:r>
        <w:r w:rsidR="00D924BA" w:rsidRPr="00134EB1">
          <w:rPr>
            <w:rStyle w:val="Hyperlink"/>
            <w:b/>
            <w:noProof/>
          </w:rPr>
          <w:t>Veljavnost ponudb</w:t>
        </w:r>
        <w:r w:rsidR="00D924BA">
          <w:rPr>
            <w:noProof/>
            <w:webHidden/>
          </w:rPr>
          <w:tab/>
        </w:r>
        <w:r w:rsidR="00D924BA">
          <w:rPr>
            <w:noProof/>
            <w:webHidden/>
          </w:rPr>
          <w:fldChar w:fldCharType="begin"/>
        </w:r>
        <w:r w:rsidR="00D924BA">
          <w:rPr>
            <w:noProof/>
            <w:webHidden/>
          </w:rPr>
          <w:instrText xml:space="preserve"> PAGEREF _Toc118793885 \h </w:instrText>
        </w:r>
        <w:r w:rsidR="00D924BA">
          <w:rPr>
            <w:noProof/>
            <w:webHidden/>
          </w:rPr>
        </w:r>
        <w:r w:rsidR="00D924BA">
          <w:rPr>
            <w:noProof/>
            <w:webHidden/>
          </w:rPr>
          <w:fldChar w:fldCharType="separate"/>
        </w:r>
        <w:r w:rsidR="0037471E">
          <w:rPr>
            <w:noProof/>
            <w:webHidden/>
          </w:rPr>
          <w:t>10</w:t>
        </w:r>
        <w:r w:rsidR="00D924BA">
          <w:rPr>
            <w:noProof/>
            <w:webHidden/>
          </w:rPr>
          <w:fldChar w:fldCharType="end"/>
        </w:r>
      </w:hyperlink>
    </w:p>
    <w:p w14:paraId="4110C6F3" w14:textId="107023EE" w:rsidR="00D924BA" w:rsidRDefault="005044C4">
      <w:pPr>
        <w:pStyle w:val="TOC2"/>
        <w:rPr>
          <w:rFonts w:asciiTheme="minorHAnsi" w:eastAsiaTheme="minorEastAsia" w:hAnsiTheme="minorHAnsi" w:cstheme="minorBidi"/>
          <w:caps w:val="0"/>
          <w:sz w:val="22"/>
          <w:szCs w:val="22"/>
          <w:lang w:eastAsia="sl-SI"/>
        </w:rPr>
      </w:pPr>
      <w:hyperlink w:anchor="_Toc118793886" w:history="1">
        <w:r w:rsidR="00D924BA" w:rsidRPr="00134EB1">
          <w:rPr>
            <w:rStyle w:val="Hyperlink"/>
          </w:rPr>
          <w:t>4.2</w:t>
        </w:r>
        <w:r w:rsidR="00D924BA">
          <w:rPr>
            <w:rFonts w:asciiTheme="minorHAnsi" w:eastAsiaTheme="minorEastAsia" w:hAnsiTheme="minorHAnsi" w:cstheme="minorBidi"/>
            <w:caps w:val="0"/>
            <w:sz w:val="22"/>
            <w:szCs w:val="22"/>
            <w:lang w:eastAsia="sl-SI"/>
          </w:rPr>
          <w:tab/>
        </w:r>
        <w:r w:rsidR="00D924BA" w:rsidRPr="00134EB1">
          <w:rPr>
            <w:rStyle w:val="Hyperlink"/>
            <w:bCs/>
          </w:rPr>
          <w:t>Dokumenti v ponudbeni dokumentaciji</w:t>
        </w:r>
        <w:r w:rsidR="00D924BA">
          <w:rPr>
            <w:webHidden/>
          </w:rPr>
          <w:tab/>
        </w:r>
        <w:r w:rsidR="00D924BA">
          <w:rPr>
            <w:webHidden/>
          </w:rPr>
          <w:fldChar w:fldCharType="begin"/>
        </w:r>
        <w:r w:rsidR="00D924BA">
          <w:rPr>
            <w:webHidden/>
          </w:rPr>
          <w:instrText xml:space="preserve"> PAGEREF _Toc118793886 \h </w:instrText>
        </w:r>
        <w:r w:rsidR="00D924BA">
          <w:rPr>
            <w:webHidden/>
          </w:rPr>
        </w:r>
        <w:r w:rsidR="00D924BA">
          <w:rPr>
            <w:webHidden/>
          </w:rPr>
          <w:fldChar w:fldCharType="separate"/>
        </w:r>
        <w:r w:rsidR="0037471E">
          <w:rPr>
            <w:webHidden/>
          </w:rPr>
          <w:t>10</w:t>
        </w:r>
        <w:r w:rsidR="00D924BA">
          <w:rPr>
            <w:webHidden/>
          </w:rPr>
          <w:fldChar w:fldCharType="end"/>
        </w:r>
      </w:hyperlink>
    </w:p>
    <w:p w14:paraId="3BAD3437" w14:textId="79B7DE3E"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7" w:history="1">
        <w:r w:rsidR="00D924BA" w:rsidRPr="00134EB1">
          <w:rPr>
            <w:rStyle w:val="Hyperlink"/>
            <w:b/>
            <w:noProof/>
          </w:rPr>
          <w:t>4.2.1</w:t>
        </w:r>
        <w:r w:rsidR="00D924BA">
          <w:rPr>
            <w:rFonts w:asciiTheme="minorHAnsi" w:eastAsiaTheme="minorEastAsia" w:hAnsiTheme="minorHAnsi" w:cstheme="minorBidi"/>
            <w:noProof/>
            <w:sz w:val="22"/>
            <w:szCs w:val="22"/>
            <w:lang w:eastAsia="sl-SI"/>
          </w:rPr>
          <w:tab/>
        </w:r>
        <w:r w:rsidR="00D924BA" w:rsidRPr="00134EB1">
          <w:rPr>
            <w:rStyle w:val="Hyperlink"/>
            <w:b/>
            <w:noProof/>
          </w:rPr>
          <w:t>Podatki o ponudniku in ponudbi</w:t>
        </w:r>
        <w:r w:rsidR="00D924BA">
          <w:rPr>
            <w:noProof/>
            <w:webHidden/>
          </w:rPr>
          <w:tab/>
        </w:r>
        <w:r w:rsidR="00D924BA">
          <w:rPr>
            <w:noProof/>
            <w:webHidden/>
          </w:rPr>
          <w:fldChar w:fldCharType="begin"/>
        </w:r>
        <w:r w:rsidR="00D924BA">
          <w:rPr>
            <w:noProof/>
            <w:webHidden/>
          </w:rPr>
          <w:instrText xml:space="preserve"> PAGEREF _Toc118793887 \h </w:instrText>
        </w:r>
        <w:r w:rsidR="00D924BA">
          <w:rPr>
            <w:noProof/>
            <w:webHidden/>
          </w:rPr>
        </w:r>
        <w:r w:rsidR="00D924BA">
          <w:rPr>
            <w:noProof/>
            <w:webHidden/>
          </w:rPr>
          <w:fldChar w:fldCharType="separate"/>
        </w:r>
        <w:r w:rsidR="0037471E">
          <w:rPr>
            <w:noProof/>
            <w:webHidden/>
          </w:rPr>
          <w:t>10</w:t>
        </w:r>
        <w:r w:rsidR="00D924BA">
          <w:rPr>
            <w:noProof/>
            <w:webHidden/>
          </w:rPr>
          <w:fldChar w:fldCharType="end"/>
        </w:r>
      </w:hyperlink>
    </w:p>
    <w:p w14:paraId="7EB8F6F2" w14:textId="32A38B5A"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8" w:history="1">
        <w:r w:rsidR="00D924BA" w:rsidRPr="00134EB1">
          <w:rPr>
            <w:rStyle w:val="Hyperlink"/>
            <w:b/>
            <w:noProof/>
          </w:rPr>
          <w:t>4.2.2</w:t>
        </w:r>
        <w:r w:rsidR="00D924BA">
          <w:rPr>
            <w:rFonts w:asciiTheme="minorHAnsi" w:eastAsiaTheme="minorEastAsia" w:hAnsiTheme="minorHAnsi" w:cstheme="minorBidi"/>
            <w:noProof/>
            <w:sz w:val="22"/>
            <w:szCs w:val="22"/>
            <w:lang w:eastAsia="sl-SI"/>
          </w:rPr>
          <w:tab/>
        </w:r>
        <w:r w:rsidR="00D924BA" w:rsidRPr="00134EB1">
          <w:rPr>
            <w:rStyle w:val="Hyperlink"/>
            <w:b/>
            <w:noProof/>
          </w:rPr>
          <w:t>Predračun</w:t>
        </w:r>
        <w:r w:rsidR="00D924BA">
          <w:rPr>
            <w:noProof/>
            <w:webHidden/>
          </w:rPr>
          <w:tab/>
        </w:r>
        <w:r w:rsidR="00D924BA">
          <w:rPr>
            <w:noProof/>
            <w:webHidden/>
          </w:rPr>
          <w:fldChar w:fldCharType="begin"/>
        </w:r>
        <w:r w:rsidR="00D924BA">
          <w:rPr>
            <w:noProof/>
            <w:webHidden/>
          </w:rPr>
          <w:instrText xml:space="preserve"> PAGEREF _Toc118793888 \h </w:instrText>
        </w:r>
        <w:r w:rsidR="00D924BA">
          <w:rPr>
            <w:noProof/>
            <w:webHidden/>
          </w:rPr>
        </w:r>
        <w:r w:rsidR="00D924BA">
          <w:rPr>
            <w:noProof/>
            <w:webHidden/>
          </w:rPr>
          <w:fldChar w:fldCharType="separate"/>
        </w:r>
        <w:r w:rsidR="0037471E">
          <w:rPr>
            <w:noProof/>
            <w:webHidden/>
          </w:rPr>
          <w:t>10</w:t>
        </w:r>
        <w:r w:rsidR="00D924BA">
          <w:rPr>
            <w:noProof/>
            <w:webHidden/>
          </w:rPr>
          <w:fldChar w:fldCharType="end"/>
        </w:r>
      </w:hyperlink>
    </w:p>
    <w:p w14:paraId="18E6A15F" w14:textId="0F52F368"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89" w:history="1">
        <w:r w:rsidR="00D924BA" w:rsidRPr="00134EB1">
          <w:rPr>
            <w:rStyle w:val="Hyperlink"/>
            <w:b/>
            <w:noProof/>
          </w:rPr>
          <w:t>4.2.3</w:t>
        </w:r>
        <w:r w:rsidR="00D924BA">
          <w:rPr>
            <w:rFonts w:asciiTheme="minorHAnsi" w:eastAsiaTheme="minorEastAsia" w:hAnsiTheme="minorHAnsi" w:cstheme="minorBidi"/>
            <w:noProof/>
            <w:sz w:val="22"/>
            <w:szCs w:val="22"/>
            <w:lang w:eastAsia="sl-SI"/>
          </w:rPr>
          <w:tab/>
        </w:r>
        <w:r w:rsidR="00D924BA" w:rsidRPr="00134EB1">
          <w:rPr>
            <w:rStyle w:val="Hyperlink"/>
            <w:b/>
            <w:noProof/>
          </w:rPr>
          <w:t>Specifikacija</w:t>
        </w:r>
        <w:r w:rsidR="00D924BA">
          <w:rPr>
            <w:noProof/>
            <w:webHidden/>
          </w:rPr>
          <w:tab/>
        </w:r>
        <w:r w:rsidR="00D924BA">
          <w:rPr>
            <w:noProof/>
            <w:webHidden/>
          </w:rPr>
          <w:fldChar w:fldCharType="begin"/>
        </w:r>
        <w:r w:rsidR="00D924BA">
          <w:rPr>
            <w:noProof/>
            <w:webHidden/>
          </w:rPr>
          <w:instrText xml:space="preserve"> PAGEREF _Toc118793889 \h </w:instrText>
        </w:r>
        <w:r w:rsidR="00D924BA">
          <w:rPr>
            <w:noProof/>
            <w:webHidden/>
          </w:rPr>
        </w:r>
        <w:r w:rsidR="00D924BA">
          <w:rPr>
            <w:noProof/>
            <w:webHidden/>
          </w:rPr>
          <w:fldChar w:fldCharType="separate"/>
        </w:r>
        <w:r w:rsidR="0037471E">
          <w:rPr>
            <w:noProof/>
            <w:webHidden/>
          </w:rPr>
          <w:t>11</w:t>
        </w:r>
        <w:r w:rsidR="00D924BA">
          <w:rPr>
            <w:noProof/>
            <w:webHidden/>
          </w:rPr>
          <w:fldChar w:fldCharType="end"/>
        </w:r>
      </w:hyperlink>
    </w:p>
    <w:p w14:paraId="62C96BF0" w14:textId="381FF825"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90" w:history="1">
        <w:r w:rsidR="00D924BA" w:rsidRPr="00134EB1">
          <w:rPr>
            <w:rStyle w:val="Hyperlink"/>
            <w:rFonts w:ascii="Arial" w:hAnsi="Arial"/>
            <w:b/>
            <w:bCs/>
            <w:noProof/>
          </w:rPr>
          <w:t>4.2.4</w:t>
        </w:r>
        <w:r w:rsidR="00D924BA">
          <w:rPr>
            <w:rFonts w:asciiTheme="minorHAnsi" w:eastAsiaTheme="minorEastAsia" w:hAnsiTheme="minorHAnsi" w:cstheme="minorBidi"/>
            <w:noProof/>
            <w:sz w:val="22"/>
            <w:szCs w:val="22"/>
            <w:lang w:eastAsia="sl-SI"/>
          </w:rPr>
          <w:tab/>
        </w:r>
        <w:r w:rsidR="00D924BA" w:rsidRPr="00134EB1">
          <w:rPr>
            <w:rStyle w:val="Hyperlink"/>
            <w:rFonts w:ascii="Arial" w:hAnsi="Arial"/>
            <w:b/>
            <w:bCs/>
            <w:noProof/>
          </w:rPr>
          <w:t>Izjava o zagotavljanju varovanja podatkov</w:t>
        </w:r>
        <w:r w:rsidR="00D924BA">
          <w:rPr>
            <w:noProof/>
            <w:webHidden/>
          </w:rPr>
          <w:tab/>
        </w:r>
        <w:r w:rsidR="00D924BA">
          <w:rPr>
            <w:noProof/>
            <w:webHidden/>
          </w:rPr>
          <w:fldChar w:fldCharType="begin"/>
        </w:r>
        <w:r w:rsidR="00D924BA">
          <w:rPr>
            <w:noProof/>
            <w:webHidden/>
          </w:rPr>
          <w:instrText xml:space="preserve"> PAGEREF _Toc118793890 \h </w:instrText>
        </w:r>
        <w:r w:rsidR="00D924BA">
          <w:rPr>
            <w:noProof/>
            <w:webHidden/>
          </w:rPr>
        </w:r>
        <w:r w:rsidR="00D924BA">
          <w:rPr>
            <w:noProof/>
            <w:webHidden/>
          </w:rPr>
          <w:fldChar w:fldCharType="separate"/>
        </w:r>
        <w:r w:rsidR="0037471E">
          <w:rPr>
            <w:noProof/>
            <w:webHidden/>
          </w:rPr>
          <w:t>11</w:t>
        </w:r>
        <w:r w:rsidR="00D924BA">
          <w:rPr>
            <w:noProof/>
            <w:webHidden/>
          </w:rPr>
          <w:fldChar w:fldCharType="end"/>
        </w:r>
      </w:hyperlink>
    </w:p>
    <w:p w14:paraId="643EB964" w14:textId="5B3BAFC3"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91" w:history="1">
        <w:r w:rsidR="00D924BA" w:rsidRPr="00134EB1">
          <w:rPr>
            <w:rStyle w:val="Hyperlink"/>
            <w:rFonts w:ascii="Arial" w:hAnsi="Arial"/>
            <w:b/>
            <w:bCs/>
            <w:noProof/>
          </w:rPr>
          <w:t>4.2.5</w:t>
        </w:r>
        <w:r w:rsidR="00D924BA">
          <w:rPr>
            <w:rFonts w:asciiTheme="minorHAnsi" w:eastAsiaTheme="minorEastAsia" w:hAnsiTheme="minorHAnsi" w:cstheme="minorBidi"/>
            <w:noProof/>
            <w:sz w:val="22"/>
            <w:szCs w:val="22"/>
            <w:lang w:eastAsia="sl-SI"/>
          </w:rPr>
          <w:tab/>
        </w:r>
        <w:r w:rsidR="00D924BA" w:rsidRPr="00134EB1">
          <w:rPr>
            <w:rStyle w:val="Hyperlink"/>
            <w:rFonts w:ascii="Arial" w:hAnsi="Arial"/>
            <w:b/>
            <w:bCs/>
            <w:noProof/>
          </w:rPr>
          <w:t>Podizvajalci</w:t>
        </w:r>
        <w:r w:rsidR="00D924BA">
          <w:rPr>
            <w:noProof/>
            <w:webHidden/>
          </w:rPr>
          <w:tab/>
        </w:r>
        <w:r w:rsidR="00D924BA">
          <w:rPr>
            <w:noProof/>
            <w:webHidden/>
          </w:rPr>
          <w:fldChar w:fldCharType="begin"/>
        </w:r>
        <w:r w:rsidR="00D924BA">
          <w:rPr>
            <w:noProof/>
            <w:webHidden/>
          </w:rPr>
          <w:instrText xml:space="preserve"> PAGEREF _Toc118793891 \h </w:instrText>
        </w:r>
        <w:r w:rsidR="00D924BA">
          <w:rPr>
            <w:noProof/>
            <w:webHidden/>
          </w:rPr>
        </w:r>
        <w:r w:rsidR="00D924BA">
          <w:rPr>
            <w:noProof/>
            <w:webHidden/>
          </w:rPr>
          <w:fldChar w:fldCharType="separate"/>
        </w:r>
        <w:r w:rsidR="0037471E">
          <w:rPr>
            <w:noProof/>
            <w:webHidden/>
          </w:rPr>
          <w:t>11</w:t>
        </w:r>
        <w:r w:rsidR="00D924BA">
          <w:rPr>
            <w:noProof/>
            <w:webHidden/>
          </w:rPr>
          <w:fldChar w:fldCharType="end"/>
        </w:r>
      </w:hyperlink>
    </w:p>
    <w:p w14:paraId="555B1E0C" w14:textId="7EEAEAAF"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92" w:history="1">
        <w:r w:rsidR="00D924BA" w:rsidRPr="00134EB1">
          <w:rPr>
            <w:rStyle w:val="Hyperlink"/>
            <w:rFonts w:ascii="Arial" w:hAnsi="Arial"/>
            <w:b/>
            <w:bCs/>
            <w:noProof/>
          </w:rPr>
          <w:t>4.2.6</w:t>
        </w:r>
        <w:r w:rsidR="00D924BA">
          <w:rPr>
            <w:rFonts w:asciiTheme="minorHAnsi" w:eastAsiaTheme="minorEastAsia" w:hAnsiTheme="minorHAnsi" w:cstheme="minorBidi"/>
            <w:noProof/>
            <w:sz w:val="22"/>
            <w:szCs w:val="22"/>
            <w:lang w:eastAsia="sl-SI"/>
          </w:rPr>
          <w:tab/>
        </w:r>
        <w:r w:rsidR="00D924BA" w:rsidRPr="00134EB1">
          <w:rPr>
            <w:rStyle w:val="Hyperlink"/>
            <w:rFonts w:ascii="Arial" w:hAnsi="Arial"/>
            <w:b/>
            <w:bCs/>
            <w:noProof/>
          </w:rPr>
          <w:t>Skupna ponudba</w:t>
        </w:r>
        <w:r w:rsidR="00D924BA">
          <w:rPr>
            <w:noProof/>
            <w:webHidden/>
          </w:rPr>
          <w:tab/>
        </w:r>
        <w:r w:rsidR="00D924BA">
          <w:rPr>
            <w:noProof/>
            <w:webHidden/>
          </w:rPr>
          <w:fldChar w:fldCharType="begin"/>
        </w:r>
        <w:r w:rsidR="00D924BA">
          <w:rPr>
            <w:noProof/>
            <w:webHidden/>
          </w:rPr>
          <w:instrText xml:space="preserve"> PAGEREF _Toc118793892 \h </w:instrText>
        </w:r>
        <w:r w:rsidR="00D924BA">
          <w:rPr>
            <w:noProof/>
            <w:webHidden/>
          </w:rPr>
        </w:r>
        <w:r w:rsidR="00D924BA">
          <w:rPr>
            <w:noProof/>
            <w:webHidden/>
          </w:rPr>
          <w:fldChar w:fldCharType="separate"/>
        </w:r>
        <w:r w:rsidR="0037471E">
          <w:rPr>
            <w:noProof/>
            <w:webHidden/>
          </w:rPr>
          <w:t>12</w:t>
        </w:r>
        <w:r w:rsidR="00D924BA">
          <w:rPr>
            <w:noProof/>
            <w:webHidden/>
          </w:rPr>
          <w:fldChar w:fldCharType="end"/>
        </w:r>
      </w:hyperlink>
    </w:p>
    <w:p w14:paraId="239CA1B4" w14:textId="76B50BCB"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93" w:history="1">
        <w:r w:rsidR="00D924BA" w:rsidRPr="00134EB1">
          <w:rPr>
            <w:rStyle w:val="Hyperlink"/>
            <w:rFonts w:ascii="Arial" w:hAnsi="Arial"/>
            <w:b/>
            <w:bCs/>
            <w:noProof/>
          </w:rPr>
          <w:t>4.2.7</w:t>
        </w:r>
        <w:r w:rsidR="00D924BA">
          <w:rPr>
            <w:rFonts w:asciiTheme="minorHAnsi" w:eastAsiaTheme="minorEastAsia" w:hAnsiTheme="minorHAnsi" w:cstheme="minorBidi"/>
            <w:noProof/>
            <w:sz w:val="22"/>
            <w:szCs w:val="22"/>
            <w:lang w:eastAsia="sl-SI"/>
          </w:rPr>
          <w:tab/>
        </w:r>
        <w:r w:rsidR="00D924BA" w:rsidRPr="00134EB1">
          <w:rPr>
            <w:rStyle w:val="Hyperlink"/>
            <w:rFonts w:ascii="Arial" w:hAnsi="Arial"/>
            <w:b/>
            <w:bCs/>
            <w:noProof/>
          </w:rPr>
          <w:t>Reference ponudnika</w:t>
        </w:r>
        <w:r w:rsidR="00D924BA">
          <w:rPr>
            <w:noProof/>
            <w:webHidden/>
          </w:rPr>
          <w:tab/>
        </w:r>
        <w:r w:rsidR="00D924BA">
          <w:rPr>
            <w:noProof/>
            <w:webHidden/>
          </w:rPr>
          <w:fldChar w:fldCharType="begin"/>
        </w:r>
        <w:r w:rsidR="00D924BA">
          <w:rPr>
            <w:noProof/>
            <w:webHidden/>
          </w:rPr>
          <w:instrText xml:space="preserve"> PAGEREF _Toc118793893 \h </w:instrText>
        </w:r>
        <w:r w:rsidR="00D924BA">
          <w:rPr>
            <w:noProof/>
            <w:webHidden/>
          </w:rPr>
        </w:r>
        <w:r w:rsidR="00D924BA">
          <w:rPr>
            <w:noProof/>
            <w:webHidden/>
          </w:rPr>
          <w:fldChar w:fldCharType="separate"/>
        </w:r>
        <w:r w:rsidR="0037471E">
          <w:rPr>
            <w:noProof/>
            <w:webHidden/>
          </w:rPr>
          <w:t>12</w:t>
        </w:r>
        <w:r w:rsidR="00D924BA">
          <w:rPr>
            <w:noProof/>
            <w:webHidden/>
          </w:rPr>
          <w:fldChar w:fldCharType="end"/>
        </w:r>
      </w:hyperlink>
    </w:p>
    <w:p w14:paraId="4AF44D15" w14:textId="7F00D3E1"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94" w:history="1">
        <w:r w:rsidR="00D924BA" w:rsidRPr="00134EB1">
          <w:rPr>
            <w:rStyle w:val="Hyperlink"/>
            <w:b/>
            <w:noProof/>
          </w:rPr>
          <w:t>4.2.8</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izpolnitvi strokovnih in tehničnih zahtev</w:t>
        </w:r>
        <w:r w:rsidR="00D924BA">
          <w:rPr>
            <w:noProof/>
            <w:webHidden/>
          </w:rPr>
          <w:tab/>
        </w:r>
        <w:r w:rsidR="00D924BA">
          <w:rPr>
            <w:noProof/>
            <w:webHidden/>
          </w:rPr>
          <w:fldChar w:fldCharType="begin"/>
        </w:r>
        <w:r w:rsidR="00D924BA">
          <w:rPr>
            <w:noProof/>
            <w:webHidden/>
          </w:rPr>
          <w:instrText xml:space="preserve"> PAGEREF _Toc118793894 \h </w:instrText>
        </w:r>
        <w:r w:rsidR="00D924BA">
          <w:rPr>
            <w:noProof/>
            <w:webHidden/>
          </w:rPr>
        </w:r>
        <w:r w:rsidR="00D924BA">
          <w:rPr>
            <w:noProof/>
            <w:webHidden/>
          </w:rPr>
          <w:fldChar w:fldCharType="separate"/>
        </w:r>
        <w:r w:rsidR="0037471E">
          <w:rPr>
            <w:noProof/>
            <w:webHidden/>
          </w:rPr>
          <w:t>13</w:t>
        </w:r>
        <w:r w:rsidR="00D924BA">
          <w:rPr>
            <w:noProof/>
            <w:webHidden/>
          </w:rPr>
          <w:fldChar w:fldCharType="end"/>
        </w:r>
      </w:hyperlink>
    </w:p>
    <w:p w14:paraId="193DFE8A" w14:textId="29F9BE4C"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895" w:history="1">
        <w:r w:rsidR="00D924BA" w:rsidRPr="00134EB1">
          <w:rPr>
            <w:rStyle w:val="Hyperlink"/>
            <w:b/>
            <w:noProof/>
          </w:rPr>
          <w:t>4.2.9</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izpolnitvi tehničnih zahtev</w:t>
        </w:r>
        <w:r w:rsidR="00D924BA">
          <w:rPr>
            <w:noProof/>
            <w:webHidden/>
          </w:rPr>
          <w:tab/>
        </w:r>
        <w:r w:rsidR="00D924BA">
          <w:rPr>
            <w:noProof/>
            <w:webHidden/>
          </w:rPr>
          <w:fldChar w:fldCharType="begin"/>
        </w:r>
        <w:r w:rsidR="00D924BA">
          <w:rPr>
            <w:noProof/>
            <w:webHidden/>
          </w:rPr>
          <w:instrText xml:space="preserve"> PAGEREF _Toc118793895 \h </w:instrText>
        </w:r>
        <w:r w:rsidR="00D924BA">
          <w:rPr>
            <w:noProof/>
            <w:webHidden/>
          </w:rPr>
        </w:r>
        <w:r w:rsidR="00D924BA">
          <w:rPr>
            <w:noProof/>
            <w:webHidden/>
          </w:rPr>
          <w:fldChar w:fldCharType="separate"/>
        </w:r>
        <w:r w:rsidR="0037471E">
          <w:rPr>
            <w:noProof/>
            <w:webHidden/>
          </w:rPr>
          <w:t>14</w:t>
        </w:r>
        <w:r w:rsidR="00D924BA">
          <w:rPr>
            <w:noProof/>
            <w:webHidden/>
          </w:rPr>
          <w:fldChar w:fldCharType="end"/>
        </w:r>
      </w:hyperlink>
    </w:p>
    <w:p w14:paraId="7A5ABAC9" w14:textId="22FA941A"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896" w:history="1">
        <w:r w:rsidR="00D924BA" w:rsidRPr="00134EB1">
          <w:rPr>
            <w:rStyle w:val="Hyperlink"/>
            <w:b/>
            <w:noProof/>
          </w:rPr>
          <w:t>4.2.10</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prilagajanju potrebam naročnika</w:t>
        </w:r>
        <w:r w:rsidR="00D924BA">
          <w:rPr>
            <w:noProof/>
            <w:webHidden/>
          </w:rPr>
          <w:tab/>
        </w:r>
        <w:r w:rsidR="00D924BA">
          <w:rPr>
            <w:noProof/>
            <w:webHidden/>
          </w:rPr>
          <w:fldChar w:fldCharType="begin"/>
        </w:r>
        <w:r w:rsidR="00D924BA">
          <w:rPr>
            <w:noProof/>
            <w:webHidden/>
          </w:rPr>
          <w:instrText xml:space="preserve"> PAGEREF _Toc118793896 \h </w:instrText>
        </w:r>
        <w:r w:rsidR="00D924BA">
          <w:rPr>
            <w:noProof/>
            <w:webHidden/>
          </w:rPr>
        </w:r>
        <w:r w:rsidR="00D924BA">
          <w:rPr>
            <w:noProof/>
            <w:webHidden/>
          </w:rPr>
          <w:fldChar w:fldCharType="separate"/>
        </w:r>
        <w:r w:rsidR="0037471E">
          <w:rPr>
            <w:noProof/>
            <w:webHidden/>
          </w:rPr>
          <w:t>14</w:t>
        </w:r>
        <w:r w:rsidR="00D924BA">
          <w:rPr>
            <w:noProof/>
            <w:webHidden/>
          </w:rPr>
          <w:fldChar w:fldCharType="end"/>
        </w:r>
      </w:hyperlink>
    </w:p>
    <w:p w14:paraId="05BCBC3D" w14:textId="48B85C2F"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897" w:history="1">
        <w:r w:rsidR="00D924BA" w:rsidRPr="00134EB1">
          <w:rPr>
            <w:rStyle w:val="Hyperlink"/>
            <w:b/>
            <w:noProof/>
          </w:rPr>
          <w:t>4.2.11</w:t>
        </w:r>
        <w:r w:rsidR="00D924BA">
          <w:rPr>
            <w:rFonts w:asciiTheme="minorHAnsi" w:eastAsiaTheme="minorEastAsia" w:hAnsiTheme="minorHAnsi" w:cstheme="minorBidi"/>
            <w:noProof/>
            <w:sz w:val="22"/>
            <w:szCs w:val="22"/>
            <w:lang w:eastAsia="sl-SI"/>
          </w:rPr>
          <w:tab/>
        </w:r>
        <w:r w:rsidR="00D924BA" w:rsidRPr="00134EB1">
          <w:rPr>
            <w:rStyle w:val="Hyperlink"/>
            <w:b/>
            <w:noProof/>
          </w:rPr>
          <w:t>Dokazilo o skladnosti z Uredbo o zelenem javnem naročanju – SN celice</w:t>
        </w:r>
        <w:r w:rsidR="00D924BA">
          <w:rPr>
            <w:noProof/>
            <w:webHidden/>
          </w:rPr>
          <w:tab/>
        </w:r>
        <w:r w:rsidR="00D924BA">
          <w:rPr>
            <w:noProof/>
            <w:webHidden/>
          </w:rPr>
          <w:fldChar w:fldCharType="begin"/>
        </w:r>
        <w:r w:rsidR="00D924BA">
          <w:rPr>
            <w:noProof/>
            <w:webHidden/>
          </w:rPr>
          <w:instrText xml:space="preserve"> PAGEREF _Toc118793897 \h </w:instrText>
        </w:r>
        <w:r w:rsidR="00D924BA">
          <w:rPr>
            <w:noProof/>
            <w:webHidden/>
          </w:rPr>
        </w:r>
        <w:r w:rsidR="00D924BA">
          <w:rPr>
            <w:noProof/>
            <w:webHidden/>
          </w:rPr>
          <w:fldChar w:fldCharType="separate"/>
        </w:r>
        <w:r w:rsidR="0037471E">
          <w:rPr>
            <w:noProof/>
            <w:webHidden/>
          </w:rPr>
          <w:t>14</w:t>
        </w:r>
        <w:r w:rsidR="00D924BA">
          <w:rPr>
            <w:noProof/>
            <w:webHidden/>
          </w:rPr>
          <w:fldChar w:fldCharType="end"/>
        </w:r>
      </w:hyperlink>
    </w:p>
    <w:p w14:paraId="348E3685" w14:textId="3BD1A1FF"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898" w:history="1">
        <w:r w:rsidR="00D924BA" w:rsidRPr="00134EB1">
          <w:rPr>
            <w:rStyle w:val="Hyperlink"/>
            <w:b/>
            <w:noProof/>
          </w:rPr>
          <w:t>4.2.12</w:t>
        </w:r>
        <w:r w:rsidR="00D924BA">
          <w:rPr>
            <w:rFonts w:asciiTheme="minorHAnsi" w:eastAsiaTheme="minorEastAsia" w:hAnsiTheme="minorHAnsi" w:cstheme="minorBidi"/>
            <w:noProof/>
            <w:sz w:val="22"/>
            <w:szCs w:val="22"/>
            <w:lang w:eastAsia="sl-SI"/>
          </w:rPr>
          <w:tab/>
        </w:r>
        <w:r w:rsidR="00D924BA" w:rsidRPr="00134EB1">
          <w:rPr>
            <w:rStyle w:val="Hyperlink"/>
            <w:b/>
            <w:noProof/>
          </w:rPr>
          <w:t>Vzorec pogodbe</w:t>
        </w:r>
        <w:r w:rsidR="00D924BA">
          <w:rPr>
            <w:noProof/>
            <w:webHidden/>
          </w:rPr>
          <w:tab/>
        </w:r>
        <w:r w:rsidR="00D924BA">
          <w:rPr>
            <w:noProof/>
            <w:webHidden/>
          </w:rPr>
          <w:fldChar w:fldCharType="begin"/>
        </w:r>
        <w:r w:rsidR="00D924BA">
          <w:rPr>
            <w:noProof/>
            <w:webHidden/>
          </w:rPr>
          <w:instrText xml:space="preserve"> PAGEREF _Toc118793898 \h </w:instrText>
        </w:r>
        <w:r w:rsidR="00D924BA">
          <w:rPr>
            <w:noProof/>
            <w:webHidden/>
          </w:rPr>
        </w:r>
        <w:r w:rsidR="00D924BA">
          <w:rPr>
            <w:noProof/>
            <w:webHidden/>
          </w:rPr>
          <w:fldChar w:fldCharType="separate"/>
        </w:r>
        <w:r w:rsidR="0037471E">
          <w:rPr>
            <w:noProof/>
            <w:webHidden/>
          </w:rPr>
          <w:t>14</w:t>
        </w:r>
        <w:r w:rsidR="00D924BA">
          <w:rPr>
            <w:noProof/>
            <w:webHidden/>
          </w:rPr>
          <w:fldChar w:fldCharType="end"/>
        </w:r>
      </w:hyperlink>
    </w:p>
    <w:p w14:paraId="4ECE554C" w14:textId="6B32B67B"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899" w:history="1">
        <w:r w:rsidR="00D924BA" w:rsidRPr="00134EB1">
          <w:rPr>
            <w:rStyle w:val="Hyperlink"/>
            <w:b/>
            <w:noProof/>
          </w:rPr>
          <w:t>4.2.13</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zagotavljanju garancijske dobe</w:t>
        </w:r>
        <w:r w:rsidR="00D924BA">
          <w:rPr>
            <w:noProof/>
            <w:webHidden/>
          </w:rPr>
          <w:tab/>
        </w:r>
        <w:r w:rsidR="00D924BA">
          <w:rPr>
            <w:noProof/>
            <w:webHidden/>
          </w:rPr>
          <w:fldChar w:fldCharType="begin"/>
        </w:r>
        <w:r w:rsidR="00D924BA">
          <w:rPr>
            <w:noProof/>
            <w:webHidden/>
          </w:rPr>
          <w:instrText xml:space="preserve"> PAGEREF _Toc118793899 \h </w:instrText>
        </w:r>
        <w:r w:rsidR="00D924BA">
          <w:rPr>
            <w:noProof/>
            <w:webHidden/>
          </w:rPr>
        </w:r>
        <w:r w:rsidR="00D924BA">
          <w:rPr>
            <w:noProof/>
            <w:webHidden/>
          </w:rPr>
          <w:fldChar w:fldCharType="separate"/>
        </w:r>
        <w:r w:rsidR="0037471E">
          <w:rPr>
            <w:noProof/>
            <w:webHidden/>
          </w:rPr>
          <w:t>14</w:t>
        </w:r>
        <w:r w:rsidR="00D924BA">
          <w:rPr>
            <w:noProof/>
            <w:webHidden/>
          </w:rPr>
          <w:fldChar w:fldCharType="end"/>
        </w:r>
      </w:hyperlink>
    </w:p>
    <w:p w14:paraId="5CAB1B4D" w14:textId="047BB975"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900" w:history="1">
        <w:r w:rsidR="00D924BA" w:rsidRPr="00134EB1">
          <w:rPr>
            <w:rStyle w:val="Hyperlink"/>
            <w:b/>
            <w:noProof/>
          </w:rPr>
          <w:t>4.2.14</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predložitvi garancije za dobro izvedbo pogodbenih obveznosti</w:t>
        </w:r>
        <w:r w:rsidR="00D924BA">
          <w:rPr>
            <w:noProof/>
            <w:webHidden/>
          </w:rPr>
          <w:tab/>
        </w:r>
        <w:r w:rsidR="00D924BA">
          <w:rPr>
            <w:noProof/>
            <w:webHidden/>
          </w:rPr>
          <w:fldChar w:fldCharType="begin"/>
        </w:r>
        <w:r w:rsidR="00D924BA">
          <w:rPr>
            <w:noProof/>
            <w:webHidden/>
          </w:rPr>
          <w:instrText xml:space="preserve"> PAGEREF _Toc118793900 \h </w:instrText>
        </w:r>
        <w:r w:rsidR="00D924BA">
          <w:rPr>
            <w:noProof/>
            <w:webHidden/>
          </w:rPr>
        </w:r>
        <w:r w:rsidR="00D924BA">
          <w:rPr>
            <w:noProof/>
            <w:webHidden/>
          </w:rPr>
          <w:fldChar w:fldCharType="separate"/>
        </w:r>
        <w:r w:rsidR="0037471E">
          <w:rPr>
            <w:noProof/>
            <w:webHidden/>
          </w:rPr>
          <w:t>14</w:t>
        </w:r>
        <w:r w:rsidR="00D924BA">
          <w:rPr>
            <w:noProof/>
            <w:webHidden/>
          </w:rPr>
          <w:fldChar w:fldCharType="end"/>
        </w:r>
      </w:hyperlink>
    </w:p>
    <w:p w14:paraId="2B4338E2" w14:textId="56BA3292"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901" w:history="1">
        <w:r w:rsidR="00D924BA" w:rsidRPr="00134EB1">
          <w:rPr>
            <w:rStyle w:val="Hyperlink"/>
            <w:b/>
            <w:noProof/>
          </w:rPr>
          <w:t>4.2.15</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predložitvi bančne garancije za odpravo pomanjkljivosti v garancijski dobi</w:t>
        </w:r>
        <w:r w:rsidR="00D924BA">
          <w:rPr>
            <w:noProof/>
            <w:webHidden/>
          </w:rPr>
          <w:tab/>
        </w:r>
        <w:r w:rsidR="00D924BA">
          <w:rPr>
            <w:noProof/>
            <w:webHidden/>
          </w:rPr>
          <w:fldChar w:fldCharType="begin"/>
        </w:r>
        <w:r w:rsidR="00D924BA">
          <w:rPr>
            <w:noProof/>
            <w:webHidden/>
          </w:rPr>
          <w:instrText xml:space="preserve"> PAGEREF _Toc118793901 \h </w:instrText>
        </w:r>
        <w:r w:rsidR="00D924BA">
          <w:rPr>
            <w:noProof/>
            <w:webHidden/>
          </w:rPr>
        </w:r>
        <w:r w:rsidR="00D924BA">
          <w:rPr>
            <w:noProof/>
            <w:webHidden/>
          </w:rPr>
          <w:fldChar w:fldCharType="separate"/>
        </w:r>
        <w:r w:rsidR="0037471E">
          <w:rPr>
            <w:noProof/>
            <w:webHidden/>
          </w:rPr>
          <w:t>15</w:t>
        </w:r>
        <w:r w:rsidR="00D924BA">
          <w:rPr>
            <w:noProof/>
            <w:webHidden/>
          </w:rPr>
          <w:fldChar w:fldCharType="end"/>
        </w:r>
      </w:hyperlink>
    </w:p>
    <w:p w14:paraId="4CE9FCC2" w14:textId="7A444BC3"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902" w:history="1">
        <w:r w:rsidR="00D924BA" w:rsidRPr="00134EB1">
          <w:rPr>
            <w:rStyle w:val="Hyperlink"/>
            <w:b/>
            <w:noProof/>
          </w:rPr>
          <w:t>4.2.16</w:t>
        </w:r>
        <w:r w:rsidR="00D924BA">
          <w:rPr>
            <w:rFonts w:asciiTheme="minorHAnsi" w:eastAsiaTheme="minorEastAsia" w:hAnsiTheme="minorHAnsi" w:cstheme="minorBidi"/>
            <w:noProof/>
            <w:sz w:val="22"/>
            <w:szCs w:val="22"/>
            <w:lang w:eastAsia="sl-SI"/>
          </w:rPr>
          <w:tab/>
        </w:r>
        <w:r w:rsidR="00D924BA" w:rsidRPr="00134EB1">
          <w:rPr>
            <w:rStyle w:val="Hyperlink"/>
            <w:b/>
            <w:noProof/>
          </w:rPr>
          <w:t>Potrdilo o ogledu lokacije</w:t>
        </w:r>
        <w:r w:rsidR="00D924BA">
          <w:rPr>
            <w:noProof/>
            <w:webHidden/>
          </w:rPr>
          <w:tab/>
        </w:r>
        <w:r w:rsidR="00D924BA">
          <w:rPr>
            <w:noProof/>
            <w:webHidden/>
          </w:rPr>
          <w:fldChar w:fldCharType="begin"/>
        </w:r>
        <w:r w:rsidR="00D924BA">
          <w:rPr>
            <w:noProof/>
            <w:webHidden/>
          </w:rPr>
          <w:instrText xml:space="preserve"> PAGEREF _Toc118793902 \h </w:instrText>
        </w:r>
        <w:r w:rsidR="00D924BA">
          <w:rPr>
            <w:noProof/>
            <w:webHidden/>
          </w:rPr>
        </w:r>
        <w:r w:rsidR="00D924BA">
          <w:rPr>
            <w:noProof/>
            <w:webHidden/>
          </w:rPr>
          <w:fldChar w:fldCharType="separate"/>
        </w:r>
        <w:r w:rsidR="0037471E">
          <w:rPr>
            <w:noProof/>
            <w:webHidden/>
          </w:rPr>
          <w:t>15</w:t>
        </w:r>
        <w:r w:rsidR="00D924BA">
          <w:rPr>
            <w:noProof/>
            <w:webHidden/>
          </w:rPr>
          <w:fldChar w:fldCharType="end"/>
        </w:r>
      </w:hyperlink>
    </w:p>
    <w:p w14:paraId="47928354" w14:textId="1D57B5A4"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903" w:history="1">
        <w:r w:rsidR="00D924BA" w:rsidRPr="00134EB1">
          <w:rPr>
            <w:rStyle w:val="Hyperlink"/>
            <w:b/>
            <w:noProof/>
          </w:rPr>
          <w:t>4.2.17</w:t>
        </w:r>
        <w:r w:rsidR="00D924BA">
          <w:rPr>
            <w:rFonts w:asciiTheme="minorHAnsi" w:eastAsiaTheme="minorEastAsia" w:hAnsiTheme="minorHAnsi" w:cstheme="minorBidi"/>
            <w:noProof/>
            <w:sz w:val="22"/>
            <w:szCs w:val="22"/>
            <w:lang w:eastAsia="sl-SI"/>
          </w:rPr>
          <w:tab/>
        </w:r>
        <w:r w:rsidR="00D924BA" w:rsidRPr="00134EB1">
          <w:rPr>
            <w:rStyle w:val="Hyperlink"/>
            <w:b/>
            <w:noProof/>
          </w:rPr>
          <w:t>Izjava o posredovanju podatkov o razkritju lastništva ponudnika</w:t>
        </w:r>
        <w:r w:rsidR="00D924BA">
          <w:rPr>
            <w:noProof/>
            <w:webHidden/>
          </w:rPr>
          <w:tab/>
        </w:r>
        <w:r w:rsidR="00D924BA">
          <w:rPr>
            <w:noProof/>
            <w:webHidden/>
          </w:rPr>
          <w:fldChar w:fldCharType="begin"/>
        </w:r>
        <w:r w:rsidR="00D924BA">
          <w:rPr>
            <w:noProof/>
            <w:webHidden/>
          </w:rPr>
          <w:instrText xml:space="preserve"> PAGEREF _Toc118793903 \h </w:instrText>
        </w:r>
        <w:r w:rsidR="00D924BA">
          <w:rPr>
            <w:noProof/>
            <w:webHidden/>
          </w:rPr>
        </w:r>
        <w:r w:rsidR="00D924BA">
          <w:rPr>
            <w:noProof/>
            <w:webHidden/>
          </w:rPr>
          <w:fldChar w:fldCharType="separate"/>
        </w:r>
        <w:r w:rsidR="0037471E">
          <w:rPr>
            <w:noProof/>
            <w:webHidden/>
          </w:rPr>
          <w:t>15</w:t>
        </w:r>
        <w:r w:rsidR="00D924BA">
          <w:rPr>
            <w:noProof/>
            <w:webHidden/>
          </w:rPr>
          <w:fldChar w:fldCharType="end"/>
        </w:r>
      </w:hyperlink>
    </w:p>
    <w:p w14:paraId="5AC51A16" w14:textId="56B2E679"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904" w:history="1">
        <w:r w:rsidR="00D924BA" w:rsidRPr="00134EB1">
          <w:rPr>
            <w:rStyle w:val="Hyperlink"/>
            <w:b/>
            <w:noProof/>
          </w:rPr>
          <w:t>4.2.18</w:t>
        </w:r>
        <w:r w:rsidR="00D924BA">
          <w:rPr>
            <w:rFonts w:asciiTheme="minorHAnsi" w:eastAsiaTheme="minorEastAsia" w:hAnsiTheme="minorHAnsi" w:cstheme="minorBidi"/>
            <w:noProof/>
            <w:sz w:val="22"/>
            <w:szCs w:val="22"/>
            <w:lang w:eastAsia="sl-SI"/>
          </w:rPr>
          <w:tab/>
        </w:r>
        <w:r w:rsidR="00D924BA" w:rsidRPr="00134EB1">
          <w:rPr>
            <w:rStyle w:val="Hyperlink"/>
            <w:b/>
            <w:noProof/>
          </w:rPr>
          <w:t>Tehnična dokumentacija</w:t>
        </w:r>
        <w:r w:rsidR="00D924BA">
          <w:rPr>
            <w:noProof/>
            <w:webHidden/>
          </w:rPr>
          <w:tab/>
        </w:r>
        <w:r w:rsidR="00D924BA">
          <w:rPr>
            <w:noProof/>
            <w:webHidden/>
          </w:rPr>
          <w:fldChar w:fldCharType="begin"/>
        </w:r>
        <w:r w:rsidR="00D924BA">
          <w:rPr>
            <w:noProof/>
            <w:webHidden/>
          </w:rPr>
          <w:instrText xml:space="preserve"> PAGEREF _Toc118793904 \h </w:instrText>
        </w:r>
        <w:r w:rsidR="00D924BA">
          <w:rPr>
            <w:noProof/>
            <w:webHidden/>
          </w:rPr>
        </w:r>
        <w:r w:rsidR="00D924BA">
          <w:rPr>
            <w:noProof/>
            <w:webHidden/>
          </w:rPr>
          <w:fldChar w:fldCharType="separate"/>
        </w:r>
        <w:r w:rsidR="0037471E">
          <w:rPr>
            <w:noProof/>
            <w:webHidden/>
          </w:rPr>
          <w:t>15</w:t>
        </w:r>
        <w:r w:rsidR="00D924BA">
          <w:rPr>
            <w:noProof/>
            <w:webHidden/>
          </w:rPr>
          <w:fldChar w:fldCharType="end"/>
        </w:r>
      </w:hyperlink>
    </w:p>
    <w:p w14:paraId="56869F66" w14:textId="4DB41723" w:rsidR="00D924BA" w:rsidRDefault="005044C4">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18793905" w:history="1">
        <w:r w:rsidR="00D924BA" w:rsidRPr="00134EB1">
          <w:rPr>
            <w:rStyle w:val="Hyperlink"/>
            <w:rFonts w:ascii="Arial" w:hAnsi="Arial"/>
            <w:b/>
            <w:bCs/>
            <w:noProof/>
          </w:rPr>
          <w:t>4.2.19</w:t>
        </w:r>
        <w:r w:rsidR="00D924BA">
          <w:rPr>
            <w:rFonts w:asciiTheme="minorHAnsi" w:eastAsiaTheme="minorEastAsia" w:hAnsiTheme="minorHAnsi" w:cstheme="minorBidi"/>
            <w:noProof/>
            <w:sz w:val="22"/>
            <w:szCs w:val="22"/>
            <w:lang w:eastAsia="sl-SI"/>
          </w:rPr>
          <w:tab/>
        </w:r>
        <w:r w:rsidR="00D924BA" w:rsidRPr="00134EB1">
          <w:rPr>
            <w:rStyle w:val="Hyperlink"/>
            <w:rFonts w:ascii="Arial" w:hAnsi="Arial"/>
            <w:b/>
            <w:bCs/>
            <w:noProof/>
          </w:rPr>
          <w:t>ESPD obrazec</w:t>
        </w:r>
        <w:r w:rsidR="00D924BA">
          <w:rPr>
            <w:noProof/>
            <w:webHidden/>
          </w:rPr>
          <w:tab/>
        </w:r>
        <w:r w:rsidR="00D924BA">
          <w:rPr>
            <w:noProof/>
            <w:webHidden/>
          </w:rPr>
          <w:fldChar w:fldCharType="begin"/>
        </w:r>
        <w:r w:rsidR="00D924BA">
          <w:rPr>
            <w:noProof/>
            <w:webHidden/>
          </w:rPr>
          <w:instrText xml:space="preserve"> PAGEREF _Toc118793905 \h </w:instrText>
        </w:r>
        <w:r w:rsidR="00D924BA">
          <w:rPr>
            <w:noProof/>
            <w:webHidden/>
          </w:rPr>
        </w:r>
        <w:r w:rsidR="00D924BA">
          <w:rPr>
            <w:noProof/>
            <w:webHidden/>
          </w:rPr>
          <w:fldChar w:fldCharType="separate"/>
        </w:r>
        <w:r w:rsidR="0037471E">
          <w:rPr>
            <w:noProof/>
            <w:webHidden/>
          </w:rPr>
          <w:t>15</w:t>
        </w:r>
        <w:r w:rsidR="00D924BA">
          <w:rPr>
            <w:noProof/>
            <w:webHidden/>
          </w:rPr>
          <w:fldChar w:fldCharType="end"/>
        </w:r>
      </w:hyperlink>
    </w:p>
    <w:p w14:paraId="059DEAFE" w14:textId="40248614" w:rsidR="00D924BA" w:rsidRDefault="005044C4">
      <w:pPr>
        <w:pStyle w:val="TOC2"/>
        <w:rPr>
          <w:rFonts w:asciiTheme="minorHAnsi" w:eastAsiaTheme="minorEastAsia" w:hAnsiTheme="minorHAnsi" w:cstheme="minorBidi"/>
          <w:caps w:val="0"/>
          <w:sz w:val="22"/>
          <w:szCs w:val="22"/>
          <w:lang w:eastAsia="sl-SI"/>
        </w:rPr>
      </w:pPr>
      <w:hyperlink w:anchor="_Toc118793906" w:history="1">
        <w:r w:rsidR="00D924BA" w:rsidRPr="00134EB1">
          <w:rPr>
            <w:rStyle w:val="Hyperlink"/>
            <w:b/>
          </w:rPr>
          <w:t>4.3</w:t>
        </w:r>
        <w:r w:rsidR="00D924BA">
          <w:rPr>
            <w:rFonts w:asciiTheme="minorHAnsi" w:eastAsiaTheme="minorEastAsia" w:hAnsiTheme="minorHAnsi" w:cstheme="minorBidi"/>
            <w:caps w:val="0"/>
            <w:sz w:val="22"/>
            <w:szCs w:val="22"/>
            <w:lang w:eastAsia="sl-SI"/>
          </w:rPr>
          <w:tab/>
        </w:r>
        <w:r w:rsidR="00D924BA" w:rsidRPr="00134EB1">
          <w:rPr>
            <w:rStyle w:val="Hyperlink"/>
            <w:b/>
          </w:rPr>
          <w:t>PREVERJANJE SPOSOBNOSTI IN POGOJEV ZA SODELOVANJE</w:t>
        </w:r>
        <w:r w:rsidR="00D924BA">
          <w:rPr>
            <w:webHidden/>
          </w:rPr>
          <w:tab/>
        </w:r>
        <w:r w:rsidR="00D924BA">
          <w:rPr>
            <w:webHidden/>
          </w:rPr>
          <w:fldChar w:fldCharType="begin"/>
        </w:r>
        <w:r w:rsidR="00D924BA">
          <w:rPr>
            <w:webHidden/>
          </w:rPr>
          <w:instrText xml:space="preserve"> PAGEREF _Toc118793906 \h </w:instrText>
        </w:r>
        <w:r w:rsidR="00D924BA">
          <w:rPr>
            <w:webHidden/>
          </w:rPr>
        </w:r>
        <w:r w:rsidR="00D924BA">
          <w:rPr>
            <w:webHidden/>
          </w:rPr>
          <w:fldChar w:fldCharType="separate"/>
        </w:r>
        <w:r w:rsidR="0037471E">
          <w:rPr>
            <w:webHidden/>
          </w:rPr>
          <w:t>16</w:t>
        </w:r>
        <w:r w:rsidR="00D924BA">
          <w:rPr>
            <w:webHidden/>
          </w:rPr>
          <w:fldChar w:fldCharType="end"/>
        </w:r>
      </w:hyperlink>
    </w:p>
    <w:p w14:paraId="164CCB12" w14:textId="169E5440"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907" w:history="1">
        <w:r w:rsidR="00D924BA" w:rsidRPr="00134EB1">
          <w:rPr>
            <w:rStyle w:val="Hyperlink"/>
            <w:b/>
            <w:noProof/>
          </w:rPr>
          <w:t>4.3.1</w:t>
        </w:r>
        <w:r w:rsidR="00D924BA">
          <w:rPr>
            <w:rFonts w:asciiTheme="minorHAnsi" w:eastAsiaTheme="minorEastAsia" w:hAnsiTheme="minorHAnsi" w:cstheme="minorBidi"/>
            <w:noProof/>
            <w:sz w:val="22"/>
            <w:szCs w:val="22"/>
            <w:lang w:eastAsia="sl-SI"/>
          </w:rPr>
          <w:tab/>
        </w:r>
        <w:r w:rsidR="00D924BA" w:rsidRPr="00134EB1">
          <w:rPr>
            <w:rStyle w:val="Hyperlink"/>
            <w:b/>
            <w:noProof/>
          </w:rPr>
          <w:t>Preverjanje razlogov za izključitev</w:t>
        </w:r>
        <w:r w:rsidR="00D924BA">
          <w:rPr>
            <w:noProof/>
            <w:webHidden/>
          </w:rPr>
          <w:tab/>
        </w:r>
        <w:r w:rsidR="00D924BA">
          <w:rPr>
            <w:noProof/>
            <w:webHidden/>
          </w:rPr>
          <w:fldChar w:fldCharType="begin"/>
        </w:r>
        <w:r w:rsidR="00D924BA">
          <w:rPr>
            <w:noProof/>
            <w:webHidden/>
          </w:rPr>
          <w:instrText xml:space="preserve"> PAGEREF _Toc118793907 \h </w:instrText>
        </w:r>
        <w:r w:rsidR="00D924BA">
          <w:rPr>
            <w:noProof/>
            <w:webHidden/>
          </w:rPr>
        </w:r>
        <w:r w:rsidR="00D924BA">
          <w:rPr>
            <w:noProof/>
            <w:webHidden/>
          </w:rPr>
          <w:fldChar w:fldCharType="separate"/>
        </w:r>
        <w:r w:rsidR="0037471E">
          <w:rPr>
            <w:noProof/>
            <w:webHidden/>
          </w:rPr>
          <w:t>16</w:t>
        </w:r>
        <w:r w:rsidR="00D924BA">
          <w:rPr>
            <w:noProof/>
            <w:webHidden/>
          </w:rPr>
          <w:fldChar w:fldCharType="end"/>
        </w:r>
      </w:hyperlink>
    </w:p>
    <w:p w14:paraId="1B173F3E" w14:textId="17F574AE"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908" w:history="1">
        <w:r w:rsidR="00D924BA" w:rsidRPr="00134EB1">
          <w:rPr>
            <w:rStyle w:val="Hyperlink"/>
            <w:b/>
            <w:noProof/>
          </w:rPr>
          <w:t>4.3.2</w:t>
        </w:r>
        <w:r w:rsidR="00D924BA">
          <w:rPr>
            <w:rFonts w:asciiTheme="minorHAnsi" w:eastAsiaTheme="minorEastAsia" w:hAnsiTheme="minorHAnsi" w:cstheme="minorBidi"/>
            <w:noProof/>
            <w:sz w:val="22"/>
            <w:szCs w:val="22"/>
            <w:lang w:eastAsia="sl-SI"/>
          </w:rPr>
          <w:tab/>
        </w:r>
        <w:r w:rsidR="00D924BA" w:rsidRPr="00134EB1">
          <w:rPr>
            <w:rStyle w:val="Hyperlink"/>
            <w:b/>
            <w:noProof/>
          </w:rPr>
          <w:t>Preverjanje pogojev za sodelovanje</w:t>
        </w:r>
        <w:r w:rsidR="00D924BA">
          <w:rPr>
            <w:noProof/>
            <w:webHidden/>
          </w:rPr>
          <w:tab/>
        </w:r>
        <w:r w:rsidR="00D924BA">
          <w:rPr>
            <w:noProof/>
            <w:webHidden/>
          </w:rPr>
          <w:fldChar w:fldCharType="begin"/>
        </w:r>
        <w:r w:rsidR="00D924BA">
          <w:rPr>
            <w:noProof/>
            <w:webHidden/>
          </w:rPr>
          <w:instrText xml:space="preserve"> PAGEREF _Toc118793908 \h </w:instrText>
        </w:r>
        <w:r w:rsidR="00D924BA">
          <w:rPr>
            <w:noProof/>
            <w:webHidden/>
          </w:rPr>
        </w:r>
        <w:r w:rsidR="00D924BA">
          <w:rPr>
            <w:noProof/>
            <w:webHidden/>
          </w:rPr>
          <w:fldChar w:fldCharType="separate"/>
        </w:r>
        <w:r w:rsidR="0037471E">
          <w:rPr>
            <w:noProof/>
            <w:webHidden/>
          </w:rPr>
          <w:t>17</w:t>
        </w:r>
        <w:r w:rsidR="00D924BA">
          <w:rPr>
            <w:noProof/>
            <w:webHidden/>
          </w:rPr>
          <w:fldChar w:fldCharType="end"/>
        </w:r>
      </w:hyperlink>
    </w:p>
    <w:p w14:paraId="65E1EEDC" w14:textId="4BE91484" w:rsidR="00D924BA" w:rsidRDefault="005044C4">
      <w:pPr>
        <w:pStyle w:val="TOC1"/>
        <w:rPr>
          <w:rFonts w:asciiTheme="minorHAnsi" w:eastAsiaTheme="minorEastAsia" w:hAnsiTheme="minorHAnsi" w:cstheme="minorBidi"/>
          <w:b w:val="0"/>
          <w:bCs w:val="0"/>
          <w:caps w:val="0"/>
          <w:sz w:val="22"/>
          <w:szCs w:val="22"/>
          <w:lang w:eastAsia="sl-SI"/>
        </w:rPr>
      </w:pPr>
      <w:hyperlink w:anchor="_Toc118793909" w:history="1">
        <w:r w:rsidR="00D924BA" w:rsidRPr="00134EB1">
          <w:rPr>
            <w:rStyle w:val="Hyperlink"/>
            <w:rFonts w:cs="Times New Roman"/>
            <w:kern w:val="32"/>
          </w:rPr>
          <w:t>5</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Fonts w:cs="Times New Roman"/>
            <w:kern w:val="32"/>
          </w:rPr>
          <w:t>MERILA ZA IZBIRO NAJUGODNEJŠEGA PONUDNIKA</w:t>
        </w:r>
        <w:r w:rsidR="00D924BA">
          <w:rPr>
            <w:webHidden/>
          </w:rPr>
          <w:tab/>
        </w:r>
        <w:r w:rsidR="00D924BA">
          <w:rPr>
            <w:webHidden/>
          </w:rPr>
          <w:fldChar w:fldCharType="begin"/>
        </w:r>
        <w:r w:rsidR="00D924BA">
          <w:rPr>
            <w:webHidden/>
          </w:rPr>
          <w:instrText xml:space="preserve"> PAGEREF _Toc118793909 \h </w:instrText>
        </w:r>
        <w:r w:rsidR="00D924BA">
          <w:rPr>
            <w:webHidden/>
          </w:rPr>
        </w:r>
        <w:r w:rsidR="00D924BA">
          <w:rPr>
            <w:webHidden/>
          </w:rPr>
          <w:fldChar w:fldCharType="separate"/>
        </w:r>
        <w:r w:rsidR="0037471E">
          <w:rPr>
            <w:webHidden/>
          </w:rPr>
          <w:t>18</w:t>
        </w:r>
        <w:r w:rsidR="00D924BA">
          <w:rPr>
            <w:webHidden/>
          </w:rPr>
          <w:fldChar w:fldCharType="end"/>
        </w:r>
      </w:hyperlink>
    </w:p>
    <w:p w14:paraId="279556C0" w14:textId="66321F9E"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910" w:history="1">
        <w:r w:rsidR="00D924BA" w:rsidRPr="00134EB1">
          <w:rPr>
            <w:rStyle w:val="Hyperlink"/>
            <w:b/>
            <w:noProof/>
          </w:rPr>
          <w:t>5.1.1</w:t>
        </w:r>
        <w:r w:rsidR="00D924BA">
          <w:rPr>
            <w:rFonts w:asciiTheme="minorHAnsi" w:eastAsiaTheme="minorEastAsia" w:hAnsiTheme="minorHAnsi" w:cstheme="minorBidi"/>
            <w:noProof/>
            <w:sz w:val="22"/>
            <w:szCs w:val="22"/>
            <w:lang w:eastAsia="sl-SI"/>
          </w:rPr>
          <w:tab/>
        </w:r>
        <w:r w:rsidR="00D924BA" w:rsidRPr="00134EB1">
          <w:rPr>
            <w:rStyle w:val="Hyperlink"/>
            <w:b/>
            <w:noProof/>
          </w:rPr>
          <w:t>Merilo 1: Ekonomska cena</w:t>
        </w:r>
        <w:r w:rsidR="00D924BA">
          <w:rPr>
            <w:noProof/>
            <w:webHidden/>
          </w:rPr>
          <w:tab/>
        </w:r>
        <w:r w:rsidR="00D924BA">
          <w:rPr>
            <w:noProof/>
            <w:webHidden/>
          </w:rPr>
          <w:fldChar w:fldCharType="begin"/>
        </w:r>
        <w:r w:rsidR="00D924BA">
          <w:rPr>
            <w:noProof/>
            <w:webHidden/>
          </w:rPr>
          <w:instrText xml:space="preserve"> PAGEREF _Toc118793910 \h </w:instrText>
        </w:r>
        <w:r w:rsidR="00D924BA">
          <w:rPr>
            <w:noProof/>
            <w:webHidden/>
          </w:rPr>
        </w:r>
        <w:r w:rsidR="00D924BA">
          <w:rPr>
            <w:noProof/>
            <w:webHidden/>
          </w:rPr>
          <w:fldChar w:fldCharType="separate"/>
        </w:r>
        <w:r w:rsidR="0037471E">
          <w:rPr>
            <w:noProof/>
            <w:webHidden/>
          </w:rPr>
          <w:t>18</w:t>
        </w:r>
        <w:r w:rsidR="00D924BA">
          <w:rPr>
            <w:noProof/>
            <w:webHidden/>
          </w:rPr>
          <w:fldChar w:fldCharType="end"/>
        </w:r>
      </w:hyperlink>
    </w:p>
    <w:p w14:paraId="272DBBA6" w14:textId="4437A599"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911" w:history="1">
        <w:r w:rsidR="00D924BA" w:rsidRPr="00134EB1">
          <w:rPr>
            <w:rStyle w:val="Hyperlink"/>
            <w:b/>
            <w:noProof/>
          </w:rPr>
          <w:t>5.1.2</w:t>
        </w:r>
        <w:r w:rsidR="00D924BA">
          <w:rPr>
            <w:rFonts w:asciiTheme="minorHAnsi" w:eastAsiaTheme="minorEastAsia" w:hAnsiTheme="minorHAnsi" w:cstheme="minorBidi"/>
            <w:noProof/>
            <w:sz w:val="22"/>
            <w:szCs w:val="22"/>
            <w:lang w:eastAsia="sl-SI"/>
          </w:rPr>
          <w:tab/>
        </w:r>
        <w:r w:rsidR="00D924BA" w:rsidRPr="00134EB1">
          <w:rPr>
            <w:rStyle w:val="Hyperlink"/>
            <w:b/>
            <w:noProof/>
          </w:rPr>
          <w:t>Merilo 2: Reference ponudnika</w:t>
        </w:r>
        <w:r w:rsidR="00D924BA">
          <w:rPr>
            <w:noProof/>
            <w:webHidden/>
          </w:rPr>
          <w:tab/>
        </w:r>
        <w:r w:rsidR="00D924BA">
          <w:rPr>
            <w:noProof/>
            <w:webHidden/>
          </w:rPr>
          <w:fldChar w:fldCharType="begin"/>
        </w:r>
        <w:r w:rsidR="00D924BA">
          <w:rPr>
            <w:noProof/>
            <w:webHidden/>
          </w:rPr>
          <w:instrText xml:space="preserve"> PAGEREF _Toc118793911 \h </w:instrText>
        </w:r>
        <w:r w:rsidR="00D924BA">
          <w:rPr>
            <w:noProof/>
            <w:webHidden/>
          </w:rPr>
        </w:r>
        <w:r w:rsidR="00D924BA">
          <w:rPr>
            <w:noProof/>
            <w:webHidden/>
          </w:rPr>
          <w:fldChar w:fldCharType="separate"/>
        </w:r>
        <w:r w:rsidR="0037471E">
          <w:rPr>
            <w:noProof/>
            <w:webHidden/>
          </w:rPr>
          <w:t>18</w:t>
        </w:r>
        <w:r w:rsidR="00D924BA">
          <w:rPr>
            <w:noProof/>
            <w:webHidden/>
          </w:rPr>
          <w:fldChar w:fldCharType="end"/>
        </w:r>
      </w:hyperlink>
    </w:p>
    <w:p w14:paraId="2084961D" w14:textId="053F0363" w:rsidR="00D924BA" w:rsidRDefault="005044C4">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18793912" w:history="1">
        <w:r w:rsidR="00D924BA" w:rsidRPr="00134EB1">
          <w:rPr>
            <w:rStyle w:val="Hyperlink"/>
            <w:b/>
            <w:noProof/>
          </w:rPr>
          <w:t>5.1.3</w:t>
        </w:r>
        <w:r w:rsidR="00D924BA">
          <w:rPr>
            <w:rFonts w:asciiTheme="minorHAnsi" w:eastAsiaTheme="minorEastAsia" w:hAnsiTheme="minorHAnsi" w:cstheme="minorBidi"/>
            <w:noProof/>
            <w:sz w:val="22"/>
            <w:szCs w:val="22"/>
            <w:lang w:eastAsia="sl-SI"/>
          </w:rPr>
          <w:tab/>
        </w:r>
        <w:r w:rsidR="00D924BA" w:rsidRPr="00134EB1">
          <w:rPr>
            <w:rStyle w:val="Hyperlink"/>
            <w:b/>
            <w:noProof/>
          </w:rPr>
          <w:t>Merilo 3: SN transformatorske celice</w:t>
        </w:r>
        <w:r w:rsidR="00D924BA">
          <w:rPr>
            <w:noProof/>
            <w:webHidden/>
          </w:rPr>
          <w:tab/>
        </w:r>
        <w:r w:rsidR="00D924BA">
          <w:rPr>
            <w:noProof/>
            <w:webHidden/>
          </w:rPr>
          <w:fldChar w:fldCharType="begin"/>
        </w:r>
        <w:r w:rsidR="00D924BA">
          <w:rPr>
            <w:noProof/>
            <w:webHidden/>
          </w:rPr>
          <w:instrText xml:space="preserve"> PAGEREF _Toc118793912 \h </w:instrText>
        </w:r>
        <w:r w:rsidR="00D924BA">
          <w:rPr>
            <w:noProof/>
            <w:webHidden/>
          </w:rPr>
        </w:r>
        <w:r w:rsidR="00D924BA">
          <w:rPr>
            <w:noProof/>
            <w:webHidden/>
          </w:rPr>
          <w:fldChar w:fldCharType="separate"/>
        </w:r>
        <w:r w:rsidR="0037471E">
          <w:rPr>
            <w:noProof/>
            <w:webHidden/>
          </w:rPr>
          <w:t>18</w:t>
        </w:r>
        <w:r w:rsidR="00D924BA">
          <w:rPr>
            <w:noProof/>
            <w:webHidden/>
          </w:rPr>
          <w:fldChar w:fldCharType="end"/>
        </w:r>
      </w:hyperlink>
    </w:p>
    <w:p w14:paraId="197FA2F7" w14:textId="695BD549" w:rsidR="00D924BA" w:rsidRDefault="005044C4">
      <w:pPr>
        <w:pStyle w:val="TOC2"/>
        <w:rPr>
          <w:rFonts w:asciiTheme="minorHAnsi" w:eastAsiaTheme="minorEastAsia" w:hAnsiTheme="minorHAnsi" w:cstheme="minorBidi"/>
          <w:caps w:val="0"/>
          <w:sz w:val="22"/>
          <w:szCs w:val="22"/>
          <w:lang w:eastAsia="sl-SI"/>
        </w:rPr>
      </w:pPr>
      <w:hyperlink w:anchor="_Toc118793913" w:history="1">
        <w:r w:rsidR="00D924BA" w:rsidRPr="00134EB1">
          <w:rPr>
            <w:rStyle w:val="Hyperlink"/>
          </w:rPr>
          <w:t>5.2</w:t>
        </w:r>
        <w:r w:rsidR="00D924BA">
          <w:rPr>
            <w:rFonts w:asciiTheme="minorHAnsi" w:eastAsiaTheme="minorEastAsia" w:hAnsiTheme="minorHAnsi" w:cstheme="minorBidi"/>
            <w:caps w:val="0"/>
            <w:sz w:val="22"/>
            <w:szCs w:val="22"/>
            <w:lang w:eastAsia="sl-SI"/>
          </w:rPr>
          <w:tab/>
        </w:r>
        <w:r w:rsidR="00D924BA" w:rsidRPr="00134EB1">
          <w:rPr>
            <w:rStyle w:val="Hyperlink"/>
            <w:bCs/>
          </w:rPr>
          <w:t>Primer dveh ponudb z enakim najboljšim rezultatom ocenjevanja</w:t>
        </w:r>
        <w:r w:rsidR="00D924BA">
          <w:rPr>
            <w:webHidden/>
          </w:rPr>
          <w:tab/>
        </w:r>
        <w:r w:rsidR="00D924BA">
          <w:rPr>
            <w:webHidden/>
          </w:rPr>
          <w:fldChar w:fldCharType="begin"/>
        </w:r>
        <w:r w:rsidR="00D924BA">
          <w:rPr>
            <w:webHidden/>
          </w:rPr>
          <w:instrText xml:space="preserve"> PAGEREF _Toc118793913 \h </w:instrText>
        </w:r>
        <w:r w:rsidR="00D924BA">
          <w:rPr>
            <w:webHidden/>
          </w:rPr>
        </w:r>
        <w:r w:rsidR="00D924BA">
          <w:rPr>
            <w:webHidden/>
          </w:rPr>
          <w:fldChar w:fldCharType="separate"/>
        </w:r>
        <w:r w:rsidR="0037471E">
          <w:rPr>
            <w:webHidden/>
          </w:rPr>
          <w:t>18</w:t>
        </w:r>
        <w:r w:rsidR="00D924BA">
          <w:rPr>
            <w:webHidden/>
          </w:rPr>
          <w:fldChar w:fldCharType="end"/>
        </w:r>
      </w:hyperlink>
    </w:p>
    <w:p w14:paraId="509B9BB2" w14:textId="6B7AD591" w:rsidR="00D924BA" w:rsidRDefault="005044C4">
      <w:pPr>
        <w:pStyle w:val="TOC1"/>
        <w:rPr>
          <w:rFonts w:asciiTheme="minorHAnsi" w:eastAsiaTheme="minorEastAsia" w:hAnsiTheme="minorHAnsi" w:cstheme="minorBidi"/>
          <w:b w:val="0"/>
          <w:bCs w:val="0"/>
          <w:caps w:val="0"/>
          <w:sz w:val="22"/>
          <w:szCs w:val="22"/>
          <w:lang w:eastAsia="sl-SI"/>
        </w:rPr>
      </w:pPr>
      <w:hyperlink w:anchor="_Toc118793914" w:history="1">
        <w:r w:rsidR="00D924BA" w:rsidRPr="00134EB1">
          <w:rPr>
            <w:rStyle w:val="Hyperlink"/>
            <w:rFonts w:cs="Times New Roman"/>
            <w:kern w:val="32"/>
          </w:rPr>
          <w:t>6</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Fonts w:cs="Times New Roman"/>
            <w:kern w:val="32"/>
          </w:rPr>
          <w:t>MOŽNOST REVIZIJE</w:t>
        </w:r>
        <w:r w:rsidR="00D924BA">
          <w:rPr>
            <w:webHidden/>
          </w:rPr>
          <w:tab/>
        </w:r>
        <w:r w:rsidR="00D924BA">
          <w:rPr>
            <w:webHidden/>
          </w:rPr>
          <w:fldChar w:fldCharType="begin"/>
        </w:r>
        <w:r w:rsidR="00D924BA">
          <w:rPr>
            <w:webHidden/>
          </w:rPr>
          <w:instrText xml:space="preserve"> PAGEREF _Toc118793914 \h </w:instrText>
        </w:r>
        <w:r w:rsidR="00D924BA">
          <w:rPr>
            <w:webHidden/>
          </w:rPr>
        </w:r>
        <w:r w:rsidR="00D924BA">
          <w:rPr>
            <w:webHidden/>
          </w:rPr>
          <w:fldChar w:fldCharType="separate"/>
        </w:r>
        <w:r w:rsidR="0037471E">
          <w:rPr>
            <w:webHidden/>
          </w:rPr>
          <w:t>19</w:t>
        </w:r>
        <w:r w:rsidR="00D924BA">
          <w:rPr>
            <w:webHidden/>
          </w:rPr>
          <w:fldChar w:fldCharType="end"/>
        </w:r>
      </w:hyperlink>
    </w:p>
    <w:p w14:paraId="7CB0DDD1" w14:textId="17AB0293" w:rsidR="00D924BA" w:rsidRDefault="005044C4">
      <w:pPr>
        <w:pStyle w:val="TOC2"/>
        <w:rPr>
          <w:rFonts w:asciiTheme="minorHAnsi" w:eastAsiaTheme="minorEastAsia" w:hAnsiTheme="minorHAnsi" w:cstheme="minorBidi"/>
          <w:caps w:val="0"/>
          <w:sz w:val="22"/>
          <w:szCs w:val="22"/>
          <w:lang w:eastAsia="sl-SI"/>
        </w:rPr>
      </w:pPr>
      <w:hyperlink w:anchor="_Toc118793915" w:history="1">
        <w:r w:rsidR="00D924BA" w:rsidRPr="00134EB1">
          <w:rPr>
            <w:rStyle w:val="Hyperlink"/>
            <w:b/>
          </w:rPr>
          <w:t>6.1</w:t>
        </w:r>
        <w:r w:rsidR="00D924BA">
          <w:rPr>
            <w:rFonts w:asciiTheme="minorHAnsi" w:eastAsiaTheme="minorEastAsia" w:hAnsiTheme="minorHAnsi" w:cstheme="minorBidi"/>
            <w:caps w:val="0"/>
            <w:sz w:val="22"/>
            <w:szCs w:val="22"/>
            <w:lang w:eastAsia="sl-SI"/>
          </w:rPr>
          <w:tab/>
        </w:r>
        <w:r w:rsidR="00D924BA" w:rsidRPr="00134EB1">
          <w:rPr>
            <w:rStyle w:val="Hyperlink"/>
            <w:b/>
          </w:rPr>
          <w:t>Pravna podlaga in roki za vložitev</w:t>
        </w:r>
        <w:r w:rsidR="00D924BA">
          <w:rPr>
            <w:webHidden/>
          </w:rPr>
          <w:tab/>
        </w:r>
        <w:r w:rsidR="00D924BA">
          <w:rPr>
            <w:webHidden/>
          </w:rPr>
          <w:fldChar w:fldCharType="begin"/>
        </w:r>
        <w:r w:rsidR="00D924BA">
          <w:rPr>
            <w:webHidden/>
          </w:rPr>
          <w:instrText xml:space="preserve"> PAGEREF _Toc118793915 \h </w:instrText>
        </w:r>
        <w:r w:rsidR="00D924BA">
          <w:rPr>
            <w:webHidden/>
          </w:rPr>
        </w:r>
        <w:r w:rsidR="00D924BA">
          <w:rPr>
            <w:webHidden/>
          </w:rPr>
          <w:fldChar w:fldCharType="separate"/>
        </w:r>
        <w:r w:rsidR="0037471E">
          <w:rPr>
            <w:webHidden/>
          </w:rPr>
          <w:t>19</w:t>
        </w:r>
        <w:r w:rsidR="00D924BA">
          <w:rPr>
            <w:webHidden/>
          </w:rPr>
          <w:fldChar w:fldCharType="end"/>
        </w:r>
      </w:hyperlink>
    </w:p>
    <w:p w14:paraId="283A992F" w14:textId="74403539" w:rsidR="00D924BA" w:rsidRDefault="005044C4">
      <w:pPr>
        <w:pStyle w:val="TOC2"/>
        <w:rPr>
          <w:rFonts w:asciiTheme="minorHAnsi" w:eastAsiaTheme="minorEastAsia" w:hAnsiTheme="minorHAnsi" w:cstheme="minorBidi"/>
          <w:caps w:val="0"/>
          <w:sz w:val="22"/>
          <w:szCs w:val="22"/>
          <w:lang w:eastAsia="sl-SI"/>
        </w:rPr>
      </w:pPr>
      <w:hyperlink w:anchor="_Toc118793916" w:history="1">
        <w:r w:rsidR="00D924BA" w:rsidRPr="00134EB1">
          <w:rPr>
            <w:rStyle w:val="Hyperlink"/>
            <w:b/>
          </w:rPr>
          <w:t>6.2</w:t>
        </w:r>
        <w:r w:rsidR="00D924BA">
          <w:rPr>
            <w:rFonts w:asciiTheme="minorHAnsi" w:eastAsiaTheme="minorEastAsia" w:hAnsiTheme="minorHAnsi" w:cstheme="minorBidi"/>
            <w:caps w:val="0"/>
            <w:sz w:val="22"/>
            <w:szCs w:val="22"/>
            <w:lang w:eastAsia="sl-SI"/>
          </w:rPr>
          <w:tab/>
        </w:r>
        <w:r w:rsidR="00D924BA" w:rsidRPr="00134EB1">
          <w:rPr>
            <w:rStyle w:val="Hyperlink"/>
            <w:b/>
          </w:rPr>
          <w:t>Način vložitve revizije</w:t>
        </w:r>
        <w:r w:rsidR="00D924BA">
          <w:rPr>
            <w:webHidden/>
          </w:rPr>
          <w:tab/>
        </w:r>
        <w:r w:rsidR="00D924BA">
          <w:rPr>
            <w:webHidden/>
          </w:rPr>
          <w:fldChar w:fldCharType="begin"/>
        </w:r>
        <w:r w:rsidR="00D924BA">
          <w:rPr>
            <w:webHidden/>
          </w:rPr>
          <w:instrText xml:space="preserve"> PAGEREF _Toc118793916 \h </w:instrText>
        </w:r>
        <w:r w:rsidR="00D924BA">
          <w:rPr>
            <w:webHidden/>
          </w:rPr>
        </w:r>
        <w:r w:rsidR="00D924BA">
          <w:rPr>
            <w:webHidden/>
          </w:rPr>
          <w:fldChar w:fldCharType="separate"/>
        </w:r>
        <w:r w:rsidR="0037471E">
          <w:rPr>
            <w:webHidden/>
          </w:rPr>
          <w:t>19</w:t>
        </w:r>
        <w:r w:rsidR="00D924BA">
          <w:rPr>
            <w:webHidden/>
          </w:rPr>
          <w:fldChar w:fldCharType="end"/>
        </w:r>
      </w:hyperlink>
    </w:p>
    <w:p w14:paraId="6B135618" w14:textId="5C76E1E9" w:rsidR="00D924BA" w:rsidRDefault="005044C4">
      <w:pPr>
        <w:pStyle w:val="TOC1"/>
        <w:rPr>
          <w:rFonts w:asciiTheme="minorHAnsi" w:eastAsiaTheme="minorEastAsia" w:hAnsiTheme="minorHAnsi" w:cstheme="minorBidi"/>
          <w:b w:val="0"/>
          <w:bCs w:val="0"/>
          <w:caps w:val="0"/>
          <w:sz w:val="22"/>
          <w:szCs w:val="22"/>
          <w:lang w:eastAsia="sl-SI"/>
        </w:rPr>
      </w:pPr>
      <w:hyperlink w:anchor="_Toc118793917" w:history="1">
        <w:r w:rsidR="00D924BA" w:rsidRPr="00134EB1">
          <w:rPr>
            <w:rStyle w:val="Hyperlink"/>
            <w:rFonts w:cs="Times New Roman"/>
            <w:kern w:val="32"/>
          </w:rPr>
          <w:t>7</w:t>
        </w:r>
        <w:r w:rsidR="00D924BA">
          <w:rPr>
            <w:rFonts w:asciiTheme="minorHAnsi" w:eastAsiaTheme="minorEastAsia" w:hAnsiTheme="minorHAnsi" w:cstheme="minorBidi"/>
            <w:b w:val="0"/>
            <w:bCs w:val="0"/>
            <w:caps w:val="0"/>
            <w:sz w:val="22"/>
            <w:szCs w:val="22"/>
            <w:lang w:eastAsia="sl-SI"/>
          </w:rPr>
          <w:tab/>
        </w:r>
        <w:r w:rsidR="00D924BA" w:rsidRPr="00134EB1">
          <w:rPr>
            <w:rStyle w:val="Hyperlink"/>
            <w:rFonts w:cs="Times New Roman"/>
            <w:kern w:val="32"/>
          </w:rPr>
          <w:t>OBRAZCI</w:t>
        </w:r>
        <w:r w:rsidR="00D924BA">
          <w:rPr>
            <w:webHidden/>
          </w:rPr>
          <w:tab/>
        </w:r>
        <w:r w:rsidR="00D924BA">
          <w:rPr>
            <w:webHidden/>
          </w:rPr>
          <w:fldChar w:fldCharType="begin"/>
        </w:r>
        <w:r w:rsidR="00D924BA">
          <w:rPr>
            <w:webHidden/>
          </w:rPr>
          <w:instrText xml:space="preserve"> PAGEREF _Toc118793917 \h </w:instrText>
        </w:r>
        <w:r w:rsidR="00D924BA">
          <w:rPr>
            <w:webHidden/>
          </w:rPr>
        </w:r>
        <w:r w:rsidR="00D924BA">
          <w:rPr>
            <w:webHidden/>
          </w:rPr>
          <w:fldChar w:fldCharType="separate"/>
        </w:r>
        <w:r w:rsidR="0037471E">
          <w:rPr>
            <w:webHidden/>
          </w:rPr>
          <w:t>19</w:t>
        </w:r>
        <w:r w:rsidR="00D924BA">
          <w:rPr>
            <w:webHidden/>
          </w:rPr>
          <w:fldChar w:fldCharType="end"/>
        </w:r>
      </w:hyperlink>
    </w:p>
    <w:p w14:paraId="5FDAD57F" w14:textId="51B444CF" w:rsidR="00D924BA" w:rsidRDefault="005044C4">
      <w:pPr>
        <w:pStyle w:val="TOC2"/>
        <w:rPr>
          <w:rFonts w:asciiTheme="minorHAnsi" w:eastAsiaTheme="minorEastAsia" w:hAnsiTheme="minorHAnsi" w:cstheme="minorBidi"/>
          <w:caps w:val="0"/>
          <w:sz w:val="22"/>
          <w:szCs w:val="22"/>
          <w:lang w:eastAsia="sl-SI"/>
        </w:rPr>
      </w:pPr>
      <w:hyperlink w:anchor="_Toc118793918" w:history="1">
        <w:r w:rsidR="00D924BA" w:rsidRPr="00134EB1">
          <w:rPr>
            <w:rStyle w:val="Hyperlink"/>
          </w:rPr>
          <w:t>Podatki o ponudniku oz. podizvajalcu oz. partnerju</w:t>
        </w:r>
        <w:r w:rsidR="00D924BA">
          <w:rPr>
            <w:webHidden/>
          </w:rPr>
          <w:tab/>
        </w:r>
        <w:r w:rsidR="00D924BA">
          <w:rPr>
            <w:webHidden/>
          </w:rPr>
          <w:fldChar w:fldCharType="begin"/>
        </w:r>
        <w:r w:rsidR="00D924BA">
          <w:rPr>
            <w:webHidden/>
          </w:rPr>
          <w:instrText xml:space="preserve"> PAGEREF _Toc118793918 \h </w:instrText>
        </w:r>
        <w:r w:rsidR="00D924BA">
          <w:rPr>
            <w:webHidden/>
          </w:rPr>
        </w:r>
        <w:r w:rsidR="00D924BA">
          <w:rPr>
            <w:webHidden/>
          </w:rPr>
          <w:fldChar w:fldCharType="separate"/>
        </w:r>
        <w:r w:rsidR="0037471E">
          <w:rPr>
            <w:webHidden/>
          </w:rPr>
          <w:t>20</w:t>
        </w:r>
        <w:r w:rsidR="00D924BA">
          <w:rPr>
            <w:webHidden/>
          </w:rPr>
          <w:fldChar w:fldCharType="end"/>
        </w:r>
      </w:hyperlink>
    </w:p>
    <w:p w14:paraId="693D4FDC" w14:textId="77A4837B" w:rsidR="00D924BA" w:rsidRDefault="005044C4">
      <w:pPr>
        <w:pStyle w:val="TOC2"/>
        <w:rPr>
          <w:rFonts w:asciiTheme="minorHAnsi" w:eastAsiaTheme="minorEastAsia" w:hAnsiTheme="minorHAnsi" w:cstheme="minorBidi"/>
          <w:caps w:val="0"/>
          <w:sz w:val="22"/>
          <w:szCs w:val="22"/>
          <w:lang w:eastAsia="sl-SI"/>
        </w:rPr>
      </w:pPr>
      <w:hyperlink w:anchor="_Toc118793919" w:history="1">
        <w:r w:rsidR="00D924BA" w:rsidRPr="00134EB1">
          <w:rPr>
            <w:rStyle w:val="Hyperlink"/>
          </w:rPr>
          <w:t>PREDRAČUN</w:t>
        </w:r>
        <w:r w:rsidR="00D924BA">
          <w:rPr>
            <w:webHidden/>
          </w:rPr>
          <w:tab/>
        </w:r>
        <w:r w:rsidR="00D924BA">
          <w:rPr>
            <w:webHidden/>
          </w:rPr>
          <w:fldChar w:fldCharType="begin"/>
        </w:r>
        <w:r w:rsidR="00D924BA">
          <w:rPr>
            <w:webHidden/>
          </w:rPr>
          <w:instrText xml:space="preserve"> PAGEREF _Toc118793919 \h </w:instrText>
        </w:r>
        <w:r w:rsidR="00D924BA">
          <w:rPr>
            <w:webHidden/>
          </w:rPr>
        </w:r>
        <w:r w:rsidR="00D924BA">
          <w:rPr>
            <w:webHidden/>
          </w:rPr>
          <w:fldChar w:fldCharType="separate"/>
        </w:r>
        <w:r w:rsidR="0037471E">
          <w:rPr>
            <w:webHidden/>
          </w:rPr>
          <w:t>21</w:t>
        </w:r>
        <w:r w:rsidR="00D924BA">
          <w:rPr>
            <w:webHidden/>
          </w:rPr>
          <w:fldChar w:fldCharType="end"/>
        </w:r>
      </w:hyperlink>
    </w:p>
    <w:p w14:paraId="702DAC3F" w14:textId="400C5B97" w:rsidR="00D924BA" w:rsidRDefault="005044C4">
      <w:pPr>
        <w:pStyle w:val="TOC2"/>
        <w:rPr>
          <w:rFonts w:asciiTheme="minorHAnsi" w:eastAsiaTheme="minorEastAsia" w:hAnsiTheme="minorHAnsi" w:cstheme="minorBidi"/>
          <w:caps w:val="0"/>
          <w:sz w:val="22"/>
          <w:szCs w:val="22"/>
          <w:lang w:eastAsia="sl-SI"/>
        </w:rPr>
      </w:pPr>
      <w:hyperlink w:anchor="_Toc118793920" w:history="1">
        <w:r w:rsidR="00D924BA" w:rsidRPr="00134EB1">
          <w:rPr>
            <w:rStyle w:val="Hyperlink"/>
          </w:rPr>
          <w:t>SPECIFIKACIJA PREDRAČUNA za JN-B1010</w:t>
        </w:r>
        <w:r w:rsidR="00D924BA">
          <w:rPr>
            <w:webHidden/>
          </w:rPr>
          <w:tab/>
        </w:r>
        <w:r w:rsidR="00D924BA">
          <w:rPr>
            <w:webHidden/>
          </w:rPr>
          <w:fldChar w:fldCharType="begin"/>
        </w:r>
        <w:r w:rsidR="00D924BA">
          <w:rPr>
            <w:webHidden/>
          </w:rPr>
          <w:instrText xml:space="preserve"> PAGEREF _Toc118793920 \h </w:instrText>
        </w:r>
        <w:r w:rsidR="00D924BA">
          <w:rPr>
            <w:webHidden/>
          </w:rPr>
        </w:r>
        <w:r w:rsidR="00D924BA">
          <w:rPr>
            <w:webHidden/>
          </w:rPr>
          <w:fldChar w:fldCharType="separate"/>
        </w:r>
        <w:r w:rsidR="0037471E">
          <w:rPr>
            <w:webHidden/>
          </w:rPr>
          <w:t>23</w:t>
        </w:r>
        <w:r w:rsidR="00D924BA">
          <w:rPr>
            <w:webHidden/>
          </w:rPr>
          <w:fldChar w:fldCharType="end"/>
        </w:r>
      </w:hyperlink>
    </w:p>
    <w:p w14:paraId="2335DA5C" w14:textId="0A4B34DB" w:rsidR="00D924BA" w:rsidRDefault="005044C4">
      <w:pPr>
        <w:pStyle w:val="TOC2"/>
        <w:rPr>
          <w:rFonts w:asciiTheme="minorHAnsi" w:eastAsiaTheme="minorEastAsia" w:hAnsiTheme="minorHAnsi" w:cstheme="minorBidi"/>
          <w:caps w:val="0"/>
          <w:sz w:val="22"/>
          <w:szCs w:val="22"/>
          <w:lang w:eastAsia="sl-SI"/>
        </w:rPr>
      </w:pPr>
      <w:hyperlink w:anchor="_Toc118793921" w:history="1">
        <w:r w:rsidR="00D924BA" w:rsidRPr="00134EB1">
          <w:rPr>
            <w:rStyle w:val="Hyperlink"/>
          </w:rPr>
          <w:t>Izjava o zagotavljanju varovanja podatkov</w:t>
        </w:r>
        <w:r w:rsidR="00D924BA">
          <w:rPr>
            <w:webHidden/>
          </w:rPr>
          <w:tab/>
        </w:r>
        <w:r w:rsidR="00D924BA">
          <w:rPr>
            <w:webHidden/>
          </w:rPr>
          <w:fldChar w:fldCharType="begin"/>
        </w:r>
        <w:r w:rsidR="00D924BA">
          <w:rPr>
            <w:webHidden/>
          </w:rPr>
          <w:instrText xml:space="preserve"> PAGEREF _Toc118793921 \h </w:instrText>
        </w:r>
        <w:r w:rsidR="00D924BA">
          <w:rPr>
            <w:webHidden/>
          </w:rPr>
        </w:r>
        <w:r w:rsidR="00D924BA">
          <w:rPr>
            <w:webHidden/>
          </w:rPr>
          <w:fldChar w:fldCharType="separate"/>
        </w:r>
        <w:r w:rsidR="0037471E">
          <w:rPr>
            <w:webHidden/>
          </w:rPr>
          <w:t>24</w:t>
        </w:r>
        <w:r w:rsidR="00D924BA">
          <w:rPr>
            <w:webHidden/>
          </w:rPr>
          <w:fldChar w:fldCharType="end"/>
        </w:r>
      </w:hyperlink>
    </w:p>
    <w:p w14:paraId="6406BD6F" w14:textId="228612CA" w:rsidR="00D924BA" w:rsidRDefault="005044C4">
      <w:pPr>
        <w:pStyle w:val="TOC2"/>
        <w:rPr>
          <w:rFonts w:asciiTheme="minorHAnsi" w:eastAsiaTheme="minorEastAsia" w:hAnsiTheme="minorHAnsi" w:cstheme="minorBidi"/>
          <w:caps w:val="0"/>
          <w:sz w:val="22"/>
          <w:szCs w:val="22"/>
          <w:lang w:eastAsia="sl-SI"/>
        </w:rPr>
      </w:pPr>
      <w:hyperlink w:anchor="_Toc118793922" w:history="1">
        <w:r w:rsidR="00D924BA" w:rsidRPr="00134EB1">
          <w:rPr>
            <w:rStyle w:val="Hyperlink"/>
          </w:rPr>
          <w:t>Izjava ponudnika glede podizvajalcev</w:t>
        </w:r>
        <w:r w:rsidR="00D924BA">
          <w:rPr>
            <w:webHidden/>
          </w:rPr>
          <w:tab/>
        </w:r>
        <w:r w:rsidR="00D924BA">
          <w:rPr>
            <w:webHidden/>
          </w:rPr>
          <w:fldChar w:fldCharType="begin"/>
        </w:r>
        <w:r w:rsidR="00D924BA">
          <w:rPr>
            <w:webHidden/>
          </w:rPr>
          <w:instrText xml:space="preserve"> PAGEREF _Toc118793922 \h </w:instrText>
        </w:r>
        <w:r w:rsidR="00D924BA">
          <w:rPr>
            <w:webHidden/>
          </w:rPr>
        </w:r>
        <w:r w:rsidR="00D924BA">
          <w:rPr>
            <w:webHidden/>
          </w:rPr>
          <w:fldChar w:fldCharType="separate"/>
        </w:r>
        <w:r w:rsidR="0037471E">
          <w:rPr>
            <w:webHidden/>
          </w:rPr>
          <w:t>25</w:t>
        </w:r>
        <w:r w:rsidR="00D924BA">
          <w:rPr>
            <w:webHidden/>
          </w:rPr>
          <w:fldChar w:fldCharType="end"/>
        </w:r>
      </w:hyperlink>
    </w:p>
    <w:p w14:paraId="719E2622" w14:textId="612D8351" w:rsidR="00D924BA" w:rsidRDefault="005044C4">
      <w:pPr>
        <w:pStyle w:val="TOC2"/>
        <w:rPr>
          <w:rFonts w:asciiTheme="minorHAnsi" w:eastAsiaTheme="minorEastAsia" w:hAnsiTheme="minorHAnsi" w:cstheme="minorBidi"/>
          <w:caps w:val="0"/>
          <w:sz w:val="22"/>
          <w:szCs w:val="22"/>
          <w:lang w:eastAsia="sl-SI"/>
        </w:rPr>
      </w:pPr>
      <w:hyperlink w:anchor="_Toc118793923" w:history="1">
        <w:r w:rsidR="00D924BA" w:rsidRPr="00134EB1">
          <w:rPr>
            <w:rStyle w:val="Hyperlink"/>
          </w:rPr>
          <w:t>Udeležba podizvajalcev</w:t>
        </w:r>
        <w:r w:rsidR="00D924BA">
          <w:rPr>
            <w:webHidden/>
          </w:rPr>
          <w:tab/>
        </w:r>
        <w:r w:rsidR="00D924BA">
          <w:rPr>
            <w:webHidden/>
          </w:rPr>
          <w:fldChar w:fldCharType="begin"/>
        </w:r>
        <w:r w:rsidR="00D924BA">
          <w:rPr>
            <w:webHidden/>
          </w:rPr>
          <w:instrText xml:space="preserve"> PAGEREF _Toc118793923 \h </w:instrText>
        </w:r>
        <w:r w:rsidR="00D924BA">
          <w:rPr>
            <w:webHidden/>
          </w:rPr>
        </w:r>
        <w:r w:rsidR="00D924BA">
          <w:rPr>
            <w:webHidden/>
          </w:rPr>
          <w:fldChar w:fldCharType="separate"/>
        </w:r>
        <w:r w:rsidR="0037471E">
          <w:rPr>
            <w:webHidden/>
          </w:rPr>
          <w:t>26</w:t>
        </w:r>
        <w:r w:rsidR="00D924BA">
          <w:rPr>
            <w:webHidden/>
          </w:rPr>
          <w:fldChar w:fldCharType="end"/>
        </w:r>
      </w:hyperlink>
    </w:p>
    <w:p w14:paraId="5B29EC3F" w14:textId="4E900AD4" w:rsidR="00D924BA" w:rsidRDefault="005044C4">
      <w:pPr>
        <w:pStyle w:val="TOC2"/>
        <w:rPr>
          <w:rFonts w:asciiTheme="minorHAnsi" w:eastAsiaTheme="minorEastAsia" w:hAnsiTheme="minorHAnsi" w:cstheme="minorBidi"/>
          <w:caps w:val="0"/>
          <w:sz w:val="22"/>
          <w:szCs w:val="22"/>
          <w:lang w:eastAsia="sl-SI"/>
        </w:rPr>
      </w:pPr>
      <w:hyperlink w:anchor="_Toc118793924" w:history="1">
        <w:r w:rsidR="00D924BA" w:rsidRPr="00134EB1">
          <w:rPr>
            <w:rStyle w:val="Hyperlink"/>
          </w:rPr>
          <w:t>REFERENČNA IZJAVA</w:t>
        </w:r>
        <w:r w:rsidR="00D924BA">
          <w:rPr>
            <w:webHidden/>
          </w:rPr>
          <w:tab/>
        </w:r>
        <w:r w:rsidR="00D924BA">
          <w:rPr>
            <w:webHidden/>
          </w:rPr>
          <w:fldChar w:fldCharType="begin"/>
        </w:r>
        <w:r w:rsidR="00D924BA">
          <w:rPr>
            <w:webHidden/>
          </w:rPr>
          <w:instrText xml:space="preserve"> PAGEREF _Toc118793924 \h </w:instrText>
        </w:r>
        <w:r w:rsidR="00D924BA">
          <w:rPr>
            <w:webHidden/>
          </w:rPr>
        </w:r>
        <w:r w:rsidR="00D924BA">
          <w:rPr>
            <w:webHidden/>
          </w:rPr>
          <w:fldChar w:fldCharType="separate"/>
        </w:r>
        <w:r w:rsidR="0037471E">
          <w:rPr>
            <w:webHidden/>
          </w:rPr>
          <w:t>27</w:t>
        </w:r>
        <w:r w:rsidR="00D924BA">
          <w:rPr>
            <w:webHidden/>
          </w:rPr>
          <w:fldChar w:fldCharType="end"/>
        </w:r>
      </w:hyperlink>
    </w:p>
    <w:p w14:paraId="72591D80" w14:textId="16EEFC1F" w:rsidR="00D924BA" w:rsidRDefault="005044C4">
      <w:pPr>
        <w:pStyle w:val="TOC2"/>
        <w:rPr>
          <w:rFonts w:asciiTheme="minorHAnsi" w:eastAsiaTheme="minorEastAsia" w:hAnsiTheme="minorHAnsi" w:cstheme="minorBidi"/>
          <w:caps w:val="0"/>
          <w:sz w:val="22"/>
          <w:szCs w:val="22"/>
          <w:lang w:eastAsia="sl-SI"/>
        </w:rPr>
      </w:pPr>
      <w:hyperlink w:anchor="_Toc118793925" w:history="1">
        <w:r w:rsidR="00D924BA" w:rsidRPr="00134EB1">
          <w:rPr>
            <w:rStyle w:val="Hyperlink"/>
          </w:rPr>
          <w:t>Izjava o izpolnjevanju strokovnih in tehničnih zahtev</w:t>
        </w:r>
        <w:r w:rsidR="00D924BA">
          <w:rPr>
            <w:webHidden/>
          </w:rPr>
          <w:tab/>
        </w:r>
        <w:r w:rsidR="00D924BA">
          <w:rPr>
            <w:webHidden/>
          </w:rPr>
          <w:fldChar w:fldCharType="begin"/>
        </w:r>
        <w:r w:rsidR="00D924BA">
          <w:rPr>
            <w:webHidden/>
          </w:rPr>
          <w:instrText xml:space="preserve"> PAGEREF _Toc118793925 \h </w:instrText>
        </w:r>
        <w:r w:rsidR="00D924BA">
          <w:rPr>
            <w:webHidden/>
          </w:rPr>
        </w:r>
        <w:r w:rsidR="00D924BA">
          <w:rPr>
            <w:webHidden/>
          </w:rPr>
          <w:fldChar w:fldCharType="separate"/>
        </w:r>
        <w:r w:rsidR="0037471E">
          <w:rPr>
            <w:webHidden/>
          </w:rPr>
          <w:t>28</w:t>
        </w:r>
        <w:r w:rsidR="00D924BA">
          <w:rPr>
            <w:webHidden/>
          </w:rPr>
          <w:fldChar w:fldCharType="end"/>
        </w:r>
      </w:hyperlink>
    </w:p>
    <w:p w14:paraId="5FCDB7ED" w14:textId="79ABD307" w:rsidR="00D924BA" w:rsidRDefault="005044C4">
      <w:pPr>
        <w:pStyle w:val="TOC2"/>
        <w:rPr>
          <w:rFonts w:asciiTheme="minorHAnsi" w:eastAsiaTheme="minorEastAsia" w:hAnsiTheme="minorHAnsi" w:cstheme="minorBidi"/>
          <w:caps w:val="0"/>
          <w:sz w:val="22"/>
          <w:szCs w:val="22"/>
          <w:lang w:eastAsia="sl-SI"/>
        </w:rPr>
      </w:pPr>
      <w:hyperlink w:anchor="_Toc118793926" w:history="1">
        <w:r w:rsidR="00D924BA" w:rsidRPr="00134EB1">
          <w:rPr>
            <w:rStyle w:val="Hyperlink"/>
          </w:rPr>
          <w:t>Izjava o izpolnitvi tehničnih zahtev</w:t>
        </w:r>
        <w:r w:rsidR="00D924BA">
          <w:rPr>
            <w:webHidden/>
          </w:rPr>
          <w:tab/>
        </w:r>
        <w:r w:rsidR="00D924BA">
          <w:rPr>
            <w:webHidden/>
          </w:rPr>
          <w:fldChar w:fldCharType="begin"/>
        </w:r>
        <w:r w:rsidR="00D924BA">
          <w:rPr>
            <w:webHidden/>
          </w:rPr>
          <w:instrText xml:space="preserve"> PAGEREF _Toc118793926 \h </w:instrText>
        </w:r>
        <w:r w:rsidR="00D924BA">
          <w:rPr>
            <w:webHidden/>
          </w:rPr>
        </w:r>
        <w:r w:rsidR="00D924BA">
          <w:rPr>
            <w:webHidden/>
          </w:rPr>
          <w:fldChar w:fldCharType="separate"/>
        </w:r>
        <w:r w:rsidR="0037471E">
          <w:rPr>
            <w:webHidden/>
          </w:rPr>
          <w:t>29</w:t>
        </w:r>
        <w:r w:rsidR="00D924BA">
          <w:rPr>
            <w:webHidden/>
          </w:rPr>
          <w:fldChar w:fldCharType="end"/>
        </w:r>
      </w:hyperlink>
    </w:p>
    <w:p w14:paraId="7215E5D2" w14:textId="525733C1" w:rsidR="00D924BA" w:rsidRDefault="005044C4">
      <w:pPr>
        <w:pStyle w:val="TOC2"/>
        <w:rPr>
          <w:rFonts w:asciiTheme="minorHAnsi" w:eastAsiaTheme="minorEastAsia" w:hAnsiTheme="minorHAnsi" w:cstheme="minorBidi"/>
          <w:caps w:val="0"/>
          <w:sz w:val="22"/>
          <w:szCs w:val="22"/>
          <w:lang w:eastAsia="sl-SI"/>
        </w:rPr>
      </w:pPr>
      <w:hyperlink w:anchor="_Toc118793927" w:history="1">
        <w:r w:rsidR="00D924BA" w:rsidRPr="00134EB1">
          <w:rPr>
            <w:rStyle w:val="Hyperlink"/>
          </w:rPr>
          <w:t>IZJAVA O PRILAGAJANJU POTREBAM NAROČNIKA</w:t>
        </w:r>
        <w:r w:rsidR="00D924BA">
          <w:rPr>
            <w:webHidden/>
          </w:rPr>
          <w:tab/>
        </w:r>
        <w:r w:rsidR="00D924BA">
          <w:rPr>
            <w:webHidden/>
          </w:rPr>
          <w:fldChar w:fldCharType="begin"/>
        </w:r>
        <w:r w:rsidR="00D924BA">
          <w:rPr>
            <w:webHidden/>
          </w:rPr>
          <w:instrText xml:space="preserve"> PAGEREF _Toc118793927 \h </w:instrText>
        </w:r>
        <w:r w:rsidR="00D924BA">
          <w:rPr>
            <w:webHidden/>
          </w:rPr>
        </w:r>
        <w:r w:rsidR="00D924BA">
          <w:rPr>
            <w:webHidden/>
          </w:rPr>
          <w:fldChar w:fldCharType="separate"/>
        </w:r>
        <w:r w:rsidR="0037471E">
          <w:rPr>
            <w:webHidden/>
          </w:rPr>
          <w:t>30</w:t>
        </w:r>
        <w:r w:rsidR="00D924BA">
          <w:rPr>
            <w:webHidden/>
          </w:rPr>
          <w:fldChar w:fldCharType="end"/>
        </w:r>
      </w:hyperlink>
    </w:p>
    <w:p w14:paraId="4D1EAA9D" w14:textId="42100EEC" w:rsidR="00D924BA" w:rsidRDefault="005044C4">
      <w:pPr>
        <w:pStyle w:val="TOC2"/>
        <w:rPr>
          <w:rFonts w:asciiTheme="minorHAnsi" w:eastAsiaTheme="minorEastAsia" w:hAnsiTheme="minorHAnsi" w:cstheme="minorBidi"/>
          <w:caps w:val="0"/>
          <w:sz w:val="22"/>
          <w:szCs w:val="22"/>
          <w:lang w:eastAsia="sl-SI"/>
        </w:rPr>
      </w:pPr>
      <w:hyperlink w:anchor="_Toc118793928" w:history="1">
        <w:r w:rsidR="00D924BA" w:rsidRPr="00134EB1">
          <w:rPr>
            <w:rStyle w:val="Hyperlink"/>
          </w:rPr>
          <w:t>Vzorec pogodbe</w:t>
        </w:r>
        <w:r w:rsidR="00D924BA">
          <w:rPr>
            <w:webHidden/>
          </w:rPr>
          <w:tab/>
        </w:r>
        <w:r w:rsidR="00D924BA">
          <w:rPr>
            <w:webHidden/>
          </w:rPr>
          <w:fldChar w:fldCharType="begin"/>
        </w:r>
        <w:r w:rsidR="00D924BA">
          <w:rPr>
            <w:webHidden/>
          </w:rPr>
          <w:instrText xml:space="preserve"> PAGEREF _Toc118793928 \h </w:instrText>
        </w:r>
        <w:r w:rsidR="00D924BA">
          <w:rPr>
            <w:webHidden/>
          </w:rPr>
        </w:r>
        <w:r w:rsidR="00D924BA">
          <w:rPr>
            <w:webHidden/>
          </w:rPr>
          <w:fldChar w:fldCharType="separate"/>
        </w:r>
        <w:r w:rsidR="0037471E">
          <w:rPr>
            <w:webHidden/>
          </w:rPr>
          <w:t>31</w:t>
        </w:r>
        <w:r w:rsidR="00D924BA">
          <w:rPr>
            <w:webHidden/>
          </w:rPr>
          <w:fldChar w:fldCharType="end"/>
        </w:r>
      </w:hyperlink>
    </w:p>
    <w:p w14:paraId="2C8436A8" w14:textId="4FF2845D" w:rsidR="00D924BA" w:rsidRDefault="005044C4">
      <w:pPr>
        <w:pStyle w:val="TOC2"/>
        <w:rPr>
          <w:rFonts w:asciiTheme="minorHAnsi" w:eastAsiaTheme="minorEastAsia" w:hAnsiTheme="minorHAnsi" w:cstheme="minorBidi"/>
          <w:caps w:val="0"/>
          <w:sz w:val="22"/>
          <w:szCs w:val="22"/>
          <w:lang w:eastAsia="sl-SI"/>
        </w:rPr>
      </w:pPr>
      <w:hyperlink w:anchor="_Toc118793929" w:history="1">
        <w:r w:rsidR="00D924BA" w:rsidRPr="00134EB1">
          <w:rPr>
            <w:rStyle w:val="Hyperlink"/>
          </w:rPr>
          <w:t>Izjava o zagotavljanju garancijske dobe</w:t>
        </w:r>
        <w:r w:rsidR="00D924BA">
          <w:rPr>
            <w:webHidden/>
          </w:rPr>
          <w:tab/>
        </w:r>
        <w:r w:rsidR="00D924BA">
          <w:rPr>
            <w:webHidden/>
          </w:rPr>
          <w:fldChar w:fldCharType="begin"/>
        </w:r>
        <w:r w:rsidR="00D924BA">
          <w:rPr>
            <w:webHidden/>
          </w:rPr>
          <w:instrText xml:space="preserve"> PAGEREF _Toc118793929 \h </w:instrText>
        </w:r>
        <w:r w:rsidR="00D924BA">
          <w:rPr>
            <w:webHidden/>
          </w:rPr>
        </w:r>
        <w:r w:rsidR="00D924BA">
          <w:rPr>
            <w:webHidden/>
          </w:rPr>
          <w:fldChar w:fldCharType="separate"/>
        </w:r>
        <w:r w:rsidR="0037471E">
          <w:rPr>
            <w:webHidden/>
          </w:rPr>
          <w:t>42</w:t>
        </w:r>
        <w:r w:rsidR="00D924BA">
          <w:rPr>
            <w:webHidden/>
          </w:rPr>
          <w:fldChar w:fldCharType="end"/>
        </w:r>
      </w:hyperlink>
    </w:p>
    <w:p w14:paraId="67319AE7" w14:textId="3E08CCF7" w:rsidR="00D924BA" w:rsidRDefault="005044C4">
      <w:pPr>
        <w:pStyle w:val="TOC2"/>
        <w:rPr>
          <w:rFonts w:asciiTheme="minorHAnsi" w:eastAsiaTheme="minorEastAsia" w:hAnsiTheme="minorHAnsi" w:cstheme="minorBidi"/>
          <w:caps w:val="0"/>
          <w:sz w:val="22"/>
          <w:szCs w:val="22"/>
          <w:lang w:eastAsia="sl-SI"/>
        </w:rPr>
      </w:pPr>
      <w:hyperlink w:anchor="_Toc118793930" w:history="1">
        <w:r w:rsidR="00D924BA" w:rsidRPr="00134EB1">
          <w:rPr>
            <w:rStyle w:val="Hyperlink"/>
          </w:rPr>
          <w:t>Izjava o predložitvi BANČNE garancije za dobro izvedbo pogodbenih obveznosti</w:t>
        </w:r>
        <w:r w:rsidR="00D924BA">
          <w:rPr>
            <w:webHidden/>
          </w:rPr>
          <w:tab/>
        </w:r>
        <w:r w:rsidR="00D924BA">
          <w:rPr>
            <w:webHidden/>
          </w:rPr>
          <w:fldChar w:fldCharType="begin"/>
        </w:r>
        <w:r w:rsidR="00D924BA">
          <w:rPr>
            <w:webHidden/>
          </w:rPr>
          <w:instrText xml:space="preserve"> PAGEREF _Toc118793930 \h </w:instrText>
        </w:r>
        <w:r w:rsidR="00D924BA">
          <w:rPr>
            <w:webHidden/>
          </w:rPr>
        </w:r>
        <w:r w:rsidR="00D924BA">
          <w:rPr>
            <w:webHidden/>
          </w:rPr>
          <w:fldChar w:fldCharType="separate"/>
        </w:r>
        <w:r w:rsidR="0037471E">
          <w:rPr>
            <w:webHidden/>
          </w:rPr>
          <w:t>43</w:t>
        </w:r>
        <w:r w:rsidR="00D924BA">
          <w:rPr>
            <w:webHidden/>
          </w:rPr>
          <w:fldChar w:fldCharType="end"/>
        </w:r>
      </w:hyperlink>
    </w:p>
    <w:p w14:paraId="751081E2" w14:textId="4A026E2D" w:rsidR="00D924BA" w:rsidRDefault="005044C4">
      <w:pPr>
        <w:pStyle w:val="TOC2"/>
        <w:rPr>
          <w:rFonts w:asciiTheme="minorHAnsi" w:eastAsiaTheme="minorEastAsia" w:hAnsiTheme="minorHAnsi" w:cstheme="minorBidi"/>
          <w:caps w:val="0"/>
          <w:sz w:val="22"/>
          <w:szCs w:val="22"/>
          <w:lang w:eastAsia="sl-SI"/>
        </w:rPr>
      </w:pPr>
      <w:hyperlink w:anchor="_Toc118793931" w:history="1">
        <w:r w:rsidR="00D924BA" w:rsidRPr="00134EB1">
          <w:rPr>
            <w:rStyle w:val="Hyperlink"/>
          </w:rPr>
          <w:t>IZJAVA O PREDLOŽITVI BANČNE GARANCIJE ZA ODPRAVO POMANJKLJIVOSTI V GARANCIJSKEM ROKU</w:t>
        </w:r>
        <w:r w:rsidR="00D924BA">
          <w:rPr>
            <w:webHidden/>
          </w:rPr>
          <w:tab/>
        </w:r>
        <w:r w:rsidR="00D924BA">
          <w:rPr>
            <w:webHidden/>
          </w:rPr>
          <w:fldChar w:fldCharType="begin"/>
        </w:r>
        <w:r w:rsidR="00D924BA">
          <w:rPr>
            <w:webHidden/>
          </w:rPr>
          <w:instrText xml:space="preserve"> PAGEREF _Toc118793931 \h </w:instrText>
        </w:r>
        <w:r w:rsidR="00D924BA">
          <w:rPr>
            <w:webHidden/>
          </w:rPr>
        </w:r>
        <w:r w:rsidR="00D924BA">
          <w:rPr>
            <w:webHidden/>
          </w:rPr>
          <w:fldChar w:fldCharType="separate"/>
        </w:r>
        <w:r w:rsidR="0037471E">
          <w:rPr>
            <w:webHidden/>
          </w:rPr>
          <w:t>44</w:t>
        </w:r>
        <w:r w:rsidR="00D924BA">
          <w:rPr>
            <w:webHidden/>
          </w:rPr>
          <w:fldChar w:fldCharType="end"/>
        </w:r>
      </w:hyperlink>
    </w:p>
    <w:p w14:paraId="15539F82" w14:textId="54F18150" w:rsidR="00D924BA" w:rsidRDefault="005044C4">
      <w:pPr>
        <w:pStyle w:val="TOC2"/>
        <w:rPr>
          <w:rFonts w:asciiTheme="minorHAnsi" w:eastAsiaTheme="minorEastAsia" w:hAnsiTheme="minorHAnsi" w:cstheme="minorBidi"/>
          <w:caps w:val="0"/>
          <w:sz w:val="22"/>
          <w:szCs w:val="22"/>
          <w:lang w:eastAsia="sl-SI"/>
        </w:rPr>
      </w:pPr>
      <w:hyperlink w:anchor="_Toc118793932" w:history="1">
        <w:r w:rsidR="00D924BA" w:rsidRPr="00134EB1">
          <w:rPr>
            <w:rStyle w:val="Hyperlink"/>
          </w:rPr>
          <w:t>POTRDILO O OGLEDU LOKACIJE</w:t>
        </w:r>
        <w:r w:rsidR="00D924BA">
          <w:rPr>
            <w:webHidden/>
          </w:rPr>
          <w:tab/>
        </w:r>
        <w:r w:rsidR="00D924BA">
          <w:rPr>
            <w:webHidden/>
          </w:rPr>
          <w:fldChar w:fldCharType="begin"/>
        </w:r>
        <w:r w:rsidR="00D924BA">
          <w:rPr>
            <w:webHidden/>
          </w:rPr>
          <w:instrText xml:space="preserve"> PAGEREF _Toc118793932 \h </w:instrText>
        </w:r>
        <w:r w:rsidR="00D924BA">
          <w:rPr>
            <w:webHidden/>
          </w:rPr>
        </w:r>
        <w:r w:rsidR="00D924BA">
          <w:rPr>
            <w:webHidden/>
          </w:rPr>
          <w:fldChar w:fldCharType="separate"/>
        </w:r>
        <w:r w:rsidR="0037471E">
          <w:rPr>
            <w:webHidden/>
          </w:rPr>
          <w:t>45</w:t>
        </w:r>
        <w:r w:rsidR="00D924BA">
          <w:rPr>
            <w:webHidden/>
          </w:rPr>
          <w:fldChar w:fldCharType="end"/>
        </w:r>
      </w:hyperlink>
    </w:p>
    <w:p w14:paraId="441B00FD" w14:textId="611C27D8" w:rsidR="00D924BA" w:rsidRDefault="005044C4">
      <w:pPr>
        <w:pStyle w:val="TOC2"/>
        <w:rPr>
          <w:rFonts w:asciiTheme="minorHAnsi" w:eastAsiaTheme="minorEastAsia" w:hAnsiTheme="minorHAnsi" w:cstheme="minorBidi"/>
          <w:caps w:val="0"/>
          <w:sz w:val="22"/>
          <w:szCs w:val="22"/>
          <w:lang w:eastAsia="sl-SI"/>
        </w:rPr>
      </w:pPr>
      <w:hyperlink w:anchor="_Toc118793933" w:history="1">
        <w:r w:rsidR="00D924BA" w:rsidRPr="00134EB1">
          <w:rPr>
            <w:rStyle w:val="Hyperlink"/>
          </w:rPr>
          <w:t>Izjava O POSREDOVANJU PODATKOV O RAZKRITJU LASTNIŠTVA PONUDNIKA</w:t>
        </w:r>
        <w:r w:rsidR="00D924BA">
          <w:rPr>
            <w:webHidden/>
          </w:rPr>
          <w:tab/>
        </w:r>
        <w:r w:rsidR="00D924BA">
          <w:rPr>
            <w:webHidden/>
          </w:rPr>
          <w:fldChar w:fldCharType="begin"/>
        </w:r>
        <w:r w:rsidR="00D924BA">
          <w:rPr>
            <w:webHidden/>
          </w:rPr>
          <w:instrText xml:space="preserve"> PAGEREF _Toc118793933 \h </w:instrText>
        </w:r>
        <w:r w:rsidR="00D924BA">
          <w:rPr>
            <w:webHidden/>
          </w:rPr>
        </w:r>
        <w:r w:rsidR="00D924BA">
          <w:rPr>
            <w:webHidden/>
          </w:rPr>
          <w:fldChar w:fldCharType="separate"/>
        </w:r>
        <w:r w:rsidR="0037471E">
          <w:rPr>
            <w:webHidden/>
          </w:rPr>
          <w:t>46</w:t>
        </w:r>
        <w:r w:rsidR="00D924BA">
          <w:rPr>
            <w:webHidden/>
          </w:rPr>
          <w:fldChar w:fldCharType="end"/>
        </w:r>
      </w:hyperlink>
    </w:p>
    <w:p w14:paraId="5B01BDAE" w14:textId="55FFEE3A" w:rsidR="00D924BA" w:rsidRDefault="005044C4">
      <w:pPr>
        <w:pStyle w:val="TOC2"/>
        <w:rPr>
          <w:rFonts w:asciiTheme="minorHAnsi" w:eastAsiaTheme="minorEastAsia" w:hAnsiTheme="minorHAnsi" w:cstheme="minorBidi"/>
          <w:caps w:val="0"/>
          <w:sz w:val="22"/>
          <w:szCs w:val="22"/>
          <w:lang w:eastAsia="sl-SI"/>
        </w:rPr>
      </w:pPr>
      <w:hyperlink w:anchor="_Toc118793934" w:history="1">
        <w:r w:rsidR="00D924BA" w:rsidRPr="00134EB1">
          <w:rPr>
            <w:rStyle w:val="Hyperlink"/>
          </w:rPr>
          <w:t>IZJAVO O UDELEŽBI FIZIČNIH IN PRAVNIH OSEB V LASTNIŠTVU PONUDNIKA</w:t>
        </w:r>
        <w:r w:rsidR="00D924BA">
          <w:rPr>
            <w:webHidden/>
          </w:rPr>
          <w:tab/>
        </w:r>
        <w:r w:rsidR="00D924BA">
          <w:rPr>
            <w:webHidden/>
          </w:rPr>
          <w:fldChar w:fldCharType="begin"/>
        </w:r>
        <w:r w:rsidR="00D924BA">
          <w:rPr>
            <w:webHidden/>
          </w:rPr>
          <w:instrText xml:space="preserve"> PAGEREF _Toc118793934 \h </w:instrText>
        </w:r>
        <w:r w:rsidR="00D924BA">
          <w:rPr>
            <w:webHidden/>
          </w:rPr>
        </w:r>
        <w:r w:rsidR="00D924BA">
          <w:rPr>
            <w:webHidden/>
          </w:rPr>
          <w:fldChar w:fldCharType="separate"/>
        </w:r>
        <w:r w:rsidR="0037471E">
          <w:rPr>
            <w:webHidden/>
          </w:rPr>
          <w:t>47</w:t>
        </w:r>
        <w:r w:rsidR="00D924BA">
          <w:rPr>
            <w:webHidden/>
          </w:rPr>
          <w:fldChar w:fldCharType="end"/>
        </w:r>
      </w:hyperlink>
    </w:p>
    <w:p w14:paraId="6F7FA2AE" w14:textId="6CD698E5" w:rsidR="0004333F" w:rsidRPr="0004333F" w:rsidRDefault="00A14D61" w:rsidP="0004333F">
      <w:pPr>
        <w:spacing w:after="0" w:line="240" w:lineRule="auto"/>
        <w:rPr>
          <w:rFonts w:ascii="Arial" w:eastAsia="Times New Roman" w:hAnsi="Arial" w:cs="Arial"/>
          <w:sz w:val="20"/>
          <w:szCs w:val="20"/>
        </w:rPr>
      </w:pPr>
      <w:r>
        <w:rPr>
          <w:rFonts w:ascii="Arial" w:eastAsia="Times New Roman" w:hAnsi="Arial" w:cs="Arial"/>
          <w:b/>
          <w:bCs/>
          <w:caps/>
          <w:noProof/>
          <w:sz w:val="20"/>
          <w:szCs w:val="20"/>
        </w:rPr>
        <w:fldChar w:fldCharType="end"/>
      </w:r>
      <w:r w:rsidR="0004333F" w:rsidRPr="0004333F">
        <w:rPr>
          <w:rFonts w:ascii="Arial" w:eastAsia="Times New Roman" w:hAnsi="Arial" w:cs="Arial"/>
          <w:sz w:val="20"/>
          <w:szCs w:val="20"/>
        </w:rPr>
        <w:br w:type="page"/>
      </w:r>
    </w:p>
    <w:p w14:paraId="0E90E2B4" w14:textId="77777777" w:rsidR="0004333F" w:rsidRPr="0004333F" w:rsidRDefault="0004333F" w:rsidP="0004333F">
      <w:pPr>
        <w:framePr w:hSpace="141" w:wrap="around" w:vAnchor="text" w:hAnchor="page" w:x="6632" w:y="1"/>
        <w:spacing w:after="0" w:line="240" w:lineRule="auto"/>
        <w:jc w:val="both"/>
        <w:rPr>
          <w:rFonts w:ascii="Arial" w:eastAsia="Times New Roman" w:hAnsi="Arial" w:cs="Arial"/>
          <w:sz w:val="20"/>
          <w:szCs w:val="24"/>
        </w:rPr>
      </w:pPr>
      <w:r>
        <w:rPr>
          <w:rFonts w:ascii="Arial" w:eastAsia="Times New Roman" w:hAnsi="Arial" w:cs="Arial"/>
          <w:noProof/>
          <w:sz w:val="20"/>
          <w:szCs w:val="24"/>
          <w:lang w:eastAsia="sl-SI"/>
        </w:rPr>
        <w:lastRenderedPageBreak/>
        <w:drawing>
          <wp:inline distT="0" distB="0" distL="0" distR="0" wp14:anchorId="33279C31" wp14:editId="119FCE95">
            <wp:extent cx="2762250" cy="533400"/>
            <wp:effectExtent l="0" t="0" r="0" b="0"/>
            <wp:docPr id="2" name="Picture 2"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755BFAC" w14:textId="77777777" w:rsidR="0004333F" w:rsidRPr="0004333F" w:rsidRDefault="0004333F" w:rsidP="0004333F">
      <w:pPr>
        <w:spacing w:after="0" w:line="240" w:lineRule="auto"/>
        <w:jc w:val="both"/>
        <w:rPr>
          <w:rFonts w:ascii="Arial" w:eastAsia="Times New Roman" w:hAnsi="Arial" w:cs="Times New Roman"/>
          <w:sz w:val="20"/>
          <w:szCs w:val="24"/>
        </w:rPr>
      </w:pPr>
    </w:p>
    <w:p w14:paraId="5FA710BC" w14:textId="77777777" w:rsidR="0004333F" w:rsidRPr="0004333F" w:rsidRDefault="0004333F" w:rsidP="0004333F">
      <w:pPr>
        <w:spacing w:after="0" w:line="240" w:lineRule="auto"/>
        <w:jc w:val="both"/>
        <w:rPr>
          <w:rFonts w:ascii="Arial" w:eastAsia="Times New Roman" w:hAnsi="Arial" w:cs="Times New Roman"/>
          <w:b/>
          <w:sz w:val="20"/>
          <w:szCs w:val="20"/>
          <w:u w:val="single"/>
        </w:rPr>
      </w:pPr>
    </w:p>
    <w:p w14:paraId="2739E1AD" w14:textId="77777777" w:rsidR="0004333F" w:rsidRPr="0004333F" w:rsidRDefault="0004333F" w:rsidP="0004333F">
      <w:pPr>
        <w:tabs>
          <w:tab w:val="left" w:pos="-180"/>
        </w:tabs>
        <w:spacing w:after="0" w:line="240" w:lineRule="auto"/>
        <w:jc w:val="both"/>
        <w:rPr>
          <w:rFonts w:ascii="Arial" w:eastAsia="Times New Roman" w:hAnsi="Arial" w:cs="Times New Roman"/>
          <w:sz w:val="20"/>
          <w:szCs w:val="24"/>
        </w:rPr>
      </w:pPr>
    </w:p>
    <w:p w14:paraId="72937A78" w14:textId="77777777" w:rsidR="0004333F" w:rsidRPr="0004333F" w:rsidRDefault="0004333F" w:rsidP="0004333F">
      <w:pPr>
        <w:spacing w:after="0" w:line="240" w:lineRule="auto"/>
        <w:jc w:val="right"/>
        <w:rPr>
          <w:rFonts w:ascii="Arial" w:eastAsia="Times New Roman" w:hAnsi="Arial" w:cs="Times New Roman"/>
          <w:sz w:val="20"/>
          <w:szCs w:val="24"/>
        </w:rPr>
      </w:pPr>
    </w:p>
    <w:p w14:paraId="1ECE3885" w14:textId="5BABCDF2" w:rsidR="0004333F" w:rsidRDefault="0004333F" w:rsidP="0004333F">
      <w:pPr>
        <w:spacing w:after="0" w:line="240" w:lineRule="auto"/>
        <w:jc w:val="right"/>
        <w:rPr>
          <w:rFonts w:ascii="Arial" w:eastAsia="Times New Roman" w:hAnsi="Arial" w:cs="Times New Roman"/>
          <w:sz w:val="20"/>
          <w:szCs w:val="24"/>
        </w:rPr>
      </w:pPr>
    </w:p>
    <w:p w14:paraId="690893DE" w14:textId="77777777" w:rsidR="00DF0A39" w:rsidRPr="0004333F" w:rsidRDefault="00DF0A39" w:rsidP="0004333F">
      <w:pPr>
        <w:spacing w:after="0" w:line="240" w:lineRule="auto"/>
        <w:jc w:val="right"/>
        <w:rPr>
          <w:rFonts w:ascii="Arial" w:eastAsia="Times New Roman" w:hAnsi="Arial" w:cs="Times New Roman"/>
          <w:sz w:val="20"/>
          <w:szCs w:val="24"/>
        </w:rPr>
      </w:pPr>
    </w:p>
    <w:p w14:paraId="455268CE" w14:textId="77777777" w:rsidR="0004333F" w:rsidRPr="00A52F0C" w:rsidRDefault="0004333F" w:rsidP="0004333F">
      <w:pPr>
        <w:pStyle w:val="Heading1"/>
        <w:rPr>
          <w:b/>
          <w:bCs/>
        </w:rPr>
      </w:pPr>
      <w:bookmarkStart w:id="1" w:name="_Toc8536253"/>
      <w:bookmarkStart w:id="2" w:name="_Toc14052250"/>
      <w:bookmarkStart w:id="3" w:name="_Toc14052427"/>
      <w:bookmarkStart w:id="4" w:name="_Toc14055371"/>
      <w:bookmarkStart w:id="5" w:name="_Toc15030892"/>
      <w:bookmarkStart w:id="6" w:name="_Toc86540708"/>
      <w:bookmarkStart w:id="7" w:name="_Toc118793864"/>
      <w:r w:rsidRPr="00A52F0C">
        <w:rPr>
          <w:b/>
          <w:bCs/>
        </w:rPr>
        <w:t>POVABILO K ODDAJI PONUDBE</w:t>
      </w:r>
      <w:bookmarkEnd w:id="1"/>
      <w:bookmarkEnd w:id="2"/>
      <w:bookmarkEnd w:id="3"/>
      <w:bookmarkEnd w:id="4"/>
      <w:bookmarkEnd w:id="5"/>
      <w:bookmarkEnd w:id="6"/>
      <w:bookmarkEnd w:id="7"/>
    </w:p>
    <w:p w14:paraId="058B7836" w14:textId="77777777" w:rsidR="0004333F" w:rsidRPr="0004333F" w:rsidRDefault="0004333F" w:rsidP="0004333F">
      <w:pPr>
        <w:tabs>
          <w:tab w:val="left" w:pos="-180"/>
        </w:tabs>
        <w:spacing w:after="0" w:line="240" w:lineRule="auto"/>
        <w:jc w:val="both"/>
        <w:rPr>
          <w:rFonts w:ascii="Arial" w:eastAsia="Times New Roman" w:hAnsi="Arial" w:cs="Times New Roman"/>
          <w:sz w:val="20"/>
          <w:szCs w:val="24"/>
        </w:rPr>
      </w:pPr>
    </w:p>
    <w:p w14:paraId="72D9823D" w14:textId="77777777" w:rsidR="00E3175E" w:rsidRPr="00E3175E" w:rsidRDefault="00E3175E" w:rsidP="00E3175E">
      <w:pPr>
        <w:tabs>
          <w:tab w:val="left" w:pos="-180"/>
        </w:tabs>
        <w:spacing w:after="0" w:line="240" w:lineRule="auto"/>
        <w:jc w:val="both"/>
        <w:rPr>
          <w:rFonts w:ascii="Arial" w:eastAsia="Times New Roman" w:hAnsi="Arial" w:cs="Arial"/>
          <w:sz w:val="20"/>
          <w:szCs w:val="24"/>
        </w:rPr>
      </w:pPr>
      <w:r w:rsidRPr="00E3175E">
        <w:rPr>
          <w:rFonts w:ascii="Arial" w:eastAsia="Times New Roman" w:hAnsi="Arial" w:cs="Arial"/>
          <w:sz w:val="20"/>
          <w:szCs w:val="24"/>
        </w:rPr>
        <w:t>Radiotelevizija Slovenija, Javni zavod, objavlja na podlagi a) točke prvega ostavka 39. člena Zakona o javnem naročanju (Ur. list RS št. 91/2015 z vsemi nadaljnjimi spremembami in dopolnitvami, v nadaljevanju ZJN-3), javno naročilo po odprtem postopku za:</w:t>
      </w:r>
    </w:p>
    <w:p w14:paraId="635A900F" w14:textId="266BC815" w:rsidR="005643F4" w:rsidRDefault="005643F4" w:rsidP="0004333F">
      <w:pPr>
        <w:tabs>
          <w:tab w:val="left" w:pos="-180"/>
        </w:tabs>
        <w:spacing w:after="0" w:line="240" w:lineRule="auto"/>
        <w:jc w:val="both"/>
        <w:rPr>
          <w:rFonts w:ascii="Arial" w:eastAsia="Times New Roman" w:hAnsi="Arial" w:cs="Times New Roman"/>
          <w:sz w:val="20"/>
          <w:szCs w:val="20"/>
        </w:rPr>
      </w:pPr>
    </w:p>
    <w:p w14:paraId="552227F9" w14:textId="6C6BBB53" w:rsidR="00A52F0C" w:rsidRPr="00A52F0C" w:rsidRDefault="00A52F0C" w:rsidP="00A52F0C">
      <w:pPr>
        <w:tabs>
          <w:tab w:val="left" w:pos="-180"/>
        </w:tabs>
        <w:spacing w:after="0" w:line="240" w:lineRule="auto"/>
        <w:jc w:val="both"/>
        <w:rPr>
          <w:rFonts w:ascii="Arial" w:eastAsia="Times New Roman" w:hAnsi="Arial" w:cs="Times New Roman"/>
          <w:b/>
          <w:sz w:val="20"/>
          <w:szCs w:val="20"/>
        </w:rPr>
      </w:pPr>
      <w:bookmarkStart w:id="8" w:name="_Hlk70581330"/>
      <w:r>
        <w:rPr>
          <w:rFonts w:ascii="Arial" w:eastAsia="Times New Roman" w:hAnsi="Arial" w:cs="Times New Roman"/>
          <w:b/>
          <w:sz w:val="20"/>
          <w:szCs w:val="20"/>
        </w:rPr>
        <w:t>z</w:t>
      </w:r>
      <w:r w:rsidRPr="00A52F0C">
        <w:rPr>
          <w:rFonts w:ascii="Arial" w:eastAsia="Times New Roman" w:hAnsi="Arial" w:cs="Times New Roman"/>
          <w:b/>
          <w:sz w:val="20"/>
          <w:szCs w:val="20"/>
        </w:rPr>
        <w:t>amenjav</w:t>
      </w:r>
      <w:r>
        <w:rPr>
          <w:rFonts w:ascii="Arial" w:eastAsia="Times New Roman" w:hAnsi="Arial" w:cs="Times New Roman"/>
          <w:b/>
          <w:sz w:val="20"/>
          <w:szCs w:val="20"/>
        </w:rPr>
        <w:t>o</w:t>
      </w:r>
      <w:r w:rsidRPr="00A52F0C">
        <w:rPr>
          <w:rFonts w:ascii="Arial" w:eastAsia="Times New Roman" w:hAnsi="Arial" w:cs="Times New Roman"/>
          <w:b/>
          <w:sz w:val="20"/>
          <w:szCs w:val="20"/>
        </w:rPr>
        <w:t xml:space="preserve"> SN in NN plošče v transformatorski postaji</w:t>
      </w:r>
      <w:r w:rsidR="00803A76">
        <w:rPr>
          <w:rFonts w:ascii="Arial" w:eastAsia="Times New Roman" w:hAnsi="Arial" w:cs="Times New Roman"/>
          <w:b/>
          <w:sz w:val="20"/>
          <w:szCs w:val="20"/>
        </w:rPr>
        <w:t>.</w:t>
      </w:r>
    </w:p>
    <w:bookmarkEnd w:id="8"/>
    <w:p w14:paraId="0FE783CE" w14:textId="77777777" w:rsidR="00A52F0C" w:rsidRPr="00080A7D" w:rsidRDefault="00A52F0C" w:rsidP="0004333F">
      <w:pPr>
        <w:tabs>
          <w:tab w:val="left" w:pos="-180"/>
        </w:tabs>
        <w:spacing w:after="0" w:line="240" w:lineRule="auto"/>
        <w:jc w:val="both"/>
        <w:rPr>
          <w:rFonts w:ascii="Arial" w:eastAsia="Times New Roman" w:hAnsi="Arial" w:cs="Times New Roman"/>
          <w:sz w:val="20"/>
          <w:szCs w:val="20"/>
        </w:rPr>
      </w:pPr>
    </w:p>
    <w:p w14:paraId="230125F1" w14:textId="77777777" w:rsidR="00D539E1" w:rsidRPr="00D539E1" w:rsidRDefault="00D539E1" w:rsidP="00D539E1">
      <w:pPr>
        <w:spacing w:after="0" w:line="240" w:lineRule="auto"/>
        <w:jc w:val="both"/>
        <w:rPr>
          <w:rFonts w:ascii="Arial" w:eastAsia="Calibri" w:hAnsi="Arial" w:cs="Arial"/>
          <w:noProof/>
          <w:sz w:val="20"/>
        </w:rPr>
      </w:pPr>
      <w:r w:rsidRPr="00D539E1">
        <w:rPr>
          <w:rFonts w:ascii="Arial" w:eastAsia="Calibri" w:hAnsi="Arial" w:cs="Arial"/>
          <w:noProof/>
          <w:sz w:val="20"/>
        </w:rPr>
        <w:t xml:space="preserve">Ponudniki morajo ponudbe predložiti v informacijski sistem e-JN (v nadaljevanju: sistem e-JN), na spletnem naslovu </w:t>
      </w:r>
      <w:hyperlink r:id="rId9" w:history="1">
        <w:r w:rsidRPr="00D539E1">
          <w:rPr>
            <w:rFonts w:ascii="Arial" w:eastAsia="Calibri" w:hAnsi="Arial" w:cs="Times New Roman"/>
            <w:color w:val="0000FF"/>
            <w:sz w:val="20"/>
            <w:szCs w:val="24"/>
            <w:u w:val="single"/>
          </w:rPr>
          <w:t>https://ejn.gov.si/</w:t>
        </w:r>
      </w:hyperlink>
      <w:r w:rsidRPr="00D539E1">
        <w:rPr>
          <w:rFonts w:ascii="Arial" w:eastAsia="Calibri" w:hAnsi="Arial" w:cs="Arial"/>
          <w:noProof/>
          <w:sz w:val="20"/>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D539E1">
          <w:rPr>
            <w:rFonts w:ascii="Arial" w:eastAsia="Calibri" w:hAnsi="Arial" w:cs="Times New Roman"/>
            <w:color w:val="0000FF"/>
            <w:sz w:val="20"/>
            <w:szCs w:val="24"/>
            <w:u w:val="single"/>
          </w:rPr>
          <w:t>https://ejn.gov.si/</w:t>
        </w:r>
      </w:hyperlink>
      <w:r w:rsidRPr="00D539E1">
        <w:rPr>
          <w:rFonts w:ascii="Arial" w:eastAsia="Calibri" w:hAnsi="Arial" w:cs="Times New Roman"/>
          <w:color w:val="0000FF"/>
          <w:sz w:val="20"/>
          <w:szCs w:val="24"/>
          <w:u w:val="single"/>
        </w:rPr>
        <w:t>.</w:t>
      </w:r>
    </w:p>
    <w:p w14:paraId="7E194F96" w14:textId="77777777" w:rsidR="00D539E1" w:rsidRPr="00D539E1" w:rsidRDefault="00D539E1" w:rsidP="00D539E1">
      <w:pPr>
        <w:spacing w:after="0" w:line="240" w:lineRule="auto"/>
        <w:jc w:val="both"/>
        <w:rPr>
          <w:rFonts w:ascii="Arial" w:eastAsia="Calibri" w:hAnsi="Arial" w:cs="Arial"/>
          <w:noProof/>
          <w:sz w:val="20"/>
        </w:rPr>
      </w:pPr>
    </w:p>
    <w:p w14:paraId="2C0F20CF" w14:textId="77777777" w:rsidR="00D539E1" w:rsidRPr="00D539E1" w:rsidRDefault="00D539E1" w:rsidP="00D539E1">
      <w:pPr>
        <w:spacing w:after="0" w:line="240" w:lineRule="auto"/>
        <w:jc w:val="both"/>
        <w:rPr>
          <w:rFonts w:ascii="Arial" w:eastAsia="Times New Roman" w:hAnsi="Arial" w:cs="Arial"/>
          <w:noProof/>
          <w:sz w:val="20"/>
          <w:szCs w:val="20"/>
        </w:rPr>
      </w:pPr>
      <w:r w:rsidRPr="00D539E1">
        <w:rPr>
          <w:rFonts w:ascii="Arial" w:eastAsia="Times New Roman" w:hAnsi="Arial" w:cs="Arial"/>
          <w:noProof/>
          <w:sz w:val="20"/>
          <w:szCs w:val="20"/>
        </w:rPr>
        <w:t xml:space="preserve">Ponudnik se mora pred oddajo ponudbe registrirati na spletnem naslovu </w:t>
      </w:r>
      <w:hyperlink r:id="rId11" w:history="1">
        <w:r w:rsidRPr="00D539E1">
          <w:rPr>
            <w:rFonts w:ascii="Arial" w:eastAsia="Times New Roman" w:hAnsi="Arial" w:cs="Times New Roman"/>
            <w:color w:val="0000FF"/>
            <w:sz w:val="20"/>
            <w:szCs w:val="24"/>
            <w:u w:val="single"/>
          </w:rPr>
          <w:t>https://ejn.gov.si/</w:t>
        </w:r>
      </w:hyperlink>
      <w:r w:rsidRPr="00D539E1">
        <w:rPr>
          <w:rFonts w:ascii="Arial" w:eastAsia="Times New Roman" w:hAnsi="Arial" w:cs="Arial"/>
          <w:noProof/>
          <w:sz w:val="20"/>
          <w:szCs w:val="20"/>
        </w:rPr>
        <w:t>, v skladu z Navodili za uporabo informacijskega sistema e-JN. Če je ponudnik že registriran v sistemu e-JN, se v aplikacijo prijavi na istem naslovu (</w:t>
      </w:r>
      <w:hyperlink r:id="rId12" w:history="1">
        <w:r w:rsidRPr="00D539E1">
          <w:rPr>
            <w:rFonts w:ascii="Arial" w:eastAsia="Times New Roman" w:hAnsi="Arial" w:cs="Times New Roman"/>
            <w:color w:val="0000FF"/>
            <w:sz w:val="20"/>
            <w:szCs w:val="24"/>
            <w:u w:val="single"/>
          </w:rPr>
          <w:t>https://ejn.gov.si/</w:t>
        </w:r>
      </w:hyperlink>
      <w:r w:rsidRPr="00D539E1">
        <w:rPr>
          <w:rFonts w:ascii="Arial" w:eastAsia="Times New Roman" w:hAnsi="Arial" w:cs="Arial"/>
          <w:noProof/>
          <w:sz w:val="20"/>
          <w:szCs w:val="20"/>
        </w:rPr>
        <w:t>).</w:t>
      </w:r>
    </w:p>
    <w:p w14:paraId="5B6A6DA7" w14:textId="77777777" w:rsidR="00D539E1" w:rsidRPr="00D539E1" w:rsidRDefault="00D539E1" w:rsidP="00D539E1">
      <w:pPr>
        <w:spacing w:after="0" w:line="240" w:lineRule="auto"/>
        <w:jc w:val="both"/>
        <w:rPr>
          <w:rFonts w:ascii="Arial" w:eastAsia="Times New Roman" w:hAnsi="Arial" w:cs="Arial"/>
          <w:noProof/>
          <w:sz w:val="20"/>
          <w:szCs w:val="20"/>
        </w:rPr>
      </w:pPr>
    </w:p>
    <w:p w14:paraId="1CFD9250" w14:textId="77777777" w:rsidR="00D539E1" w:rsidRPr="00D539E1" w:rsidRDefault="00D539E1" w:rsidP="00D539E1">
      <w:pPr>
        <w:spacing w:after="0" w:line="240" w:lineRule="auto"/>
        <w:jc w:val="both"/>
        <w:rPr>
          <w:rFonts w:ascii="Arial" w:eastAsia="Times New Roman" w:hAnsi="Arial" w:cs="Arial"/>
          <w:noProof/>
          <w:sz w:val="20"/>
          <w:szCs w:val="20"/>
        </w:rPr>
      </w:pPr>
      <w:r w:rsidRPr="00D539E1">
        <w:rPr>
          <w:rFonts w:ascii="Arial" w:eastAsia="Times New Roman" w:hAnsi="Arial" w:cs="Arial"/>
          <w:noProof/>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DC62FE3" w14:textId="77777777" w:rsidR="00A52F0C" w:rsidRPr="00A52F0C" w:rsidRDefault="00A52F0C" w:rsidP="00DF0A39">
      <w:pPr>
        <w:spacing w:after="0" w:line="240" w:lineRule="auto"/>
        <w:jc w:val="both"/>
        <w:rPr>
          <w:rFonts w:ascii="Arial" w:eastAsia="Times New Roman" w:hAnsi="Arial" w:cs="Arial"/>
          <w:noProof/>
          <w:sz w:val="20"/>
          <w:szCs w:val="20"/>
          <w:lang w:eastAsia="sl-SI"/>
        </w:rPr>
      </w:pPr>
    </w:p>
    <w:p w14:paraId="79D56E6B" w14:textId="7FF9B2C0" w:rsidR="00D539E1" w:rsidRPr="00D539E1" w:rsidRDefault="00D539E1" w:rsidP="00D539E1">
      <w:pPr>
        <w:spacing w:after="0" w:line="240" w:lineRule="auto"/>
        <w:jc w:val="both"/>
        <w:rPr>
          <w:rFonts w:ascii="Arial" w:eastAsia="Calibri" w:hAnsi="Arial" w:cs="Times New Roman"/>
          <w:noProof/>
          <w:sz w:val="20"/>
        </w:rPr>
      </w:pPr>
      <w:r w:rsidRPr="00D539E1">
        <w:rPr>
          <w:rFonts w:ascii="Arial" w:eastAsia="Calibri" w:hAnsi="Arial" w:cs="Arial"/>
          <w:noProof/>
          <w:sz w:val="20"/>
        </w:rPr>
        <w:t xml:space="preserve">Ponudba se </w:t>
      </w:r>
      <w:r w:rsidRPr="005A7BCC">
        <w:rPr>
          <w:rFonts w:ascii="Arial" w:eastAsia="Calibri" w:hAnsi="Arial" w:cs="Arial"/>
          <w:noProof/>
          <w:sz w:val="20"/>
        </w:rPr>
        <w:t xml:space="preserve">šteje za pravočasno oddano, če jo naročnik prejme preko sistema e-JN </w:t>
      </w:r>
      <w:hyperlink r:id="rId13" w:history="1">
        <w:r w:rsidRPr="005A7BCC">
          <w:rPr>
            <w:rFonts w:ascii="Arial" w:eastAsia="Calibri" w:hAnsi="Arial" w:cs="Times New Roman"/>
            <w:color w:val="0000FF"/>
            <w:sz w:val="20"/>
            <w:szCs w:val="24"/>
            <w:u w:val="single"/>
          </w:rPr>
          <w:t>https://ejn.gov.si/</w:t>
        </w:r>
      </w:hyperlink>
      <w:r w:rsidRPr="005A7BCC">
        <w:rPr>
          <w:rFonts w:ascii="Arial" w:eastAsia="Calibri" w:hAnsi="Arial" w:cs="Arial"/>
          <w:noProof/>
          <w:sz w:val="20"/>
        </w:rPr>
        <w:t xml:space="preserve">  </w:t>
      </w:r>
      <w:r w:rsidRPr="00DB3A4C">
        <w:rPr>
          <w:rFonts w:ascii="Arial" w:eastAsia="Calibri" w:hAnsi="Arial" w:cs="Arial"/>
          <w:b/>
          <w:noProof/>
          <w:sz w:val="20"/>
        </w:rPr>
        <w:t xml:space="preserve">najkasneje </w:t>
      </w:r>
      <w:r w:rsidRPr="00747C0A">
        <w:rPr>
          <w:rFonts w:ascii="Arial" w:eastAsia="Calibri" w:hAnsi="Arial" w:cs="Arial"/>
          <w:b/>
          <w:noProof/>
          <w:sz w:val="20"/>
        </w:rPr>
        <w:t xml:space="preserve">do </w:t>
      </w:r>
      <w:r w:rsidR="000D0CF8">
        <w:rPr>
          <w:rFonts w:ascii="Arial" w:eastAsia="Calibri" w:hAnsi="Arial" w:cs="Arial"/>
          <w:b/>
          <w:noProof/>
          <w:sz w:val="20"/>
        </w:rPr>
        <w:t>15</w:t>
      </w:r>
      <w:r w:rsidRPr="00747C0A">
        <w:rPr>
          <w:rFonts w:ascii="Arial" w:eastAsia="Calibri" w:hAnsi="Arial" w:cs="Arial"/>
          <w:b/>
          <w:noProof/>
          <w:sz w:val="20"/>
        </w:rPr>
        <w:t xml:space="preserve">. </w:t>
      </w:r>
      <w:r w:rsidR="00E3175E" w:rsidRPr="00747C0A">
        <w:rPr>
          <w:rFonts w:ascii="Arial" w:eastAsia="Calibri" w:hAnsi="Arial" w:cs="Arial"/>
          <w:b/>
          <w:noProof/>
          <w:sz w:val="20"/>
        </w:rPr>
        <w:t>1</w:t>
      </w:r>
      <w:r w:rsidR="00DA4FD8" w:rsidRPr="00747C0A">
        <w:rPr>
          <w:rFonts w:ascii="Arial" w:eastAsia="Calibri" w:hAnsi="Arial" w:cs="Arial"/>
          <w:b/>
          <w:noProof/>
          <w:sz w:val="20"/>
        </w:rPr>
        <w:t>2</w:t>
      </w:r>
      <w:r w:rsidRPr="00747C0A">
        <w:rPr>
          <w:rFonts w:ascii="Arial" w:eastAsia="Calibri" w:hAnsi="Arial" w:cs="Arial"/>
          <w:b/>
          <w:noProof/>
          <w:sz w:val="20"/>
        </w:rPr>
        <w:t>. 202</w:t>
      </w:r>
      <w:r w:rsidR="00DA4FD8" w:rsidRPr="00747C0A">
        <w:rPr>
          <w:rFonts w:ascii="Arial" w:eastAsia="Calibri" w:hAnsi="Arial" w:cs="Arial"/>
          <w:b/>
          <w:noProof/>
          <w:sz w:val="20"/>
        </w:rPr>
        <w:t>2</w:t>
      </w:r>
      <w:r w:rsidRPr="00747C0A">
        <w:rPr>
          <w:rFonts w:ascii="Arial" w:eastAsia="Calibri" w:hAnsi="Arial" w:cs="Arial"/>
          <w:i/>
          <w:noProof/>
          <w:sz w:val="20"/>
        </w:rPr>
        <w:t xml:space="preserve"> </w:t>
      </w:r>
      <w:r w:rsidRPr="00747C0A">
        <w:rPr>
          <w:rFonts w:ascii="Arial" w:eastAsia="Calibri" w:hAnsi="Arial" w:cs="Times New Roman"/>
          <w:b/>
          <w:noProof/>
          <w:sz w:val="20"/>
        </w:rPr>
        <w:t xml:space="preserve">do </w:t>
      </w:r>
      <w:r w:rsidR="00DB3A4C" w:rsidRPr="00747C0A">
        <w:rPr>
          <w:rFonts w:ascii="Arial" w:eastAsia="Calibri" w:hAnsi="Arial" w:cs="Times New Roman"/>
          <w:b/>
          <w:noProof/>
          <w:sz w:val="20"/>
        </w:rPr>
        <w:t>08</w:t>
      </w:r>
      <w:r w:rsidRPr="00DB3A4C">
        <w:rPr>
          <w:rFonts w:ascii="Arial" w:eastAsia="Calibri" w:hAnsi="Arial" w:cs="Times New Roman"/>
          <w:b/>
          <w:noProof/>
          <w:sz w:val="20"/>
        </w:rPr>
        <w:t>:00 ure</w:t>
      </w:r>
      <w:r w:rsidRPr="00DB3A4C">
        <w:rPr>
          <w:rFonts w:ascii="Arial" w:eastAsia="Calibri" w:hAnsi="Arial" w:cs="Times New Roman"/>
          <w:noProof/>
          <w:sz w:val="20"/>
        </w:rPr>
        <w:t>. Za oddano ponudbo se šteje ponudba, ki je v sistemu e-JN</w:t>
      </w:r>
      <w:r w:rsidRPr="00D539E1">
        <w:rPr>
          <w:rFonts w:ascii="Arial" w:eastAsia="Calibri" w:hAnsi="Arial" w:cs="Times New Roman"/>
          <w:noProof/>
          <w:sz w:val="20"/>
        </w:rPr>
        <w:t xml:space="preserve"> označena s statusom »ODDANA«. </w:t>
      </w:r>
    </w:p>
    <w:p w14:paraId="0BF9F15D" w14:textId="77777777" w:rsidR="00D539E1" w:rsidRPr="00D539E1" w:rsidRDefault="00D539E1" w:rsidP="00D539E1">
      <w:pPr>
        <w:spacing w:after="0" w:line="240" w:lineRule="auto"/>
        <w:jc w:val="both"/>
        <w:rPr>
          <w:rFonts w:ascii="Arial" w:eastAsia="Calibri" w:hAnsi="Arial" w:cs="Times New Roman"/>
          <w:noProof/>
          <w:sz w:val="20"/>
        </w:rPr>
      </w:pPr>
    </w:p>
    <w:p w14:paraId="0EAD453F" w14:textId="77777777" w:rsidR="00D539E1" w:rsidRPr="00D539E1" w:rsidRDefault="00D539E1" w:rsidP="00D539E1">
      <w:pPr>
        <w:spacing w:after="0" w:line="240" w:lineRule="auto"/>
        <w:jc w:val="both"/>
        <w:rPr>
          <w:rFonts w:ascii="Arial" w:eastAsia="Calibri" w:hAnsi="Arial" w:cs="Times New Roman"/>
          <w:noProof/>
          <w:sz w:val="20"/>
        </w:rPr>
      </w:pPr>
      <w:r w:rsidRPr="00D539E1">
        <w:rPr>
          <w:rFonts w:ascii="Arial" w:eastAsia="Calibri" w:hAnsi="Arial" w:cs="Times New Roman"/>
          <w:noProof/>
          <w:sz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84627CD" w14:textId="77777777" w:rsidR="00D539E1" w:rsidRPr="00D539E1" w:rsidRDefault="00D539E1" w:rsidP="00D539E1">
      <w:pPr>
        <w:spacing w:after="0" w:line="240" w:lineRule="auto"/>
        <w:jc w:val="both"/>
        <w:rPr>
          <w:rFonts w:ascii="Arial" w:eastAsia="Calibri" w:hAnsi="Arial" w:cs="Times New Roman"/>
          <w:noProof/>
          <w:sz w:val="20"/>
        </w:rPr>
      </w:pPr>
    </w:p>
    <w:p w14:paraId="2671B9DE" w14:textId="77777777" w:rsidR="00D539E1" w:rsidRPr="00D539E1" w:rsidRDefault="00D539E1" w:rsidP="00D539E1">
      <w:pPr>
        <w:spacing w:after="0" w:line="240" w:lineRule="auto"/>
        <w:jc w:val="both"/>
        <w:rPr>
          <w:rFonts w:ascii="Arial" w:eastAsia="Calibri" w:hAnsi="Arial" w:cs="Times New Roman"/>
          <w:noProof/>
          <w:sz w:val="20"/>
        </w:rPr>
      </w:pPr>
      <w:r w:rsidRPr="00D539E1">
        <w:rPr>
          <w:rFonts w:ascii="Arial" w:eastAsia="Calibri" w:hAnsi="Arial" w:cs="Times New Roman"/>
          <w:noProof/>
          <w:sz w:val="20"/>
        </w:rPr>
        <w:t>Po preteku roka za predložitev ponudb, ponudbe ni  mogoče oddati.</w:t>
      </w:r>
    </w:p>
    <w:p w14:paraId="73F43DAE" w14:textId="77777777" w:rsidR="00D539E1" w:rsidRPr="00D539E1" w:rsidRDefault="00D539E1" w:rsidP="00D539E1">
      <w:pPr>
        <w:spacing w:after="0" w:line="240" w:lineRule="auto"/>
        <w:jc w:val="both"/>
        <w:rPr>
          <w:rFonts w:ascii="Arial" w:eastAsia="Calibri" w:hAnsi="Arial" w:cs="Times New Roman"/>
          <w:noProof/>
          <w:sz w:val="20"/>
        </w:rPr>
      </w:pPr>
    </w:p>
    <w:p w14:paraId="7BEF39B6" w14:textId="77777777" w:rsidR="00D539E1" w:rsidRPr="00D539E1" w:rsidRDefault="00D539E1" w:rsidP="00D539E1">
      <w:pPr>
        <w:spacing w:after="0" w:line="240" w:lineRule="auto"/>
        <w:jc w:val="both"/>
        <w:rPr>
          <w:rFonts w:ascii="Arial" w:eastAsia="Times New Roman" w:hAnsi="Arial" w:cs="Times New Roman"/>
          <w:noProof/>
          <w:sz w:val="20"/>
          <w:szCs w:val="24"/>
        </w:rPr>
      </w:pPr>
      <w:r w:rsidRPr="00D539E1">
        <w:rPr>
          <w:rFonts w:ascii="Arial" w:eastAsia="Times New Roman" w:hAnsi="Arial" w:cs="Times New Roman"/>
          <w:noProof/>
          <w:sz w:val="20"/>
          <w:szCs w:val="24"/>
        </w:rPr>
        <w:t xml:space="preserve">Dostop do povezave za oddajo elektronske ponudbe v tem postopku javnega naročila je na naslednji povezavi: </w:t>
      </w:r>
    </w:p>
    <w:p w14:paraId="252D4E70" w14:textId="56D340E5" w:rsidR="006032FD" w:rsidRDefault="00E4658D" w:rsidP="00D539E1">
      <w:pPr>
        <w:spacing w:after="0" w:line="240" w:lineRule="auto"/>
        <w:jc w:val="both"/>
      </w:pPr>
      <w:hyperlink r:id="rId14" w:history="1">
        <w:r w:rsidRPr="0044792B">
          <w:rPr>
            <w:rStyle w:val="Hyperlink"/>
          </w:rPr>
          <w:t>https://ejn.gov.si/ponudba/pages/aktualno/aktualno_jnc_podrobno.xhtml?zadevaId=19882</w:t>
        </w:r>
      </w:hyperlink>
    </w:p>
    <w:p w14:paraId="42F4E04E" w14:textId="77777777" w:rsidR="00E4658D" w:rsidRPr="00D539E1" w:rsidRDefault="00E4658D" w:rsidP="00D539E1">
      <w:pPr>
        <w:spacing w:after="0" w:line="240" w:lineRule="auto"/>
        <w:jc w:val="both"/>
        <w:rPr>
          <w:rFonts w:ascii="Arial" w:eastAsia="Calibri" w:hAnsi="Arial" w:cs="Arial"/>
          <w:noProof/>
          <w:sz w:val="20"/>
        </w:rPr>
      </w:pPr>
    </w:p>
    <w:p w14:paraId="63F83C21" w14:textId="54CC29DB" w:rsidR="00D539E1" w:rsidRPr="00D539E1" w:rsidRDefault="00D539E1" w:rsidP="00D539E1">
      <w:pPr>
        <w:spacing w:after="0" w:line="240" w:lineRule="auto"/>
        <w:jc w:val="both"/>
        <w:rPr>
          <w:rFonts w:ascii="Arial" w:eastAsia="Calibri" w:hAnsi="Arial" w:cs="Arial"/>
          <w:noProof/>
          <w:sz w:val="20"/>
        </w:rPr>
      </w:pPr>
      <w:r w:rsidRPr="00DB3A4C">
        <w:rPr>
          <w:rFonts w:ascii="Arial" w:eastAsia="Calibri" w:hAnsi="Arial" w:cs="Arial"/>
          <w:noProof/>
          <w:sz w:val="20"/>
        </w:rPr>
        <w:t xml:space="preserve">Odpiranje ponudb bo potekalo avtomatično v sistemu e-JN, </w:t>
      </w:r>
      <w:r w:rsidRPr="00747C0A">
        <w:rPr>
          <w:rFonts w:ascii="Arial" w:eastAsia="Calibri" w:hAnsi="Arial" w:cs="Arial"/>
          <w:noProof/>
          <w:sz w:val="20"/>
        </w:rPr>
        <w:t xml:space="preserve">dne </w:t>
      </w:r>
      <w:r w:rsidR="000D0CF8">
        <w:rPr>
          <w:rFonts w:ascii="Arial" w:eastAsia="Calibri" w:hAnsi="Arial" w:cs="Arial"/>
          <w:b/>
          <w:bCs/>
          <w:noProof/>
          <w:sz w:val="20"/>
        </w:rPr>
        <w:t>15</w:t>
      </w:r>
      <w:r w:rsidRPr="00747C0A">
        <w:rPr>
          <w:rFonts w:ascii="Arial" w:eastAsia="Calibri" w:hAnsi="Arial" w:cs="Arial"/>
          <w:b/>
          <w:bCs/>
          <w:noProof/>
          <w:sz w:val="20"/>
        </w:rPr>
        <w:t>.</w:t>
      </w:r>
      <w:r w:rsidRPr="00747C0A">
        <w:rPr>
          <w:rFonts w:ascii="Arial" w:eastAsia="Calibri" w:hAnsi="Arial" w:cs="Arial"/>
          <w:b/>
          <w:noProof/>
          <w:sz w:val="20"/>
        </w:rPr>
        <w:t xml:space="preserve"> </w:t>
      </w:r>
      <w:r w:rsidR="00E3175E" w:rsidRPr="00747C0A">
        <w:rPr>
          <w:rFonts w:ascii="Arial" w:eastAsia="Calibri" w:hAnsi="Arial" w:cs="Arial"/>
          <w:b/>
          <w:noProof/>
          <w:sz w:val="20"/>
        </w:rPr>
        <w:t>1</w:t>
      </w:r>
      <w:r w:rsidR="00DA4FD8" w:rsidRPr="00747C0A">
        <w:rPr>
          <w:rFonts w:ascii="Arial" w:eastAsia="Calibri" w:hAnsi="Arial" w:cs="Arial"/>
          <w:b/>
          <w:noProof/>
          <w:sz w:val="20"/>
        </w:rPr>
        <w:t>2</w:t>
      </w:r>
      <w:r w:rsidRPr="00747C0A">
        <w:rPr>
          <w:rFonts w:ascii="Arial" w:eastAsia="Calibri" w:hAnsi="Arial" w:cs="Arial"/>
          <w:b/>
          <w:noProof/>
          <w:sz w:val="20"/>
        </w:rPr>
        <w:t>. 202</w:t>
      </w:r>
      <w:r w:rsidR="00DA4FD8" w:rsidRPr="00747C0A">
        <w:rPr>
          <w:rFonts w:ascii="Arial" w:eastAsia="Calibri" w:hAnsi="Arial" w:cs="Arial"/>
          <w:b/>
          <w:noProof/>
          <w:sz w:val="20"/>
        </w:rPr>
        <w:t>2</w:t>
      </w:r>
      <w:r w:rsidRPr="00747C0A">
        <w:rPr>
          <w:rFonts w:ascii="Arial" w:eastAsia="Calibri" w:hAnsi="Arial" w:cs="Times New Roman"/>
          <w:noProof/>
          <w:sz w:val="20"/>
        </w:rPr>
        <w:t xml:space="preserve"> in se bo</w:t>
      </w:r>
      <w:r w:rsidRPr="00DB3A4C">
        <w:rPr>
          <w:rFonts w:ascii="Arial" w:eastAsia="Calibri" w:hAnsi="Arial" w:cs="Times New Roman"/>
          <w:noProof/>
          <w:sz w:val="20"/>
        </w:rPr>
        <w:t xml:space="preserve"> začelo </w:t>
      </w:r>
      <w:r w:rsidRPr="00DB3A4C">
        <w:rPr>
          <w:rFonts w:ascii="Arial" w:eastAsia="Calibri" w:hAnsi="Arial" w:cs="Times New Roman"/>
          <w:b/>
          <w:noProof/>
          <w:sz w:val="20"/>
        </w:rPr>
        <w:t xml:space="preserve">ob </w:t>
      </w:r>
      <w:r w:rsidR="00DB3A4C" w:rsidRPr="00DB3A4C">
        <w:rPr>
          <w:rFonts w:ascii="Arial" w:eastAsia="Calibri" w:hAnsi="Arial" w:cs="Times New Roman"/>
          <w:b/>
          <w:noProof/>
          <w:sz w:val="20"/>
        </w:rPr>
        <w:t>12</w:t>
      </w:r>
      <w:r w:rsidRPr="00DB3A4C">
        <w:rPr>
          <w:rFonts w:ascii="Arial" w:eastAsia="Calibri" w:hAnsi="Arial" w:cs="Times New Roman"/>
          <w:b/>
          <w:noProof/>
          <w:sz w:val="20"/>
        </w:rPr>
        <w:t>:0</w:t>
      </w:r>
      <w:r w:rsidR="00DB3A4C" w:rsidRPr="00DB3A4C">
        <w:rPr>
          <w:rFonts w:ascii="Arial" w:eastAsia="Calibri" w:hAnsi="Arial" w:cs="Times New Roman"/>
          <w:b/>
          <w:noProof/>
          <w:sz w:val="20"/>
        </w:rPr>
        <w:t>0</w:t>
      </w:r>
      <w:r w:rsidRPr="005A7BCC">
        <w:rPr>
          <w:rFonts w:ascii="Arial" w:eastAsia="Calibri" w:hAnsi="Arial" w:cs="Times New Roman"/>
          <w:b/>
          <w:noProof/>
          <w:sz w:val="20"/>
        </w:rPr>
        <w:t xml:space="preserve"> uri</w:t>
      </w:r>
      <w:r w:rsidRPr="005A7BCC">
        <w:rPr>
          <w:rFonts w:ascii="Arial" w:eastAsia="Calibri" w:hAnsi="Arial" w:cs="Times New Roman"/>
          <w:noProof/>
          <w:sz w:val="20"/>
        </w:rPr>
        <w:t xml:space="preserve"> na spletnem naslovu </w:t>
      </w:r>
      <w:hyperlink r:id="rId15" w:history="1">
        <w:r w:rsidRPr="005A7BCC">
          <w:rPr>
            <w:rFonts w:ascii="Arial" w:eastAsia="Calibri" w:hAnsi="Arial" w:cs="Times New Roman"/>
            <w:color w:val="0000FF"/>
            <w:sz w:val="20"/>
            <w:szCs w:val="24"/>
            <w:u w:val="single"/>
          </w:rPr>
          <w:t>https://ejn.gov.si/</w:t>
        </w:r>
      </w:hyperlink>
      <w:r w:rsidRPr="005A7BCC">
        <w:rPr>
          <w:rFonts w:ascii="Arial" w:eastAsia="Calibri" w:hAnsi="Arial" w:cs="Arial"/>
          <w:noProof/>
          <w:sz w:val="20"/>
        </w:rPr>
        <w:t>.</w:t>
      </w:r>
      <w:r w:rsidRPr="00D539E1">
        <w:rPr>
          <w:rFonts w:ascii="Arial" w:eastAsia="Calibri" w:hAnsi="Arial" w:cs="Arial"/>
          <w:noProof/>
          <w:sz w:val="20"/>
        </w:rPr>
        <w:t xml:space="preserve"> </w:t>
      </w:r>
    </w:p>
    <w:p w14:paraId="4527B80C" w14:textId="77777777" w:rsidR="00D539E1" w:rsidRPr="00D539E1" w:rsidRDefault="00D539E1" w:rsidP="00D539E1">
      <w:pPr>
        <w:spacing w:after="0" w:line="240" w:lineRule="auto"/>
        <w:jc w:val="both"/>
        <w:rPr>
          <w:rFonts w:ascii="Arial" w:eastAsia="Calibri" w:hAnsi="Arial" w:cs="Arial"/>
          <w:noProof/>
          <w:sz w:val="20"/>
        </w:rPr>
      </w:pPr>
    </w:p>
    <w:p w14:paraId="3F39B1C5" w14:textId="77777777" w:rsidR="00E3175E" w:rsidRPr="00E3175E" w:rsidRDefault="00E3175E" w:rsidP="00E3175E">
      <w:pPr>
        <w:spacing w:after="0" w:line="240" w:lineRule="auto"/>
        <w:jc w:val="both"/>
        <w:rPr>
          <w:rFonts w:ascii="Arial" w:eastAsia="Times New Roman" w:hAnsi="Arial" w:cs="Times New Roman"/>
          <w:noProof/>
          <w:sz w:val="20"/>
          <w:szCs w:val="24"/>
        </w:rPr>
      </w:pPr>
      <w:r w:rsidRPr="00E3175E">
        <w:rPr>
          <w:rFonts w:ascii="Arial" w:eastAsia="Calibri" w:hAnsi="Arial" w:cs="Times New Roman"/>
          <w:noProof/>
          <w:sz w:val="20"/>
        </w:rPr>
        <w:t>Odpiranje poteka tako, da sistem e-JN samodejno ob uri, ki je določena za javno odpiranje ponudb, prikaže podatke o ponudniku, o variantah, če so bile zahtevane oziroma dovoljene,</w:t>
      </w:r>
      <w:r w:rsidRPr="00E3175E">
        <w:rPr>
          <w:rFonts w:ascii="Arial" w:eastAsia="Calibri" w:hAnsi="Arial" w:cs="Times New Roman"/>
          <w:noProof/>
          <w:sz w:val="20"/>
          <w:szCs w:val="24"/>
        </w:rPr>
        <w:t xml:space="preserve"> skupni ponudbeni vrednosti ponudbe ter</w:t>
      </w:r>
      <w:r w:rsidRPr="00E3175E">
        <w:rPr>
          <w:rFonts w:ascii="Arial" w:eastAsia="Calibri" w:hAnsi="Arial" w:cs="Times New Roman"/>
          <w:noProof/>
          <w:sz w:val="20"/>
        </w:rPr>
        <w:t xml:space="preserve"> omogoči dostop do dokumenta, ki ga ponudnik naloži v sistem e-JN pod razdelek »</w:t>
      </w:r>
      <w:r w:rsidRPr="00E3175E">
        <w:rPr>
          <w:rFonts w:ascii="Arial" w:eastAsia="Calibri" w:hAnsi="Arial" w:cs="Times New Roman"/>
          <w:noProof/>
          <w:sz w:val="20"/>
          <w:szCs w:val="24"/>
        </w:rPr>
        <w:t xml:space="preserve">Skupna ponudbena vrednost«, v del »Predračun«. </w:t>
      </w:r>
    </w:p>
    <w:p w14:paraId="02742351" w14:textId="77777777" w:rsidR="00D539E1" w:rsidRPr="00D539E1" w:rsidRDefault="00D539E1" w:rsidP="00D539E1">
      <w:pPr>
        <w:tabs>
          <w:tab w:val="left" w:pos="-180"/>
          <w:tab w:val="center" w:pos="7020"/>
        </w:tabs>
        <w:spacing w:after="0" w:line="240" w:lineRule="auto"/>
        <w:jc w:val="both"/>
        <w:rPr>
          <w:rFonts w:ascii="Arial" w:eastAsia="Times New Roman" w:hAnsi="Arial" w:cs="Arial"/>
          <w:noProof/>
          <w:sz w:val="20"/>
          <w:szCs w:val="24"/>
        </w:rPr>
      </w:pPr>
    </w:p>
    <w:p w14:paraId="58FAABCB" w14:textId="7CC993BD" w:rsidR="00A52F0C" w:rsidRPr="00A52F0C" w:rsidRDefault="00A52F0C" w:rsidP="00DF0A39">
      <w:pPr>
        <w:tabs>
          <w:tab w:val="left" w:pos="-180"/>
          <w:tab w:val="center" w:pos="7020"/>
        </w:tabs>
        <w:spacing w:after="0" w:line="240" w:lineRule="auto"/>
        <w:jc w:val="both"/>
        <w:rPr>
          <w:rFonts w:ascii="Arial" w:eastAsia="Times New Roman" w:hAnsi="Arial" w:cs="Times New Roman"/>
          <w:noProof/>
          <w:sz w:val="20"/>
          <w:szCs w:val="24"/>
        </w:rPr>
      </w:pPr>
      <w:r w:rsidRPr="00A52F0C">
        <w:rPr>
          <w:rFonts w:ascii="Arial" w:eastAsia="Times New Roman" w:hAnsi="Arial" w:cs="Times New Roman"/>
          <w:noProof/>
          <w:sz w:val="20"/>
          <w:szCs w:val="24"/>
        </w:rPr>
        <w:tab/>
      </w:r>
    </w:p>
    <w:p w14:paraId="78E84054" w14:textId="2B4F8091" w:rsidR="0004333F" w:rsidRPr="0004333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747C0A">
        <w:rPr>
          <w:rFonts w:ascii="Arial" w:eastAsia="Times New Roman" w:hAnsi="Arial" w:cs="Times New Roman"/>
          <w:sz w:val="20"/>
          <w:szCs w:val="24"/>
        </w:rPr>
        <w:t>Ljubljana,</w:t>
      </w:r>
      <w:r w:rsidR="00A52F0C" w:rsidRPr="00747C0A">
        <w:rPr>
          <w:rFonts w:ascii="Arial" w:eastAsia="Times New Roman" w:hAnsi="Arial" w:cs="Times New Roman"/>
          <w:sz w:val="20"/>
          <w:szCs w:val="24"/>
        </w:rPr>
        <w:t xml:space="preserve"> </w:t>
      </w:r>
      <w:r w:rsidR="008509C2" w:rsidRPr="00747C0A">
        <w:rPr>
          <w:rFonts w:ascii="Arial" w:eastAsia="Times New Roman" w:hAnsi="Arial" w:cs="Times New Roman"/>
          <w:sz w:val="20"/>
          <w:szCs w:val="24"/>
        </w:rPr>
        <w:t>0</w:t>
      </w:r>
      <w:r w:rsidR="000D0CF8">
        <w:rPr>
          <w:rFonts w:ascii="Arial" w:eastAsia="Times New Roman" w:hAnsi="Arial" w:cs="Times New Roman"/>
          <w:sz w:val="20"/>
          <w:szCs w:val="24"/>
        </w:rPr>
        <w:t>9</w:t>
      </w:r>
      <w:r w:rsidRPr="00747C0A">
        <w:rPr>
          <w:rFonts w:ascii="Arial" w:eastAsia="Times New Roman" w:hAnsi="Arial" w:cs="Times New Roman"/>
          <w:sz w:val="20"/>
          <w:szCs w:val="24"/>
        </w:rPr>
        <w:t>.</w:t>
      </w:r>
      <w:r w:rsidR="00913847" w:rsidRPr="00747C0A">
        <w:rPr>
          <w:rFonts w:ascii="Arial" w:eastAsia="Times New Roman" w:hAnsi="Arial" w:cs="Times New Roman"/>
          <w:sz w:val="20"/>
          <w:szCs w:val="24"/>
        </w:rPr>
        <w:t xml:space="preserve"> </w:t>
      </w:r>
      <w:r w:rsidR="008509C2" w:rsidRPr="00747C0A">
        <w:rPr>
          <w:rFonts w:ascii="Arial" w:eastAsia="Times New Roman" w:hAnsi="Arial" w:cs="Times New Roman"/>
          <w:sz w:val="20"/>
          <w:szCs w:val="24"/>
        </w:rPr>
        <w:t>11</w:t>
      </w:r>
      <w:r w:rsidRPr="00747C0A">
        <w:rPr>
          <w:rFonts w:ascii="Arial" w:eastAsia="Times New Roman" w:hAnsi="Arial" w:cs="Times New Roman"/>
          <w:sz w:val="20"/>
          <w:szCs w:val="24"/>
        </w:rPr>
        <w:t>.</w:t>
      </w:r>
      <w:r w:rsidR="00913847" w:rsidRPr="00747C0A">
        <w:rPr>
          <w:rFonts w:ascii="Arial" w:eastAsia="Times New Roman" w:hAnsi="Arial" w:cs="Times New Roman"/>
          <w:sz w:val="20"/>
          <w:szCs w:val="24"/>
        </w:rPr>
        <w:t xml:space="preserve"> </w:t>
      </w:r>
      <w:r w:rsidR="00E3175E" w:rsidRPr="00747C0A">
        <w:rPr>
          <w:rFonts w:ascii="Arial" w:eastAsia="Times New Roman" w:hAnsi="Arial" w:cs="Times New Roman"/>
          <w:sz w:val="20"/>
          <w:szCs w:val="24"/>
        </w:rPr>
        <w:t>2022</w:t>
      </w:r>
      <w:r w:rsidRPr="00747C0A">
        <w:rPr>
          <w:rFonts w:ascii="Arial" w:eastAsia="Times New Roman" w:hAnsi="Arial" w:cs="Times New Roman"/>
          <w:sz w:val="20"/>
          <w:szCs w:val="24"/>
        </w:rPr>
        <w:t>.</w:t>
      </w:r>
      <w:r w:rsidRPr="0004333F">
        <w:rPr>
          <w:rFonts w:ascii="Arial" w:eastAsia="Times New Roman" w:hAnsi="Arial" w:cs="Times New Roman"/>
          <w:sz w:val="20"/>
          <w:szCs w:val="24"/>
        </w:rPr>
        <w:t xml:space="preserve"> </w:t>
      </w:r>
      <w:r w:rsidRPr="0004333F">
        <w:rPr>
          <w:rFonts w:ascii="Arial" w:eastAsia="Times New Roman" w:hAnsi="Arial" w:cs="Times New Roman"/>
          <w:sz w:val="20"/>
          <w:szCs w:val="24"/>
        </w:rPr>
        <w:tab/>
        <w:t xml:space="preserve">                     </w:t>
      </w:r>
      <w:r w:rsidR="00D621C3">
        <w:rPr>
          <w:rFonts w:ascii="Arial" w:eastAsia="Times New Roman" w:hAnsi="Arial" w:cs="Times New Roman"/>
          <w:sz w:val="20"/>
          <w:szCs w:val="24"/>
        </w:rPr>
        <w:t xml:space="preserve"> </w:t>
      </w:r>
      <w:r w:rsidRPr="0004333F">
        <w:rPr>
          <w:rFonts w:ascii="Arial" w:eastAsia="Times New Roman" w:hAnsi="Arial" w:cs="Times New Roman"/>
          <w:sz w:val="20"/>
          <w:szCs w:val="24"/>
        </w:rPr>
        <w:t xml:space="preserve"> Komercialna služba</w:t>
      </w:r>
    </w:p>
    <w:p w14:paraId="00F8C377" w14:textId="77777777" w:rsidR="0004333F" w:rsidRPr="0004333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                                                                                                                          RTV Slovenija</w:t>
      </w:r>
    </w:p>
    <w:p w14:paraId="626F63E7" w14:textId="77777777" w:rsidR="0004333F" w:rsidRPr="00A52F0C" w:rsidRDefault="0004333F" w:rsidP="00DF0A39">
      <w:pPr>
        <w:pStyle w:val="Heading1"/>
        <w:spacing w:before="0" w:after="0"/>
        <w:rPr>
          <w:b/>
          <w:bCs/>
        </w:rPr>
      </w:pPr>
      <w:bookmarkStart w:id="9" w:name="_Toc8536254"/>
      <w:bookmarkStart w:id="10" w:name="_Toc14052251"/>
      <w:bookmarkStart w:id="11" w:name="_Toc14052428"/>
      <w:bookmarkStart w:id="12" w:name="_Toc14055372"/>
      <w:bookmarkStart w:id="13" w:name="_Toc15030893"/>
      <w:r w:rsidRPr="00A52F0C">
        <w:rPr>
          <w:b/>
          <w:bCs/>
        </w:rPr>
        <w:br w:type="page"/>
      </w:r>
      <w:bookmarkStart w:id="14" w:name="_Toc118793865"/>
      <w:r w:rsidRPr="00A52F0C">
        <w:rPr>
          <w:b/>
          <w:bCs/>
        </w:rPr>
        <w:lastRenderedPageBreak/>
        <w:t>NAVODILO PONUDNIKOM ZA IZDELAVO PONUDBE</w:t>
      </w:r>
      <w:bookmarkEnd w:id="9"/>
      <w:bookmarkEnd w:id="10"/>
      <w:bookmarkEnd w:id="11"/>
      <w:bookmarkEnd w:id="12"/>
      <w:bookmarkEnd w:id="13"/>
      <w:bookmarkEnd w:id="14"/>
    </w:p>
    <w:p w14:paraId="66586D2F" w14:textId="77777777" w:rsidR="0004333F" w:rsidRPr="0004333F" w:rsidRDefault="0004333F" w:rsidP="0004333F">
      <w:pPr>
        <w:spacing w:after="0" w:line="240" w:lineRule="auto"/>
        <w:jc w:val="both"/>
        <w:rPr>
          <w:rFonts w:ascii="Arial" w:eastAsia="Times New Roman" w:hAnsi="Arial" w:cs="Times New Roman"/>
          <w:b/>
          <w:szCs w:val="24"/>
          <w:u w:val="single"/>
        </w:rPr>
      </w:pPr>
    </w:p>
    <w:p w14:paraId="69618853" w14:textId="77777777" w:rsidR="0004333F" w:rsidRPr="009C75D7" w:rsidRDefault="0004333F" w:rsidP="009C75D7">
      <w:pPr>
        <w:pStyle w:val="Heading2"/>
      </w:pPr>
      <w:bookmarkStart w:id="15" w:name="_Toc14052252"/>
      <w:bookmarkStart w:id="16" w:name="_Toc14052429"/>
      <w:bookmarkStart w:id="17" w:name="_Toc14055373"/>
      <w:bookmarkStart w:id="18" w:name="_Toc118793866"/>
      <w:r w:rsidRPr="009C75D7">
        <w:t>N</w:t>
      </w:r>
      <w:bookmarkEnd w:id="15"/>
      <w:bookmarkEnd w:id="16"/>
      <w:bookmarkEnd w:id="17"/>
      <w:r w:rsidRPr="009C75D7">
        <w:t>aročnik javnega naročila</w:t>
      </w:r>
      <w:bookmarkEnd w:id="18"/>
    </w:p>
    <w:p w14:paraId="5DB7D9B4" w14:textId="77777777" w:rsidR="0004333F" w:rsidRPr="0004333F" w:rsidRDefault="0004333F" w:rsidP="0004333F">
      <w:pPr>
        <w:spacing w:after="0" w:line="240" w:lineRule="auto"/>
        <w:jc w:val="both"/>
        <w:rPr>
          <w:rFonts w:ascii="Arial" w:eastAsia="Times New Roman" w:hAnsi="Arial" w:cs="Times New Roman"/>
          <w:b/>
          <w:sz w:val="20"/>
          <w:szCs w:val="24"/>
        </w:rPr>
      </w:pPr>
      <w:bookmarkStart w:id="19" w:name="_Toc14052253"/>
      <w:bookmarkStart w:id="20" w:name="_Toc14052430"/>
      <w:bookmarkStart w:id="21" w:name="_Toc14055374"/>
      <w:r w:rsidRPr="0004333F">
        <w:rPr>
          <w:rFonts w:ascii="Arial" w:eastAsia="Times New Roman" w:hAnsi="Arial" w:cs="Times New Roman"/>
          <w:b/>
          <w:sz w:val="20"/>
          <w:szCs w:val="24"/>
        </w:rPr>
        <w:t>Radiotelevizija Slovenija, Javni zavod, Kolodvorska 2, 1550 Ljubljana</w:t>
      </w:r>
    </w:p>
    <w:p w14:paraId="7127AA66"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Identifikacijska štev. za DDV: SI29865174; Matična štev.: 5056497</w:t>
      </w:r>
    </w:p>
    <w:p w14:paraId="19C10D5C" w14:textId="77777777" w:rsidR="0004333F" w:rsidRPr="0004333F" w:rsidRDefault="0004333F" w:rsidP="0004333F">
      <w:pPr>
        <w:spacing w:after="0" w:line="240" w:lineRule="auto"/>
        <w:jc w:val="both"/>
        <w:rPr>
          <w:rFonts w:ascii="Arial" w:eastAsia="Times New Roman" w:hAnsi="Arial" w:cs="Times New Roman"/>
          <w:sz w:val="20"/>
          <w:szCs w:val="24"/>
        </w:rPr>
      </w:pPr>
    </w:p>
    <w:p w14:paraId="1E2A311B"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Ponudbe bo ocenjevala s strani generalnega direktorja pooblaščena strokovna komisija. Odločitev o oddaji naročila bo izdal generalni direktor Javnega zavoda RTV Slovenija. Pri ocenjevanju bo komisija upoštevala merila, ki so sestavni del razpisne dokumentacije.</w:t>
      </w:r>
    </w:p>
    <w:p w14:paraId="53AA9281" w14:textId="77777777" w:rsidR="0004333F" w:rsidRPr="0004333F" w:rsidRDefault="0004333F" w:rsidP="0004333F">
      <w:pPr>
        <w:spacing w:after="0" w:line="240" w:lineRule="auto"/>
        <w:jc w:val="both"/>
        <w:rPr>
          <w:rFonts w:ascii="Arial" w:eastAsia="Times New Roman" w:hAnsi="Arial" w:cs="Times New Roman"/>
          <w:bCs/>
          <w:sz w:val="20"/>
          <w:szCs w:val="24"/>
        </w:rPr>
      </w:pPr>
    </w:p>
    <w:p w14:paraId="51C33375" w14:textId="0B0838BA" w:rsidR="0004333F" w:rsidRPr="00CD1D9F" w:rsidRDefault="0004333F" w:rsidP="0004333F">
      <w:pPr>
        <w:spacing w:after="0" w:line="240" w:lineRule="auto"/>
        <w:jc w:val="both"/>
        <w:rPr>
          <w:rFonts w:ascii="Arial" w:eastAsia="Times New Roman" w:hAnsi="Arial" w:cs="Times New Roman"/>
          <w:b/>
          <w:sz w:val="20"/>
          <w:szCs w:val="20"/>
          <w:u w:val="single"/>
        </w:rPr>
      </w:pPr>
      <w:r w:rsidRPr="00CD1D9F">
        <w:rPr>
          <w:rFonts w:ascii="Arial" w:eastAsia="Times New Roman" w:hAnsi="Arial" w:cs="Times New Roman"/>
          <w:b/>
          <w:sz w:val="20"/>
          <w:szCs w:val="20"/>
          <w:u w:val="single"/>
        </w:rPr>
        <w:t xml:space="preserve">Izbrani ponudnik mora v skladu z »Odločitvijo o oddaji javnega naročila« poslati pisno izjavo, da bo pristopil k podpisu pogodbe v roku 8 dni od vročitve. </w:t>
      </w:r>
    </w:p>
    <w:p w14:paraId="4899EC1D" w14:textId="77777777" w:rsidR="0004333F" w:rsidRPr="0004333F" w:rsidRDefault="0004333F" w:rsidP="0004333F">
      <w:pPr>
        <w:spacing w:after="0" w:line="240" w:lineRule="auto"/>
        <w:rPr>
          <w:rFonts w:ascii="Arial" w:eastAsia="Times New Roman" w:hAnsi="Arial" w:cs="Times New Roman"/>
          <w:sz w:val="20"/>
          <w:szCs w:val="20"/>
        </w:rPr>
      </w:pPr>
    </w:p>
    <w:p w14:paraId="540401DB" w14:textId="77777777" w:rsidR="0004333F" w:rsidRPr="0004333F" w:rsidRDefault="0004333F" w:rsidP="0004333F">
      <w:pPr>
        <w:spacing w:after="0" w:line="240" w:lineRule="auto"/>
        <w:jc w:val="both"/>
        <w:rPr>
          <w:rFonts w:ascii="Arial" w:eastAsia="Times New Roman" w:hAnsi="Arial" w:cs="Times New Roman"/>
          <w:b/>
          <w:sz w:val="20"/>
          <w:szCs w:val="20"/>
        </w:rPr>
      </w:pPr>
      <w:r w:rsidRPr="0004333F">
        <w:rPr>
          <w:rFonts w:ascii="Arial" w:eastAsia="Times New Roman" w:hAnsi="Arial" w:cs="Times New Roman"/>
          <w:b/>
          <w:sz w:val="20"/>
          <w:szCs w:val="20"/>
        </w:rPr>
        <w:t xml:space="preserve">Naročnik si pridržuje pravico do morebitnih sprememb obsega naročila od razpisanega, odvisno od razpoložljivih finančnih sredstev in dejanskih potreb. </w:t>
      </w:r>
    </w:p>
    <w:p w14:paraId="38C808EC" w14:textId="77777777" w:rsidR="0004333F" w:rsidRPr="0004333F" w:rsidRDefault="0004333F" w:rsidP="0004333F">
      <w:pPr>
        <w:spacing w:after="0" w:line="240" w:lineRule="auto"/>
        <w:jc w:val="both"/>
        <w:rPr>
          <w:rFonts w:ascii="Arial" w:eastAsia="Times New Roman" w:hAnsi="Arial" w:cs="Times New Roman"/>
          <w:b/>
          <w:sz w:val="20"/>
          <w:szCs w:val="24"/>
        </w:rPr>
      </w:pPr>
    </w:p>
    <w:p w14:paraId="6D0B21D2" w14:textId="3C03D3F6"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Naročnik bo v primeru nepopolnih ponudb razveljavil javno naročilo. Naročnik si skladno z 80. členom ZJN-</w:t>
      </w:r>
      <w:r w:rsidR="009C65E2">
        <w:rPr>
          <w:rFonts w:ascii="Arial" w:eastAsia="Times New Roman" w:hAnsi="Arial" w:cs="Times New Roman"/>
          <w:sz w:val="20"/>
          <w:szCs w:val="20"/>
        </w:rPr>
        <w:t>3</w:t>
      </w:r>
      <w:r w:rsidRPr="0004333F">
        <w:rPr>
          <w:rFonts w:ascii="Arial" w:eastAsia="Times New Roman" w:hAnsi="Arial" w:cs="Times New Roman"/>
          <w:sz w:val="20"/>
          <w:szCs w:val="20"/>
        </w:rPr>
        <w:t xml:space="preserve"> pridržuje pravico, da ne izbere nobene ponudbe.</w:t>
      </w:r>
    </w:p>
    <w:p w14:paraId="5F1D5831" w14:textId="77777777" w:rsidR="0004333F" w:rsidRPr="0004333F" w:rsidRDefault="0004333F" w:rsidP="0004333F">
      <w:pPr>
        <w:spacing w:after="0" w:line="240" w:lineRule="auto"/>
        <w:jc w:val="both"/>
        <w:rPr>
          <w:rFonts w:ascii="Arial" w:eastAsia="Times New Roman" w:hAnsi="Arial" w:cs="Times New Roman"/>
          <w:sz w:val="20"/>
          <w:szCs w:val="24"/>
        </w:rPr>
      </w:pPr>
    </w:p>
    <w:p w14:paraId="03CD4704" w14:textId="77777777" w:rsidR="0004333F" w:rsidRPr="0004333F" w:rsidRDefault="0004333F" w:rsidP="0004333F">
      <w:pPr>
        <w:spacing w:after="0" w:line="240" w:lineRule="auto"/>
        <w:jc w:val="both"/>
        <w:rPr>
          <w:rFonts w:ascii="Arial" w:eastAsia="Times New Roman" w:hAnsi="Arial" w:cs="Times New Roman"/>
          <w:sz w:val="20"/>
          <w:szCs w:val="24"/>
        </w:rPr>
      </w:pPr>
    </w:p>
    <w:p w14:paraId="752A178D" w14:textId="77777777" w:rsidR="0004333F" w:rsidRPr="00A52F0C" w:rsidRDefault="0004333F" w:rsidP="0004333F">
      <w:pPr>
        <w:pStyle w:val="Heading2"/>
        <w:rPr>
          <w:b w:val="0"/>
          <w:bCs/>
        </w:rPr>
      </w:pPr>
      <w:bookmarkStart w:id="22" w:name="_Toc118793867"/>
      <w:r w:rsidRPr="00A52F0C">
        <w:rPr>
          <w:bCs/>
        </w:rPr>
        <w:t>P</w:t>
      </w:r>
      <w:bookmarkEnd w:id="19"/>
      <w:bookmarkEnd w:id="20"/>
      <w:bookmarkEnd w:id="21"/>
      <w:r w:rsidRPr="00A52F0C">
        <w:rPr>
          <w:bCs/>
        </w:rPr>
        <w:t>ravna podlaga</w:t>
      </w:r>
      <w:bookmarkEnd w:id="22"/>
    </w:p>
    <w:p w14:paraId="7C19CD82" w14:textId="546C0ADF" w:rsidR="009C65E2" w:rsidRPr="0004333F" w:rsidRDefault="00E3175E" w:rsidP="0004333F">
      <w:pPr>
        <w:spacing w:after="0" w:line="240" w:lineRule="auto"/>
        <w:jc w:val="both"/>
        <w:rPr>
          <w:rFonts w:ascii="Arial" w:eastAsia="Times New Roman" w:hAnsi="Arial" w:cs="Times New Roman"/>
          <w:sz w:val="20"/>
          <w:szCs w:val="20"/>
        </w:rPr>
      </w:pPr>
      <w:r w:rsidRPr="00E3175E">
        <w:rPr>
          <w:rFonts w:ascii="Arial" w:eastAsia="Times New Roman" w:hAnsi="Arial" w:cs="Times New Roman"/>
          <w:sz w:val="20"/>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5360F22E" w14:textId="77777777" w:rsidR="0004333F" w:rsidRPr="0004333F" w:rsidRDefault="0004333F" w:rsidP="0004333F">
      <w:pPr>
        <w:spacing w:after="0" w:line="240" w:lineRule="auto"/>
        <w:jc w:val="both"/>
        <w:rPr>
          <w:rFonts w:ascii="Arial" w:eastAsia="Times New Roman" w:hAnsi="Arial" w:cs="Times New Roman"/>
          <w:sz w:val="20"/>
          <w:szCs w:val="20"/>
        </w:rPr>
      </w:pPr>
    </w:p>
    <w:p w14:paraId="4937AEEB" w14:textId="77777777" w:rsidR="0004333F" w:rsidRPr="00A52F0C" w:rsidRDefault="0004333F" w:rsidP="0004333F">
      <w:pPr>
        <w:pStyle w:val="Heading2"/>
        <w:rPr>
          <w:b w:val="0"/>
          <w:bCs/>
        </w:rPr>
      </w:pPr>
      <w:bookmarkStart w:id="23" w:name="_Toc14052254"/>
      <w:bookmarkStart w:id="24" w:name="_Toc14052431"/>
      <w:bookmarkStart w:id="25" w:name="_Toc14055375"/>
      <w:bookmarkStart w:id="26" w:name="_Toc118793868"/>
      <w:r w:rsidRPr="00A52F0C">
        <w:rPr>
          <w:bCs/>
        </w:rPr>
        <w:t>T</w:t>
      </w:r>
      <w:bookmarkEnd w:id="23"/>
      <w:bookmarkEnd w:id="24"/>
      <w:bookmarkEnd w:id="25"/>
      <w:r w:rsidRPr="00A52F0C">
        <w:rPr>
          <w:bCs/>
        </w:rPr>
        <w:t>emeljna pravila poslovanja</w:t>
      </w:r>
      <w:bookmarkEnd w:id="26"/>
    </w:p>
    <w:p w14:paraId="783E4FE6"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Vsak ponudnikov poskus, da vpliva na naročnikovo obravnavo ponudb ali odločitev o izbiri, bo imel za posledico zavrnitev njegove ponudbe. Enako velja za poskuse vplivanja na delo in odločitve komisije.</w:t>
      </w:r>
    </w:p>
    <w:p w14:paraId="098C254A" w14:textId="77777777" w:rsidR="0004333F" w:rsidRPr="0004333F" w:rsidRDefault="0004333F" w:rsidP="0004333F">
      <w:pPr>
        <w:spacing w:after="0" w:line="240" w:lineRule="auto"/>
        <w:jc w:val="both"/>
        <w:rPr>
          <w:rFonts w:ascii="Arial" w:eastAsia="Times New Roman" w:hAnsi="Arial" w:cs="Times New Roman"/>
          <w:sz w:val="20"/>
          <w:szCs w:val="20"/>
        </w:rPr>
      </w:pPr>
    </w:p>
    <w:p w14:paraId="607F4FBD"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F22E6EC" w14:textId="77777777" w:rsidR="0004333F" w:rsidRPr="0004333F" w:rsidRDefault="0004333F" w:rsidP="0004333F">
      <w:pPr>
        <w:spacing w:after="0" w:line="240" w:lineRule="auto"/>
        <w:jc w:val="both"/>
        <w:rPr>
          <w:rFonts w:ascii="Arial" w:eastAsia="Times New Roman" w:hAnsi="Arial" w:cs="Times New Roman"/>
          <w:sz w:val="20"/>
          <w:szCs w:val="24"/>
        </w:rPr>
      </w:pPr>
    </w:p>
    <w:p w14:paraId="4901965E" w14:textId="77777777" w:rsidR="0004333F" w:rsidRPr="0004333F" w:rsidRDefault="0004333F" w:rsidP="0004333F">
      <w:pPr>
        <w:rPr>
          <w:rFonts w:ascii="Arial" w:eastAsia="Times New Roman" w:hAnsi="Arial" w:cs="Arial"/>
          <w:kern w:val="32"/>
          <w:sz w:val="24"/>
          <w:szCs w:val="32"/>
        </w:rPr>
      </w:pPr>
    </w:p>
    <w:p w14:paraId="5CF27B8C" w14:textId="77777777" w:rsidR="0004333F" w:rsidRPr="00351DC7" w:rsidRDefault="0004333F" w:rsidP="0004333F">
      <w:pPr>
        <w:pStyle w:val="Heading1"/>
        <w:rPr>
          <w:b/>
          <w:bCs/>
        </w:rPr>
      </w:pPr>
      <w:r w:rsidRPr="00351DC7">
        <w:rPr>
          <w:b/>
          <w:bCs/>
        </w:rPr>
        <w:br w:type="page"/>
      </w:r>
      <w:bookmarkStart w:id="27" w:name="_Toc118793869"/>
      <w:r w:rsidRPr="00351DC7">
        <w:rPr>
          <w:b/>
          <w:bCs/>
        </w:rPr>
        <w:lastRenderedPageBreak/>
        <w:t>PREDMET JAVNEGA NAROČILA</w:t>
      </w:r>
      <w:bookmarkEnd w:id="27"/>
    </w:p>
    <w:p w14:paraId="5D7A9D2C" w14:textId="77777777" w:rsidR="0004333F" w:rsidRPr="0004333F" w:rsidRDefault="0004333F" w:rsidP="0004333F">
      <w:pPr>
        <w:spacing w:after="0" w:line="240" w:lineRule="auto"/>
        <w:jc w:val="both"/>
        <w:rPr>
          <w:rFonts w:ascii="Arial" w:eastAsia="Times New Roman" w:hAnsi="Arial" w:cs="Times New Roman"/>
          <w:sz w:val="20"/>
          <w:szCs w:val="24"/>
        </w:rPr>
      </w:pPr>
    </w:p>
    <w:p w14:paraId="43EC8FBA" w14:textId="77777777" w:rsidR="0004333F" w:rsidRPr="00351DC7" w:rsidRDefault="0004333F" w:rsidP="0004333F">
      <w:pPr>
        <w:pStyle w:val="Heading2"/>
        <w:rPr>
          <w:b w:val="0"/>
          <w:bCs/>
        </w:rPr>
      </w:pPr>
      <w:bookmarkStart w:id="28" w:name="_Toc118793870"/>
      <w:r w:rsidRPr="00351DC7">
        <w:rPr>
          <w:bCs/>
        </w:rPr>
        <w:t>Predmet</w:t>
      </w:r>
      <w:bookmarkEnd w:id="28"/>
    </w:p>
    <w:p w14:paraId="6552BE3E" w14:textId="77777777" w:rsidR="0004333F" w:rsidRPr="0004333F" w:rsidRDefault="0004333F" w:rsidP="0004333F">
      <w:pPr>
        <w:spacing w:after="0" w:line="240" w:lineRule="auto"/>
        <w:jc w:val="both"/>
        <w:rPr>
          <w:rFonts w:ascii="Arial" w:eastAsia="Times New Roman" w:hAnsi="Arial" w:cs="Times New Roman"/>
          <w:sz w:val="20"/>
          <w:szCs w:val="24"/>
        </w:rPr>
      </w:pPr>
    </w:p>
    <w:p w14:paraId="1CB0FD90" w14:textId="2E9F24CD" w:rsidR="00351DC7" w:rsidRPr="00A52F0C" w:rsidRDefault="00913847" w:rsidP="00351DC7">
      <w:pPr>
        <w:tabs>
          <w:tab w:val="left" w:pos="-180"/>
        </w:tabs>
        <w:spacing w:after="0" w:line="240" w:lineRule="auto"/>
        <w:jc w:val="both"/>
        <w:rPr>
          <w:rFonts w:ascii="Arial" w:eastAsia="Times New Roman" w:hAnsi="Arial" w:cs="Times New Roman"/>
          <w:b/>
          <w:sz w:val="20"/>
          <w:szCs w:val="20"/>
        </w:rPr>
      </w:pPr>
      <w:r w:rsidRPr="00B145B6">
        <w:rPr>
          <w:rFonts w:ascii="Arial" w:hAnsi="Arial" w:cs="Arial"/>
          <w:sz w:val="20"/>
          <w:szCs w:val="20"/>
        </w:rPr>
        <w:t xml:space="preserve">Predmet te dokumentacije je </w:t>
      </w:r>
      <w:r w:rsidR="00351DC7" w:rsidRPr="00B145B6">
        <w:rPr>
          <w:rFonts w:ascii="Arial" w:eastAsia="Times New Roman" w:hAnsi="Arial" w:cs="Times New Roman"/>
          <w:b/>
          <w:sz w:val="20"/>
          <w:szCs w:val="20"/>
        </w:rPr>
        <w:t>zamenjav</w:t>
      </w:r>
      <w:r w:rsidR="00B145B6" w:rsidRPr="00B145B6">
        <w:rPr>
          <w:rFonts w:ascii="Arial" w:eastAsia="Times New Roman" w:hAnsi="Arial" w:cs="Times New Roman"/>
          <w:b/>
          <w:sz w:val="20"/>
          <w:szCs w:val="20"/>
        </w:rPr>
        <w:t>a</w:t>
      </w:r>
      <w:r w:rsidR="00351DC7" w:rsidRPr="00B145B6">
        <w:rPr>
          <w:rFonts w:ascii="Arial" w:eastAsia="Times New Roman" w:hAnsi="Arial" w:cs="Times New Roman"/>
          <w:b/>
          <w:sz w:val="20"/>
          <w:szCs w:val="20"/>
        </w:rPr>
        <w:t xml:space="preserve"> SN in NN plošč v transformatorski postaji.</w:t>
      </w:r>
    </w:p>
    <w:p w14:paraId="21D4E24C" w14:textId="4CFC3FC6" w:rsidR="00913847" w:rsidRDefault="00913847" w:rsidP="0004333F">
      <w:pPr>
        <w:spacing w:after="0" w:line="240" w:lineRule="auto"/>
        <w:jc w:val="both"/>
        <w:rPr>
          <w:rFonts w:ascii="Arial" w:eastAsia="Times New Roman" w:hAnsi="Arial" w:cs="Times New Roman"/>
          <w:sz w:val="20"/>
          <w:szCs w:val="24"/>
        </w:rPr>
      </w:pPr>
    </w:p>
    <w:p w14:paraId="53C6B8D7" w14:textId="6281AF3E" w:rsidR="007417C1" w:rsidRDefault="00913847" w:rsidP="00913847">
      <w:pPr>
        <w:spacing w:after="0" w:line="240" w:lineRule="auto"/>
        <w:jc w:val="both"/>
        <w:rPr>
          <w:rFonts w:ascii="Arial" w:eastAsia="Times New Roman" w:hAnsi="Arial" w:cs="Arial"/>
          <w:sz w:val="20"/>
          <w:szCs w:val="20"/>
        </w:rPr>
      </w:pPr>
      <w:r w:rsidRPr="005B638A">
        <w:rPr>
          <w:rFonts w:ascii="Arial" w:eastAsia="Times New Roman" w:hAnsi="Arial" w:cs="Arial"/>
          <w:sz w:val="20"/>
          <w:szCs w:val="20"/>
          <w:u w:val="single"/>
        </w:rPr>
        <w:t>Tehnične zahteve in popis del za javno naročilo JN-</w:t>
      </w:r>
      <w:r w:rsidR="00E3175E" w:rsidRPr="005B638A">
        <w:rPr>
          <w:rFonts w:ascii="Arial" w:eastAsia="Times New Roman" w:hAnsi="Arial" w:cs="Arial"/>
          <w:sz w:val="20"/>
          <w:szCs w:val="20"/>
          <w:u w:val="single"/>
        </w:rPr>
        <w:t>B1010</w:t>
      </w:r>
      <w:r w:rsidRPr="005B638A">
        <w:rPr>
          <w:rFonts w:ascii="Arial" w:eastAsia="Times New Roman" w:hAnsi="Arial" w:cs="Arial"/>
          <w:sz w:val="20"/>
          <w:szCs w:val="20"/>
          <w:u w:val="single"/>
        </w:rPr>
        <w:t xml:space="preserve"> so razvidne iz vsebine elektro projektne dokumentacije </w:t>
      </w:r>
      <w:bookmarkStart w:id="29" w:name="_Hlk71020137"/>
      <w:r w:rsidRPr="005B638A">
        <w:rPr>
          <w:rFonts w:ascii="Arial" w:eastAsia="Times New Roman" w:hAnsi="Arial" w:cs="Arial"/>
          <w:sz w:val="20"/>
          <w:szCs w:val="20"/>
          <w:u w:val="single"/>
        </w:rPr>
        <w:t xml:space="preserve">PZI št: </w:t>
      </w:r>
      <w:r w:rsidR="00036700" w:rsidRPr="005B638A">
        <w:rPr>
          <w:rFonts w:ascii="Arial" w:eastAsia="Times New Roman" w:hAnsi="Arial" w:cs="Arial"/>
          <w:sz w:val="20"/>
          <w:szCs w:val="20"/>
          <w:u w:val="single"/>
        </w:rPr>
        <w:t>16-02/19-E, 2019</w:t>
      </w:r>
      <w:bookmarkEnd w:id="29"/>
      <w:r w:rsidRPr="005B638A">
        <w:rPr>
          <w:rFonts w:ascii="Arial" w:eastAsia="Times New Roman" w:hAnsi="Arial" w:cs="Arial"/>
          <w:sz w:val="20"/>
          <w:szCs w:val="20"/>
          <w:u w:val="single"/>
        </w:rPr>
        <w:t>,</w:t>
      </w:r>
      <w:r w:rsidRPr="005B638A">
        <w:rPr>
          <w:rFonts w:ascii="Arial" w:eastAsia="Times New Roman" w:hAnsi="Arial" w:cs="Arial"/>
          <w:sz w:val="20"/>
          <w:szCs w:val="20"/>
        </w:rPr>
        <w:t xml:space="preserve"> ki določa opis in vsebino instaliranih elementov glede na naročnikove zahteve kot tudi prostorske namestitve opreme.</w:t>
      </w:r>
      <w:r w:rsidRPr="00036700">
        <w:rPr>
          <w:rFonts w:ascii="Arial" w:eastAsia="Times New Roman" w:hAnsi="Arial" w:cs="Arial"/>
          <w:sz w:val="20"/>
          <w:szCs w:val="20"/>
        </w:rPr>
        <w:t xml:space="preserve"> </w:t>
      </w:r>
    </w:p>
    <w:p w14:paraId="73617324" w14:textId="77777777" w:rsidR="007417C1" w:rsidRDefault="007417C1" w:rsidP="00913847">
      <w:pPr>
        <w:spacing w:after="0" w:line="240" w:lineRule="auto"/>
        <w:jc w:val="both"/>
        <w:rPr>
          <w:rFonts w:ascii="Arial" w:eastAsia="Times New Roman" w:hAnsi="Arial" w:cs="Arial"/>
          <w:sz w:val="20"/>
          <w:szCs w:val="20"/>
        </w:rPr>
      </w:pPr>
    </w:p>
    <w:p w14:paraId="4D5702A1" w14:textId="18CFA9CA" w:rsidR="007417C1" w:rsidRPr="00404807" w:rsidRDefault="007417C1" w:rsidP="007417C1">
      <w:pPr>
        <w:spacing w:after="0" w:line="240" w:lineRule="auto"/>
        <w:jc w:val="both"/>
        <w:rPr>
          <w:rFonts w:ascii="Arial" w:eastAsia="Times New Roman" w:hAnsi="Arial" w:cs="Times New Roman"/>
          <w:bCs/>
          <w:sz w:val="20"/>
          <w:szCs w:val="24"/>
        </w:rPr>
      </w:pPr>
      <w:r w:rsidRPr="00404807">
        <w:rPr>
          <w:rFonts w:ascii="Arial" w:eastAsia="Times New Roman" w:hAnsi="Arial" w:cs="Times New Roman"/>
          <w:b/>
          <w:bCs/>
          <w:sz w:val="20"/>
          <w:szCs w:val="24"/>
          <w:u w:val="single"/>
        </w:rPr>
        <w:t xml:space="preserve">Navedena dokumentacija je na razpolago na CD zgoščenki, ki jo bodo zainteresirani ponudniki prejeli na ogledu </w:t>
      </w:r>
      <w:r w:rsidRPr="00E33866">
        <w:rPr>
          <w:rFonts w:ascii="Arial" w:eastAsia="Times New Roman" w:hAnsi="Arial" w:cs="Times New Roman"/>
          <w:b/>
          <w:bCs/>
          <w:sz w:val="20"/>
          <w:szCs w:val="24"/>
          <w:u w:val="single"/>
        </w:rPr>
        <w:t>lokacije (glejte točko 3.</w:t>
      </w:r>
      <w:r w:rsidR="00B145B6">
        <w:rPr>
          <w:rFonts w:ascii="Arial" w:eastAsia="Times New Roman" w:hAnsi="Arial" w:cs="Times New Roman"/>
          <w:b/>
          <w:bCs/>
          <w:sz w:val="20"/>
          <w:szCs w:val="24"/>
          <w:u w:val="single"/>
        </w:rPr>
        <w:t>5</w:t>
      </w:r>
      <w:r w:rsidRPr="00E33866">
        <w:rPr>
          <w:rFonts w:ascii="Arial" w:eastAsia="Times New Roman" w:hAnsi="Arial" w:cs="Times New Roman"/>
          <w:b/>
          <w:bCs/>
          <w:sz w:val="20"/>
          <w:szCs w:val="24"/>
          <w:u w:val="single"/>
        </w:rPr>
        <w:t>).</w:t>
      </w:r>
      <w:r w:rsidRPr="00404807">
        <w:rPr>
          <w:rFonts w:ascii="Arial" w:eastAsia="Times New Roman" w:hAnsi="Arial" w:cs="Times New Roman"/>
          <w:b/>
          <w:bCs/>
          <w:sz w:val="20"/>
          <w:szCs w:val="24"/>
          <w:u w:val="single"/>
        </w:rPr>
        <w:t xml:space="preserve"> </w:t>
      </w:r>
    </w:p>
    <w:p w14:paraId="1E0CAC3D" w14:textId="77777777" w:rsidR="007417C1" w:rsidRPr="00404807" w:rsidRDefault="007417C1" w:rsidP="007417C1">
      <w:pPr>
        <w:spacing w:after="0" w:line="240" w:lineRule="auto"/>
        <w:jc w:val="both"/>
        <w:rPr>
          <w:rFonts w:ascii="Arial" w:eastAsia="Times New Roman" w:hAnsi="Arial" w:cs="Times New Roman"/>
          <w:bCs/>
          <w:sz w:val="20"/>
          <w:szCs w:val="24"/>
        </w:rPr>
      </w:pPr>
    </w:p>
    <w:p w14:paraId="67385A27" w14:textId="3D593896" w:rsidR="007417C1" w:rsidRPr="00404807" w:rsidRDefault="007417C1" w:rsidP="007417C1">
      <w:pPr>
        <w:spacing w:after="0" w:line="240" w:lineRule="auto"/>
        <w:jc w:val="both"/>
        <w:rPr>
          <w:rFonts w:ascii="Arial" w:eastAsia="Times New Roman" w:hAnsi="Arial" w:cs="Times New Roman"/>
          <w:bCs/>
          <w:sz w:val="20"/>
          <w:szCs w:val="24"/>
        </w:rPr>
      </w:pPr>
      <w:r w:rsidRPr="00404807">
        <w:rPr>
          <w:rFonts w:ascii="Arial" w:eastAsia="Times New Roman" w:hAnsi="Arial" w:cs="Times New Roman"/>
          <w:b/>
          <w:bCs/>
          <w:sz w:val="20"/>
          <w:szCs w:val="24"/>
        </w:rPr>
        <w:t xml:space="preserve">Ob prejemu dokumentacije bo moral ponudnik predložiti tudi </w:t>
      </w:r>
      <w:r w:rsidRPr="00E33866">
        <w:rPr>
          <w:rFonts w:ascii="Arial" w:eastAsia="Times New Roman" w:hAnsi="Arial" w:cs="Times New Roman"/>
          <w:b/>
          <w:bCs/>
          <w:sz w:val="20"/>
          <w:szCs w:val="24"/>
          <w:u w:val="single"/>
        </w:rPr>
        <w:t xml:space="preserve">podpisano izjavo o zagotavljanju varovanja podatkov s strani ponudnikovega zastopnika oz. prokurista </w:t>
      </w:r>
      <w:r w:rsidRPr="00E33866">
        <w:rPr>
          <w:rFonts w:ascii="Arial" w:eastAsia="Times New Roman" w:hAnsi="Arial" w:cs="Times New Roman"/>
          <w:bCs/>
          <w:sz w:val="20"/>
          <w:szCs w:val="24"/>
          <w:u w:val="single"/>
        </w:rPr>
        <w:t xml:space="preserve">(obrazec na strani </w:t>
      </w:r>
      <w:r w:rsidR="00E33866" w:rsidRPr="00E33866">
        <w:rPr>
          <w:rFonts w:ascii="Arial" w:eastAsia="Times New Roman" w:hAnsi="Arial" w:cs="Times New Roman"/>
          <w:bCs/>
          <w:sz w:val="20"/>
          <w:szCs w:val="24"/>
          <w:u w:val="single"/>
        </w:rPr>
        <w:t>2</w:t>
      </w:r>
      <w:r w:rsidR="005B638A">
        <w:rPr>
          <w:rFonts w:ascii="Arial" w:eastAsia="Times New Roman" w:hAnsi="Arial" w:cs="Times New Roman"/>
          <w:bCs/>
          <w:sz w:val="20"/>
          <w:szCs w:val="24"/>
          <w:u w:val="single"/>
        </w:rPr>
        <w:t>4</w:t>
      </w:r>
      <w:r w:rsidRPr="00E33866">
        <w:rPr>
          <w:rFonts w:ascii="Arial" w:eastAsia="Times New Roman" w:hAnsi="Arial" w:cs="Times New Roman"/>
          <w:bCs/>
          <w:sz w:val="20"/>
          <w:szCs w:val="24"/>
          <w:u w:val="single"/>
        </w:rPr>
        <w:t xml:space="preserve"> te dokumentacije).</w:t>
      </w:r>
    </w:p>
    <w:p w14:paraId="77E77AA2" w14:textId="77777777" w:rsidR="007417C1" w:rsidRPr="00404807" w:rsidRDefault="007417C1" w:rsidP="007417C1">
      <w:pPr>
        <w:spacing w:after="0" w:line="240" w:lineRule="auto"/>
        <w:jc w:val="both"/>
        <w:rPr>
          <w:rFonts w:ascii="Arial" w:eastAsia="Times New Roman" w:hAnsi="Arial" w:cs="Times New Roman"/>
          <w:bCs/>
          <w:sz w:val="20"/>
          <w:szCs w:val="24"/>
        </w:rPr>
      </w:pPr>
    </w:p>
    <w:p w14:paraId="06588B59" w14:textId="2A5391EF" w:rsidR="007417C1" w:rsidRPr="00404807" w:rsidRDefault="007417C1" w:rsidP="007417C1">
      <w:pPr>
        <w:spacing w:after="0" w:line="240" w:lineRule="auto"/>
        <w:jc w:val="both"/>
        <w:rPr>
          <w:rFonts w:ascii="Arial" w:hAnsi="Arial" w:cs="Arial"/>
          <w:sz w:val="20"/>
          <w:szCs w:val="20"/>
        </w:rPr>
      </w:pPr>
      <w:r w:rsidRPr="00404807">
        <w:rPr>
          <w:rFonts w:ascii="Arial" w:hAnsi="Arial" w:cs="Arial"/>
          <w:sz w:val="20"/>
          <w:szCs w:val="20"/>
        </w:rPr>
        <w:t>Dokumentacijo na CD zgoščenki lahko ponudniki dvignejo tudi pred ogledom lokacije, po vsaj enodnevni predhodni najavi in uskladitvi termina prevzema</w:t>
      </w:r>
      <w:r w:rsidR="00B145B6">
        <w:rPr>
          <w:rFonts w:ascii="Arial" w:hAnsi="Arial" w:cs="Arial"/>
          <w:sz w:val="20"/>
          <w:szCs w:val="20"/>
        </w:rPr>
        <w:t>,</w:t>
      </w:r>
      <w:r w:rsidRPr="00404807">
        <w:rPr>
          <w:rFonts w:ascii="Arial" w:hAnsi="Arial" w:cs="Arial"/>
          <w:sz w:val="20"/>
          <w:szCs w:val="20"/>
        </w:rPr>
        <w:t xml:space="preserve"> na elektronskem naslovu: </w:t>
      </w:r>
      <w:hyperlink r:id="rId16" w:history="1">
        <w:r w:rsidRPr="00404807">
          <w:rPr>
            <w:rStyle w:val="Hyperlink"/>
            <w:rFonts w:ascii="Arial" w:hAnsi="Arial"/>
            <w:sz w:val="20"/>
          </w:rPr>
          <w:t>janez.strmsek@rtvslo.si</w:t>
        </w:r>
      </w:hyperlink>
      <w:r w:rsidRPr="00404807">
        <w:rPr>
          <w:rFonts w:ascii="Arial" w:hAnsi="Arial"/>
          <w:sz w:val="20"/>
        </w:rPr>
        <w:t xml:space="preserve"> </w:t>
      </w:r>
      <w:r w:rsidRPr="00404807">
        <w:rPr>
          <w:rFonts w:ascii="Arial" w:hAnsi="Arial" w:cs="Arial"/>
          <w:sz w:val="20"/>
          <w:szCs w:val="20"/>
        </w:rPr>
        <w:t xml:space="preserve">in predložitvi podpisane izjave o zagotavljanju varovanju podatkov s strani ponudnikovega zastopnika oz. prokurista. </w:t>
      </w:r>
    </w:p>
    <w:p w14:paraId="0DE6776E" w14:textId="77777777" w:rsidR="007417C1" w:rsidRPr="00404807" w:rsidRDefault="007417C1" w:rsidP="007417C1">
      <w:pPr>
        <w:spacing w:after="0" w:line="240" w:lineRule="auto"/>
        <w:jc w:val="both"/>
        <w:rPr>
          <w:rFonts w:ascii="Arial" w:eastAsia="Times New Roman" w:hAnsi="Arial" w:cs="Times New Roman"/>
          <w:bCs/>
          <w:sz w:val="20"/>
          <w:szCs w:val="24"/>
        </w:rPr>
      </w:pPr>
    </w:p>
    <w:p w14:paraId="5D805CE0" w14:textId="3F29572C" w:rsidR="007417C1" w:rsidRPr="00404807" w:rsidRDefault="007417C1" w:rsidP="007417C1">
      <w:pPr>
        <w:spacing w:after="0" w:line="240" w:lineRule="auto"/>
        <w:jc w:val="both"/>
        <w:rPr>
          <w:rFonts w:ascii="Arial" w:eastAsia="Times New Roman" w:hAnsi="Arial" w:cs="Times New Roman"/>
          <w:bCs/>
          <w:sz w:val="20"/>
          <w:szCs w:val="24"/>
        </w:rPr>
      </w:pPr>
      <w:r w:rsidRPr="00404807">
        <w:rPr>
          <w:rFonts w:ascii="Arial" w:eastAsia="Times New Roman" w:hAnsi="Arial" w:cs="Times New Roman"/>
          <w:bCs/>
          <w:sz w:val="20"/>
          <w:szCs w:val="24"/>
        </w:rPr>
        <w:t>»Dokumentacijo je možno prejeti tudi preko spletne pošte ali navadne pošte. V tem primeru ponudnik na naslov: RTV SLOVENIJA, BIROINVEST IN NEPREMIČNINE, Kolodvorska 2, 1550 LJUBLJANA, s pripisom »JN-</w:t>
      </w:r>
      <w:r w:rsidR="00E3175E">
        <w:rPr>
          <w:rFonts w:ascii="Arial" w:eastAsia="Times New Roman" w:hAnsi="Arial" w:cs="Times New Roman"/>
          <w:bCs/>
          <w:sz w:val="20"/>
          <w:szCs w:val="24"/>
        </w:rPr>
        <w:t>B1010</w:t>
      </w:r>
      <w:r w:rsidRPr="00404807">
        <w:rPr>
          <w:rFonts w:ascii="Arial" w:eastAsia="Times New Roman" w:hAnsi="Arial" w:cs="Times New Roman"/>
          <w:bCs/>
          <w:sz w:val="20"/>
          <w:szCs w:val="24"/>
        </w:rPr>
        <w:t xml:space="preserve"> – PREVZEM DOKUMENTACIJE« posreduje original podpisano izjavo o zagotavljanju varovanja podatkov in kontaktne podatke za pošiljanje preostalega dela Dokumentacije (projektne dokumentacije)«</w:t>
      </w:r>
    </w:p>
    <w:p w14:paraId="6360D292" w14:textId="77777777" w:rsidR="00913847" w:rsidRPr="00404807" w:rsidRDefault="00913847" w:rsidP="00913847">
      <w:pPr>
        <w:spacing w:after="0" w:line="240" w:lineRule="auto"/>
        <w:jc w:val="both"/>
        <w:rPr>
          <w:rFonts w:ascii="Arial" w:eastAsia="Times New Roman" w:hAnsi="Arial" w:cs="Times New Roman"/>
          <w:b/>
          <w:bCs/>
          <w:sz w:val="20"/>
          <w:szCs w:val="24"/>
          <w:u w:val="single"/>
        </w:rPr>
      </w:pPr>
    </w:p>
    <w:p w14:paraId="7F7D609A" w14:textId="77777777" w:rsidR="007417C1" w:rsidRPr="007417C1" w:rsidRDefault="007417C1" w:rsidP="007417C1">
      <w:pPr>
        <w:spacing w:after="0" w:line="240" w:lineRule="auto"/>
        <w:jc w:val="both"/>
        <w:rPr>
          <w:rFonts w:ascii="Arial" w:eastAsia="Times New Roman" w:hAnsi="Arial" w:cs="Times New Roman"/>
          <w:b/>
          <w:bCs/>
          <w:i/>
          <w:sz w:val="20"/>
          <w:szCs w:val="24"/>
        </w:rPr>
      </w:pPr>
      <w:r w:rsidRPr="00404807">
        <w:rPr>
          <w:rFonts w:ascii="Arial" w:eastAsia="Times New Roman" w:hAnsi="Arial" w:cs="Times New Roman"/>
          <w:b/>
          <w:bCs/>
          <w:i/>
          <w:sz w:val="20"/>
          <w:szCs w:val="24"/>
        </w:rPr>
        <w:t>Naročnik si pridržuje pravico do sprememb navedene projektne dokumentacije, ki jih je ponudnik dolžan upoštevati pri izvedbi del. Izvedena dela se bodo obračunavala po dejansko opravljenih količinah, pri čemer naročnik ne bo priznaval nobenih dodatkov in podražitev iz naslova sprememb projektne dokumentacije.</w:t>
      </w:r>
    </w:p>
    <w:p w14:paraId="147B07BA" w14:textId="2A702086" w:rsidR="00913847" w:rsidRDefault="00913847" w:rsidP="0004333F">
      <w:pPr>
        <w:spacing w:after="0" w:line="240" w:lineRule="auto"/>
        <w:jc w:val="both"/>
        <w:rPr>
          <w:rFonts w:ascii="Times New Roman" w:eastAsia="Times New Roman" w:hAnsi="Times New Roman" w:cs="Times New Roman"/>
          <w:b/>
          <w:sz w:val="24"/>
          <w:szCs w:val="20"/>
        </w:rPr>
      </w:pPr>
    </w:p>
    <w:p w14:paraId="2A9C79C4" w14:textId="77777777" w:rsidR="009C75D7" w:rsidRDefault="009C75D7" w:rsidP="0004333F">
      <w:pPr>
        <w:spacing w:after="0" w:line="240" w:lineRule="auto"/>
        <w:jc w:val="both"/>
        <w:rPr>
          <w:rFonts w:ascii="Times New Roman" w:eastAsia="Times New Roman" w:hAnsi="Times New Roman" w:cs="Times New Roman"/>
          <w:b/>
          <w:sz w:val="24"/>
          <w:szCs w:val="20"/>
        </w:rPr>
      </w:pPr>
    </w:p>
    <w:p w14:paraId="3676635A" w14:textId="77777777" w:rsidR="00E45F02" w:rsidRPr="00E45F02" w:rsidRDefault="00E45F02" w:rsidP="00E45F02">
      <w:pPr>
        <w:pStyle w:val="Heading2"/>
        <w:rPr>
          <w:b w:val="0"/>
          <w:bCs/>
        </w:rPr>
      </w:pPr>
      <w:bookmarkStart w:id="30" w:name="_Toc118793871"/>
      <w:r w:rsidRPr="00E45F02">
        <w:rPr>
          <w:bCs/>
        </w:rPr>
        <w:t>SPLOŠNE ZAHTEVE</w:t>
      </w:r>
      <w:bookmarkEnd w:id="30"/>
    </w:p>
    <w:p w14:paraId="76CE316F" w14:textId="77777777" w:rsidR="00E45F02" w:rsidRPr="00D621C3" w:rsidRDefault="00E45F02" w:rsidP="00E45F02">
      <w:pPr>
        <w:spacing w:after="0" w:line="240" w:lineRule="auto"/>
        <w:jc w:val="both"/>
        <w:rPr>
          <w:rFonts w:ascii="Arial" w:eastAsia="Times New Roman" w:hAnsi="Arial" w:cs="Times New Roman"/>
          <w:b/>
          <w:bCs/>
          <w:sz w:val="20"/>
          <w:szCs w:val="24"/>
        </w:rPr>
      </w:pPr>
    </w:p>
    <w:p w14:paraId="5F4B62F0" w14:textId="4E299CEF" w:rsidR="00E45F02" w:rsidRPr="00036700" w:rsidRDefault="00E45F02" w:rsidP="00E45F02">
      <w:pPr>
        <w:autoSpaceDE w:val="0"/>
        <w:autoSpaceDN w:val="0"/>
        <w:adjustRightInd w:val="0"/>
        <w:spacing w:after="0" w:line="240" w:lineRule="auto"/>
        <w:jc w:val="both"/>
        <w:rPr>
          <w:rFonts w:ascii="Arial" w:eastAsia="Times New Roman" w:hAnsi="Arial" w:cs="Arial"/>
          <w:bCs/>
          <w:sz w:val="20"/>
          <w:szCs w:val="24"/>
        </w:rPr>
      </w:pPr>
      <w:r w:rsidRPr="005B638A">
        <w:rPr>
          <w:rFonts w:ascii="Arial" w:eastAsia="Times New Roman" w:hAnsi="Arial" w:cs="Arial"/>
          <w:bCs/>
          <w:sz w:val="20"/>
          <w:szCs w:val="24"/>
        </w:rPr>
        <w:t>Ponudnik mora strogo upoštevati in vkalkulirati v cene ves popis, ki je naveden v elektro načrtu PZI št: 16-02/19-E, 2019</w:t>
      </w:r>
      <w:r w:rsidR="00A377E8" w:rsidRPr="005B638A">
        <w:rPr>
          <w:rFonts w:ascii="Arial" w:eastAsia="Times New Roman" w:hAnsi="Arial" w:cs="Arial"/>
          <w:bCs/>
          <w:sz w:val="20"/>
          <w:szCs w:val="24"/>
        </w:rPr>
        <w:t>.</w:t>
      </w:r>
    </w:p>
    <w:p w14:paraId="6A1F7584" w14:textId="77777777" w:rsidR="00E45F02" w:rsidRPr="00036700" w:rsidRDefault="00E45F02" w:rsidP="00E45F02">
      <w:pPr>
        <w:autoSpaceDE w:val="0"/>
        <w:autoSpaceDN w:val="0"/>
        <w:adjustRightInd w:val="0"/>
        <w:spacing w:after="0" w:line="240" w:lineRule="auto"/>
        <w:jc w:val="both"/>
        <w:rPr>
          <w:rFonts w:ascii="Arial" w:eastAsia="Times New Roman" w:hAnsi="Arial" w:cs="Arial"/>
          <w:bCs/>
          <w:sz w:val="20"/>
          <w:szCs w:val="24"/>
        </w:rPr>
      </w:pPr>
    </w:p>
    <w:p w14:paraId="53EC2B1C" w14:textId="77777777" w:rsidR="00E45F02" w:rsidRPr="00036700" w:rsidRDefault="00E45F02" w:rsidP="00E45F02">
      <w:pPr>
        <w:autoSpaceDE w:val="0"/>
        <w:autoSpaceDN w:val="0"/>
        <w:adjustRightInd w:val="0"/>
        <w:spacing w:after="0" w:line="240" w:lineRule="auto"/>
        <w:jc w:val="both"/>
        <w:rPr>
          <w:rFonts w:ascii="Arial" w:eastAsia="Times New Roman" w:hAnsi="Arial" w:cs="Times New Roman"/>
          <w:b/>
          <w:bCs/>
          <w:i/>
          <w:sz w:val="20"/>
          <w:szCs w:val="20"/>
        </w:rPr>
      </w:pPr>
      <w:r w:rsidRPr="00036700">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263EA911" w14:textId="77777777" w:rsidR="00E45F02" w:rsidRPr="00036700" w:rsidRDefault="00E45F02" w:rsidP="00E45F02">
      <w:pPr>
        <w:spacing w:after="0" w:line="240" w:lineRule="auto"/>
        <w:jc w:val="both"/>
        <w:rPr>
          <w:rFonts w:ascii="Arial" w:eastAsia="Times New Roman" w:hAnsi="Arial" w:cs="Arial"/>
          <w:bCs/>
          <w:sz w:val="20"/>
          <w:szCs w:val="20"/>
        </w:rPr>
      </w:pPr>
    </w:p>
    <w:p w14:paraId="4CE8A720" w14:textId="77777777" w:rsidR="00E45F02" w:rsidRPr="00036700" w:rsidRDefault="00E45F02" w:rsidP="00E45F02">
      <w:pPr>
        <w:spacing w:after="0" w:line="240" w:lineRule="auto"/>
        <w:jc w:val="both"/>
        <w:rPr>
          <w:rFonts w:ascii="Arial" w:eastAsia="Times New Roman" w:hAnsi="Arial" w:cs="Arial"/>
          <w:bCs/>
          <w:sz w:val="20"/>
          <w:szCs w:val="20"/>
        </w:rPr>
      </w:pPr>
      <w:r w:rsidRPr="006A3F11">
        <w:rPr>
          <w:rFonts w:ascii="Arial" w:eastAsia="Times New Roman" w:hAnsi="Arial" w:cs="Arial"/>
          <w:bCs/>
          <w:sz w:val="20"/>
          <w:szCs w:val="20"/>
        </w:rPr>
        <w:t>Gradbena dela,</w:t>
      </w:r>
      <w:r w:rsidRPr="00036700">
        <w:rPr>
          <w:rFonts w:ascii="Arial" w:eastAsia="Times New Roman" w:hAnsi="Arial" w:cs="Arial"/>
          <w:bCs/>
          <w:sz w:val="20"/>
          <w:szCs w:val="20"/>
        </w:rPr>
        <w:t xml:space="preserve"> ki so potrebna za demontažo stare opreme, vključno z odvozom odpadnega gradbenega materiala ter ponovne zazidave, kot tudi sprotno grobo čiščenje prostorov, so obveznosti ponudnika in morajo biti vključena v ceni ponudbe.</w:t>
      </w:r>
    </w:p>
    <w:p w14:paraId="14604813" w14:textId="77777777" w:rsidR="00E45F02" w:rsidRPr="00036700" w:rsidRDefault="00E45F02" w:rsidP="00E45F02">
      <w:pPr>
        <w:spacing w:after="0" w:line="240" w:lineRule="auto"/>
        <w:jc w:val="both"/>
        <w:rPr>
          <w:rFonts w:ascii="Arial" w:eastAsia="Times New Roman" w:hAnsi="Arial" w:cs="Arial"/>
          <w:b/>
          <w:sz w:val="20"/>
          <w:szCs w:val="20"/>
        </w:rPr>
      </w:pPr>
    </w:p>
    <w:p w14:paraId="4CB9C563" w14:textId="6E84DF9A" w:rsidR="00E45F02" w:rsidRPr="00036700"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Zaščita prostorov in tehnične opreme, izdelava gradbenih odrov, gradbena dela - rušenje, obzidave in izoliranje prehodov instalacij, predelava transportnih poti, pomoč pri selitvah</w:t>
      </w:r>
      <w:r w:rsidR="006A3F11">
        <w:rPr>
          <w:rFonts w:ascii="Arial" w:eastAsia="Times New Roman" w:hAnsi="Arial" w:cs="Arial"/>
          <w:bCs/>
          <w:sz w:val="20"/>
          <w:szCs w:val="20"/>
        </w:rPr>
        <w:t xml:space="preserve"> </w:t>
      </w:r>
      <w:r w:rsidRPr="00036700">
        <w:rPr>
          <w:rFonts w:ascii="Arial" w:eastAsia="Times New Roman" w:hAnsi="Arial" w:cs="Arial"/>
          <w:bCs/>
          <w:sz w:val="20"/>
          <w:szCs w:val="20"/>
        </w:rPr>
        <w:t>ter vzpostavitev prvotnega stanja, so obveznosti ponudnika in morajo biti vključene v ponudbi.</w:t>
      </w:r>
    </w:p>
    <w:p w14:paraId="0DD6418E" w14:textId="77777777" w:rsidR="00E45F02" w:rsidRPr="00036700" w:rsidRDefault="00E45F02" w:rsidP="00E45F02">
      <w:pPr>
        <w:spacing w:after="0" w:line="240" w:lineRule="auto"/>
        <w:jc w:val="both"/>
        <w:rPr>
          <w:rFonts w:ascii="Arial" w:eastAsia="Times New Roman" w:hAnsi="Arial" w:cs="Arial"/>
          <w:bCs/>
          <w:sz w:val="20"/>
          <w:szCs w:val="20"/>
        </w:rPr>
      </w:pPr>
    </w:p>
    <w:p w14:paraId="209642AC" w14:textId="0187841D" w:rsidR="00E45F02" w:rsidRPr="00036700" w:rsidRDefault="00E45F02" w:rsidP="00E45F02">
      <w:pPr>
        <w:spacing w:after="0" w:line="240" w:lineRule="auto"/>
        <w:jc w:val="both"/>
        <w:rPr>
          <w:rFonts w:ascii="Arial" w:eastAsia="Times New Roman" w:hAnsi="Arial" w:cs="Arial"/>
          <w:bCs/>
          <w:sz w:val="20"/>
          <w:szCs w:val="20"/>
        </w:rPr>
      </w:pPr>
      <w:r w:rsidRPr="006A3F11">
        <w:rPr>
          <w:rFonts w:ascii="Arial" w:eastAsia="Times New Roman" w:hAnsi="Arial" w:cs="Arial"/>
          <w:bCs/>
          <w:sz w:val="20"/>
          <w:szCs w:val="20"/>
        </w:rPr>
        <w:t>Upoštevati je potrebno, da se nova in stara oprema transportira preko hodnikov in ostalih preprek RTV hiše in nikakor ne v osebnih dvigalih! Posebna dvigala in odre mora nuditi ponudnik in upoštevati v ponudbi.</w:t>
      </w:r>
    </w:p>
    <w:p w14:paraId="3F888E1C" w14:textId="77777777" w:rsidR="00E45F02" w:rsidRPr="00036700" w:rsidRDefault="00E45F02" w:rsidP="00E45F02">
      <w:pPr>
        <w:spacing w:after="0" w:line="240" w:lineRule="auto"/>
        <w:jc w:val="both"/>
        <w:rPr>
          <w:rFonts w:ascii="Arial" w:eastAsia="Times New Roman" w:hAnsi="Arial" w:cs="Arial"/>
          <w:bCs/>
          <w:sz w:val="20"/>
          <w:szCs w:val="20"/>
        </w:rPr>
      </w:pPr>
    </w:p>
    <w:p w14:paraId="74C0A8E7" w14:textId="77777777" w:rsidR="00E45F02"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Deponija odpadnega materiala na dvorišču ne sme presegati večjih količin, kot jih narekuje en odvoz kamiona s tovrstno namembnostjo.</w:t>
      </w:r>
    </w:p>
    <w:p w14:paraId="1E1C92DE" w14:textId="77777777" w:rsidR="00E45F02" w:rsidRPr="0004333F" w:rsidRDefault="00E45F02" w:rsidP="00E45F02">
      <w:pPr>
        <w:spacing w:after="0" w:line="240" w:lineRule="auto"/>
        <w:jc w:val="both"/>
        <w:rPr>
          <w:rFonts w:ascii="Arial" w:eastAsia="Times New Roman" w:hAnsi="Arial" w:cs="Arial"/>
          <w:bCs/>
          <w:sz w:val="20"/>
          <w:szCs w:val="20"/>
        </w:rPr>
      </w:pPr>
    </w:p>
    <w:p w14:paraId="493B0652" w14:textId="75219492" w:rsidR="00E45F02" w:rsidRPr="00036700" w:rsidRDefault="004B6630" w:rsidP="00E45F02">
      <w:pPr>
        <w:spacing w:after="0" w:line="240" w:lineRule="auto"/>
        <w:jc w:val="both"/>
        <w:rPr>
          <w:rFonts w:ascii="Arial" w:eastAsia="Times New Roman" w:hAnsi="Arial" w:cs="Arial"/>
          <w:bCs/>
          <w:sz w:val="20"/>
          <w:szCs w:val="24"/>
        </w:rPr>
      </w:pPr>
      <w:r>
        <w:rPr>
          <w:rFonts w:ascii="Arial" w:eastAsia="Times New Roman" w:hAnsi="Arial" w:cs="Arial"/>
          <w:sz w:val="20"/>
          <w:szCs w:val="20"/>
        </w:rPr>
        <w:lastRenderedPageBreak/>
        <w:t>Ponudnik</w:t>
      </w:r>
      <w:r w:rsidR="00E45F02" w:rsidRPr="00036700">
        <w:rPr>
          <w:rFonts w:ascii="Arial" w:eastAsia="Times New Roman" w:hAnsi="Arial" w:cs="Arial"/>
          <w:sz w:val="20"/>
          <w:szCs w:val="20"/>
        </w:rPr>
        <w:t xml:space="preserve"> se bo moral prilagajati terminskim planom, ki jih bo naročnik sprotno določal na podlagi programskih  tedenskih planov. </w:t>
      </w:r>
      <w:r w:rsidR="00E45F02" w:rsidRPr="00036700">
        <w:rPr>
          <w:rFonts w:ascii="Arial" w:eastAsia="Times New Roman" w:hAnsi="Arial" w:cs="Arial"/>
          <w:bCs/>
          <w:sz w:val="20"/>
          <w:szCs w:val="20"/>
        </w:rPr>
        <w:t xml:space="preserve">O tem se bosta </w:t>
      </w:r>
      <w:r>
        <w:rPr>
          <w:rFonts w:ascii="Arial" w:eastAsia="Times New Roman" w:hAnsi="Arial" w:cs="Arial"/>
          <w:bCs/>
          <w:sz w:val="20"/>
          <w:szCs w:val="20"/>
        </w:rPr>
        <w:t>ponudnik</w:t>
      </w:r>
      <w:r w:rsidR="00E45F02" w:rsidRPr="00036700">
        <w:rPr>
          <w:rFonts w:ascii="Arial" w:eastAsia="Times New Roman" w:hAnsi="Arial" w:cs="Arial"/>
          <w:bCs/>
          <w:sz w:val="20"/>
          <w:szCs w:val="20"/>
        </w:rPr>
        <w:t xml:space="preserve"> in naročnik dogovarjala na sprotnih sestankih. Dela se bodo </w:t>
      </w:r>
      <w:r w:rsidR="00E45F02" w:rsidRPr="00036700">
        <w:rPr>
          <w:rFonts w:ascii="Arial" w:eastAsia="Times New Roman" w:hAnsi="Arial" w:cs="Arial"/>
          <w:bCs/>
          <w:sz w:val="20"/>
          <w:szCs w:val="24"/>
        </w:rPr>
        <w:t xml:space="preserve">odvijala tudi v popoldanskem in nočnem času, kot tudi ob nedeljah in praznikih. </w:t>
      </w:r>
    </w:p>
    <w:p w14:paraId="786E500D" w14:textId="77777777" w:rsidR="00E45F02" w:rsidRPr="00036700" w:rsidRDefault="00E45F02" w:rsidP="00E45F02">
      <w:pPr>
        <w:spacing w:after="0" w:line="240" w:lineRule="auto"/>
        <w:jc w:val="both"/>
        <w:rPr>
          <w:rFonts w:ascii="Arial" w:eastAsia="Times New Roman" w:hAnsi="Arial" w:cs="Arial"/>
          <w:bCs/>
          <w:sz w:val="20"/>
          <w:szCs w:val="20"/>
        </w:rPr>
      </w:pPr>
    </w:p>
    <w:p w14:paraId="3B0201E0" w14:textId="77777777" w:rsidR="00E45F02" w:rsidRPr="00036700"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Potrebno se bo sproti prilagajati naročnikovim potrebam in upoštevati zaščito delovnega okolja in opreme, sprotno čiščenje, upoštevati pravilnik iz VZPD in požarnega varstva, elaborat VZPD ter  pisnega sporazuma med naročnikom  in ponudnikom.</w:t>
      </w:r>
    </w:p>
    <w:p w14:paraId="570ED1A7" w14:textId="77777777" w:rsidR="00E45F02" w:rsidRPr="00036700" w:rsidRDefault="00E45F02" w:rsidP="00E45F02">
      <w:pPr>
        <w:spacing w:after="0" w:line="240" w:lineRule="auto"/>
        <w:jc w:val="both"/>
        <w:rPr>
          <w:rFonts w:ascii="Arial" w:eastAsia="Times New Roman" w:hAnsi="Arial" w:cs="Arial"/>
          <w:sz w:val="20"/>
          <w:szCs w:val="24"/>
        </w:rPr>
      </w:pPr>
    </w:p>
    <w:p w14:paraId="6E8DE75B" w14:textId="63123FE9" w:rsidR="00E45F02" w:rsidRPr="00036700" w:rsidRDefault="00E45F02" w:rsidP="00E45F02">
      <w:pPr>
        <w:spacing w:after="0" w:line="240" w:lineRule="auto"/>
        <w:jc w:val="both"/>
        <w:rPr>
          <w:rFonts w:ascii="Arial" w:eastAsia="Times New Roman" w:hAnsi="Arial" w:cs="Arial"/>
          <w:sz w:val="20"/>
          <w:szCs w:val="24"/>
        </w:rPr>
      </w:pPr>
      <w:r w:rsidRPr="00036700">
        <w:rPr>
          <w:rFonts w:ascii="Arial" w:eastAsia="Times New Roman" w:hAnsi="Arial" w:cs="Arial"/>
          <w:sz w:val="20"/>
          <w:szCs w:val="24"/>
        </w:rPr>
        <w:t xml:space="preserve">Odmik, iznos in zaščito opreme izvaja </w:t>
      </w:r>
      <w:r w:rsidRPr="00B145B6">
        <w:rPr>
          <w:rFonts w:ascii="Arial" w:eastAsia="Times New Roman" w:hAnsi="Arial" w:cs="Arial"/>
          <w:sz w:val="20"/>
          <w:szCs w:val="24"/>
        </w:rPr>
        <w:t>ponudnik</w:t>
      </w:r>
      <w:r w:rsidRPr="00036700">
        <w:rPr>
          <w:rFonts w:ascii="Arial" w:eastAsia="Times New Roman" w:hAnsi="Arial" w:cs="Arial"/>
          <w:sz w:val="20"/>
          <w:szCs w:val="24"/>
        </w:rPr>
        <w:t xml:space="preserve"> glede na sprotne dogovore na tedenskih sestankih z odgovornim vodjem projekta RTV.</w:t>
      </w:r>
    </w:p>
    <w:p w14:paraId="54F17948" w14:textId="77777777" w:rsidR="00E45F02" w:rsidRPr="00036700" w:rsidRDefault="00E45F02" w:rsidP="00E45F02">
      <w:pPr>
        <w:spacing w:after="0" w:line="240" w:lineRule="auto"/>
        <w:jc w:val="both"/>
        <w:rPr>
          <w:rFonts w:ascii="Arial" w:eastAsia="Times New Roman" w:hAnsi="Arial" w:cs="Arial"/>
          <w:b/>
          <w:bCs/>
          <w:sz w:val="20"/>
          <w:szCs w:val="20"/>
        </w:rPr>
      </w:pPr>
    </w:p>
    <w:p w14:paraId="4EC6964C" w14:textId="4E2AAF6D" w:rsidR="00E45F02" w:rsidRPr="00036700" w:rsidRDefault="00E45F02" w:rsidP="00E45F02">
      <w:pPr>
        <w:spacing w:after="0" w:line="240" w:lineRule="auto"/>
        <w:jc w:val="both"/>
        <w:rPr>
          <w:rFonts w:ascii="Arial" w:eastAsia="Times New Roman" w:hAnsi="Arial" w:cs="Arial"/>
          <w:bCs/>
          <w:sz w:val="20"/>
          <w:szCs w:val="20"/>
        </w:rPr>
      </w:pPr>
      <w:r w:rsidRPr="00404807">
        <w:rPr>
          <w:rFonts w:ascii="Arial" w:eastAsia="Times New Roman" w:hAnsi="Arial" w:cs="Arial"/>
          <w:bCs/>
          <w:sz w:val="20"/>
          <w:szCs w:val="20"/>
        </w:rPr>
        <w:t xml:space="preserve">Ogled objekta, ki je časovno definiran v </w:t>
      </w:r>
      <w:r w:rsidR="00404807" w:rsidRPr="00404807">
        <w:rPr>
          <w:rFonts w:ascii="Arial" w:eastAsia="Times New Roman" w:hAnsi="Arial" w:cs="Arial"/>
          <w:bCs/>
          <w:sz w:val="20"/>
          <w:szCs w:val="20"/>
        </w:rPr>
        <w:t xml:space="preserve">tej </w:t>
      </w:r>
      <w:r w:rsidRPr="00404807">
        <w:rPr>
          <w:rFonts w:ascii="Arial" w:eastAsia="Times New Roman" w:hAnsi="Arial" w:cs="Arial"/>
          <w:bCs/>
          <w:sz w:val="20"/>
          <w:szCs w:val="20"/>
        </w:rPr>
        <w:t>dokumentaciji</w:t>
      </w:r>
      <w:r w:rsidR="00404807" w:rsidRPr="00404807">
        <w:rPr>
          <w:rFonts w:ascii="Arial" w:eastAsia="Times New Roman" w:hAnsi="Arial" w:cs="Arial"/>
          <w:bCs/>
          <w:sz w:val="20"/>
          <w:szCs w:val="20"/>
        </w:rPr>
        <w:t xml:space="preserve"> v zvezi z oddajo javnega naročila</w:t>
      </w:r>
      <w:r w:rsidRPr="00404807">
        <w:rPr>
          <w:rFonts w:ascii="Arial" w:eastAsia="Times New Roman" w:hAnsi="Arial" w:cs="Arial"/>
          <w:bCs/>
          <w:sz w:val="20"/>
          <w:szCs w:val="20"/>
        </w:rPr>
        <w:t>, je</w:t>
      </w:r>
      <w:r w:rsidRPr="00036700">
        <w:rPr>
          <w:rFonts w:ascii="Arial" w:eastAsia="Times New Roman" w:hAnsi="Arial" w:cs="Arial"/>
          <w:bCs/>
          <w:sz w:val="20"/>
          <w:szCs w:val="20"/>
        </w:rPr>
        <w:t xml:space="preserve"> obvezen. V primeru, da si ponudnik ali njegov zastopnik v tem času ne ogleda objekta, ne mora kandidirati kot ponudnik. </w:t>
      </w:r>
    </w:p>
    <w:p w14:paraId="3380C4F7" w14:textId="77777777" w:rsidR="00E45F02" w:rsidRPr="00036700" w:rsidRDefault="00E45F02" w:rsidP="00E45F02">
      <w:pPr>
        <w:spacing w:after="0" w:line="240" w:lineRule="auto"/>
        <w:jc w:val="both"/>
        <w:rPr>
          <w:rFonts w:ascii="Arial" w:eastAsia="Times New Roman" w:hAnsi="Arial" w:cs="Arial"/>
          <w:sz w:val="20"/>
          <w:szCs w:val="24"/>
        </w:rPr>
      </w:pPr>
    </w:p>
    <w:p w14:paraId="6E110C06" w14:textId="4C49EE2C" w:rsidR="00E45F02" w:rsidRPr="00036700" w:rsidRDefault="00E45F02" w:rsidP="00E45F02">
      <w:pPr>
        <w:spacing w:after="0" w:line="240" w:lineRule="auto"/>
        <w:jc w:val="both"/>
        <w:rPr>
          <w:rFonts w:ascii="Arial" w:eastAsia="Times New Roman" w:hAnsi="Arial" w:cs="Arial"/>
          <w:sz w:val="20"/>
          <w:szCs w:val="20"/>
        </w:rPr>
      </w:pPr>
      <w:r w:rsidRPr="00036700">
        <w:rPr>
          <w:rFonts w:ascii="Arial" w:eastAsia="Times New Roman" w:hAnsi="Arial" w:cs="Arial"/>
          <w:bCs/>
          <w:sz w:val="20"/>
          <w:szCs w:val="20"/>
        </w:rPr>
        <w:t xml:space="preserve">V primeru, da ponudnik ne upošteva smernic </w:t>
      </w:r>
      <w:r w:rsidR="00404807">
        <w:rPr>
          <w:rFonts w:ascii="Arial" w:eastAsia="Times New Roman" w:hAnsi="Arial" w:cs="Arial"/>
          <w:bCs/>
          <w:sz w:val="20"/>
          <w:szCs w:val="20"/>
        </w:rPr>
        <w:t>te dokumentacije v zvezi z oddajo javnega naročile</w:t>
      </w:r>
      <w:r w:rsidRPr="00036700">
        <w:rPr>
          <w:rFonts w:ascii="Arial" w:eastAsia="Times New Roman" w:hAnsi="Arial" w:cs="Arial"/>
          <w:bCs/>
          <w:sz w:val="20"/>
          <w:szCs w:val="20"/>
        </w:rPr>
        <w:t xml:space="preserve"> in projektne dokumentacije in ne poda vseh zahtevanih podatkov (se odmika od zahtevanih parametrov na račun cenejše opreme ali manjšanja vsebine)  iz razpisne in projektne dokumentacije, </w:t>
      </w:r>
      <w:r w:rsidRPr="00036700">
        <w:rPr>
          <w:rFonts w:ascii="Arial" w:eastAsia="Times New Roman" w:hAnsi="Arial" w:cs="Arial"/>
          <w:sz w:val="20"/>
          <w:szCs w:val="20"/>
        </w:rPr>
        <w:t xml:space="preserve">bo ponudba izločena. </w:t>
      </w:r>
    </w:p>
    <w:p w14:paraId="1F072949" w14:textId="77777777" w:rsidR="00E45F02" w:rsidRPr="00036700" w:rsidRDefault="00E45F02" w:rsidP="00E45F02">
      <w:pPr>
        <w:spacing w:after="0" w:line="240" w:lineRule="auto"/>
        <w:jc w:val="both"/>
        <w:rPr>
          <w:rFonts w:ascii="Arial" w:eastAsia="Times New Roman" w:hAnsi="Arial" w:cs="Arial"/>
          <w:b/>
          <w:sz w:val="20"/>
          <w:szCs w:val="20"/>
        </w:rPr>
      </w:pPr>
    </w:p>
    <w:p w14:paraId="70C78698" w14:textId="3CF6DCEB" w:rsidR="00E45F02" w:rsidRPr="00036700" w:rsidRDefault="00E45F02" w:rsidP="00E45F02">
      <w:pPr>
        <w:spacing w:after="0" w:line="240" w:lineRule="auto"/>
        <w:jc w:val="both"/>
        <w:rPr>
          <w:rFonts w:ascii="Arial" w:eastAsia="Times New Roman" w:hAnsi="Arial" w:cs="Arial"/>
          <w:bCs/>
          <w:sz w:val="20"/>
          <w:szCs w:val="24"/>
          <w:u w:val="single"/>
        </w:rPr>
      </w:pPr>
      <w:r w:rsidRPr="00036700">
        <w:rPr>
          <w:rFonts w:ascii="Arial" w:eastAsia="Times New Roman" w:hAnsi="Arial" w:cs="Arial"/>
          <w:bCs/>
          <w:sz w:val="20"/>
          <w:szCs w:val="24"/>
          <w:u w:val="single"/>
        </w:rPr>
        <w:t xml:space="preserve">Ponudnik mora podati ponujene cene za vsako specificirano postavko posebej na projektantskih popisih in oceniti specifična dodatna dela iz tehničnega dela </w:t>
      </w:r>
      <w:r w:rsidR="00B145B6" w:rsidRPr="00B145B6">
        <w:rPr>
          <w:rFonts w:ascii="Arial" w:eastAsia="Times New Roman" w:hAnsi="Arial" w:cs="Arial"/>
          <w:bCs/>
          <w:sz w:val="20"/>
          <w:szCs w:val="24"/>
          <w:u w:val="single"/>
        </w:rPr>
        <w:t>dokumentacij</w:t>
      </w:r>
      <w:r w:rsidR="00B145B6">
        <w:rPr>
          <w:rFonts w:ascii="Arial" w:eastAsia="Times New Roman" w:hAnsi="Arial" w:cs="Arial"/>
          <w:bCs/>
          <w:sz w:val="20"/>
          <w:szCs w:val="24"/>
          <w:u w:val="single"/>
        </w:rPr>
        <w:t>e</w:t>
      </w:r>
      <w:r w:rsidR="00B145B6" w:rsidRPr="00B145B6">
        <w:rPr>
          <w:rFonts w:ascii="Arial" w:eastAsia="Times New Roman" w:hAnsi="Arial" w:cs="Arial"/>
          <w:bCs/>
          <w:sz w:val="20"/>
          <w:szCs w:val="24"/>
          <w:u w:val="single"/>
        </w:rPr>
        <w:t xml:space="preserve"> v zvezi z oddajo javnega naročila</w:t>
      </w:r>
      <w:r w:rsidRPr="00036700">
        <w:rPr>
          <w:rFonts w:ascii="Arial" w:eastAsia="Times New Roman" w:hAnsi="Arial" w:cs="Arial"/>
          <w:bCs/>
          <w:sz w:val="20"/>
          <w:szCs w:val="24"/>
          <w:u w:val="single"/>
        </w:rPr>
        <w:t>.</w:t>
      </w:r>
    </w:p>
    <w:p w14:paraId="31837473" w14:textId="77777777" w:rsidR="00E45F02" w:rsidRPr="00036700" w:rsidRDefault="00E45F02" w:rsidP="00E45F02">
      <w:pPr>
        <w:tabs>
          <w:tab w:val="left" w:pos="0"/>
          <w:tab w:val="left" w:pos="2155"/>
        </w:tabs>
        <w:spacing w:after="0" w:line="240" w:lineRule="auto"/>
        <w:jc w:val="both"/>
        <w:rPr>
          <w:rFonts w:ascii="Arial" w:eastAsia="Times New Roman" w:hAnsi="Arial" w:cs="Arial"/>
          <w:color w:val="FF0000"/>
          <w:sz w:val="20"/>
          <w:szCs w:val="20"/>
        </w:rPr>
      </w:pPr>
    </w:p>
    <w:p w14:paraId="1B1723BD" w14:textId="77777777" w:rsidR="00E45F02" w:rsidRPr="00036700" w:rsidRDefault="00E45F02" w:rsidP="00E45F02">
      <w:pPr>
        <w:spacing w:after="0" w:line="240" w:lineRule="auto"/>
        <w:jc w:val="both"/>
        <w:rPr>
          <w:rFonts w:ascii="Arial" w:eastAsia="Times New Roman" w:hAnsi="Arial" w:cs="Arial"/>
          <w:sz w:val="20"/>
          <w:szCs w:val="24"/>
        </w:rPr>
      </w:pPr>
      <w:r w:rsidRPr="00036700">
        <w:rPr>
          <w:rFonts w:ascii="Arial" w:eastAsia="Times New Roman" w:hAnsi="Arial" w:cs="Arial"/>
          <w:sz w:val="20"/>
          <w:szCs w:val="24"/>
        </w:rPr>
        <w:t>Izvajalci del bodo morali maksimalno paziti na varstvo pri delu in dela prilagoditi tako, da ne bo prihajalo do življenjskih in materialnih škod, ki bi nastale zaradi malomarnosti. Malomarnost narekuje življenjsko in odškodninsko odgovornost!</w:t>
      </w:r>
    </w:p>
    <w:p w14:paraId="61C2D9D5" w14:textId="77777777" w:rsidR="00E45F02" w:rsidRPr="00036700" w:rsidRDefault="00E45F02" w:rsidP="00E45F02">
      <w:pPr>
        <w:spacing w:after="0" w:line="240" w:lineRule="auto"/>
        <w:jc w:val="both"/>
        <w:rPr>
          <w:rFonts w:ascii="Arial" w:eastAsia="Times New Roman" w:hAnsi="Arial" w:cs="Arial"/>
          <w:bCs/>
          <w:sz w:val="20"/>
          <w:szCs w:val="20"/>
        </w:rPr>
      </w:pPr>
    </w:p>
    <w:p w14:paraId="0B87E07F" w14:textId="77777777" w:rsidR="00170FF2" w:rsidRPr="00E33866" w:rsidRDefault="00170FF2" w:rsidP="00170FF2">
      <w:pPr>
        <w:spacing w:after="0" w:line="240" w:lineRule="auto"/>
        <w:jc w:val="both"/>
        <w:rPr>
          <w:rFonts w:ascii="Arial" w:eastAsia="Times New Roman" w:hAnsi="Arial" w:cs="Times New Roman"/>
          <w:sz w:val="20"/>
          <w:szCs w:val="24"/>
        </w:rPr>
      </w:pPr>
      <w:r w:rsidRPr="00E33866">
        <w:rPr>
          <w:rFonts w:ascii="Arial" w:eastAsia="Times New Roman" w:hAnsi="Arial" w:cs="Times New Roman"/>
          <w:sz w:val="20"/>
          <w:szCs w:val="24"/>
          <w:u w:val="single"/>
        </w:rPr>
        <w:t>Rok izvedbe</w:t>
      </w:r>
      <w:r w:rsidRPr="00E33866">
        <w:rPr>
          <w:rFonts w:ascii="Arial" w:eastAsia="Times New Roman" w:hAnsi="Arial" w:cs="Times New Roman"/>
          <w:sz w:val="20"/>
          <w:szCs w:val="24"/>
        </w:rPr>
        <w:t xml:space="preserve">: </w:t>
      </w:r>
    </w:p>
    <w:p w14:paraId="76BC1983" w14:textId="77777777" w:rsidR="00170FF2" w:rsidRPr="00E33866" w:rsidRDefault="00170FF2" w:rsidP="00170FF2">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 v dveh delih:</w:t>
      </w:r>
    </w:p>
    <w:p w14:paraId="292BAB54" w14:textId="438727DF" w:rsidR="00170FF2" w:rsidRPr="00E33866" w:rsidRDefault="00170FF2"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0B588F5C" w14:textId="77777777" w:rsidR="00170FF2" w:rsidRPr="006F0C3F" w:rsidRDefault="00170FF2" w:rsidP="005D5F5F">
      <w:pPr>
        <w:pStyle w:val="ListParagraph"/>
        <w:numPr>
          <w:ilvl w:val="0"/>
          <w:numId w:val="21"/>
        </w:numPr>
        <w:rPr>
          <w:szCs w:val="20"/>
          <w:u w:val="single"/>
        </w:rPr>
      </w:pPr>
      <w:r w:rsidRPr="00E33866">
        <w:t>drugi del za NN, v roku največ 4 mesecev</w:t>
      </w:r>
      <w:r>
        <w:t xml:space="preserve"> po končnem prevzemu za SN.</w:t>
      </w:r>
    </w:p>
    <w:p w14:paraId="5A31540E" w14:textId="77777777" w:rsidR="00C5352C" w:rsidRPr="00E45F02" w:rsidRDefault="00C5352C" w:rsidP="00C5352C">
      <w:pPr>
        <w:spacing w:after="0" w:line="240" w:lineRule="auto"/>
        <w:jc w:val="both"/>
        <w:rPr>
          <w:rFonts w:ascii="Arial" w:eastAsia="Times New Roman" w:hAnsi="Arial" w:cs="Times New Roman"/>
          <w:sz w:val="20"/>
          <w:szCs w:val="20"/>
          <w:highlight w:val="cyan"/>
          <w:u w:val="single"/>
        </w:rPr>
      </w:pPr>
    </w:p>
    <w:p w14:paraId="59C342F1" w14:textId="76324C61" w:rsidR="00E45F02" w:rsidRPr="00036700"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 xml:space="preserve">Takoj po podpisu pogodbe bo izbrani </w:t>
      </w:r>
      <w:r w:rsidR="004B6630">
        <w:rPr>
          <w:rFonts w:ascii="Arial" w:eastAsia="Times New Roman" w:hAnsi="Arial" w:cs="Arial"/>
          <w:bCs/>
          <w:sz w:val="20"/>
          <w:szCs w:val="20"/>
        </w:rPr>
        <w:t>ponudnik</w:t>
      </w:r>
      <w:r w:rsidRPr="00036700">
        <w:rPr>
          <w:rFonts w:ascii="Arial" w:eastAsia="Times New Roman" w:hAnsi="Arial" w:cs="Arial"/>
          <w:bCs/>
          <w:sz w:val="20"/>
          <w:szCs w:val="20"/>
        </w:rPr>
        <w:t xml:space="preserve"> v sodelovanju z naročnikom</w:t>
      </w:r>
      <w:r w:rsidRPr="00036700">
        <w:rPr>
          <w:rFonts w:ascii="Arial" w:eastAsia="Times New Roman" w:hAnsi="Arial" w:cs="Arial"/>
          <w:b/>
          <w:sz w:val="20"/>
          <w:szCs w:val="20"/>
        </w:rPr>
        <w:t xml:space="preserve"> </w:t>
      </w:r>
      <w:r w:rsidRPr="00036700">
        <w:rPr>
          <w:rFonts w:ascii="Arial" w:eastAsia="Times New Roman" w:hAnsi="Arial" w:cs="Arial"/>
          <w:bCs/>
          <w:sz w:val="20"/>
          <w:szCs w:val="20"/>
        </w:rPr>
        <w:t>izdelal plan izvedbe v skladu z navedenim rokom izvedbe.</w:t>
      </w:r>
    </w:p>
    <w:p w14:paraId="32EC0399" w14:textId="77777777" w:rsidR="00E45F02" w:rsidRPr="00351DC7" w:rsidRDefault="00E45F02" w:rsidP="00E45F02">
      <w:pPr>
        <w:spacing w:after="0" w:line="240" w:lineRule="auto"/>
        <w:jc w:val="both"/>
        <w:rPr>
          <w:rFonts w:ascii="Arial" w:eastAsia="Times New Roman" w:hAnsi="Arial" w:cs="Arial"/>
          <w:bCs/>
          <w:sz w:val="20"/>
          <w:szCs w:val="20"/>
          <w:highlight w:val="yellow"/>
        </w:rPr>
      </w:pPr>
    </w:p>
    <w:p w14:paraId="2352DB93" w14:textId="77777777" w:rsidR="00E45F02" w:rsidRPr="00E33866" w:rsidRDefault="00E45F02" w:rsidP="00E45F0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Garancija za izvedena dela je najmanj 5 let od dneva končnega prevzema. </w:t>
      </w:r>
    </w:p>
    <w:p w14:paraId="3CBE6BD2" w14:textId="77777777" w:rsidR="00E45F02" w:rsidRPr="00E33866" w:rsidRDefault="00E45F02" w:rsidP="00E45F02">
      <w:pPr>
        <w:spacing w:after="0" w:line="240" w:lineRule="auto"/>
        <w:jc w:val="both"/>
        <w:rPr>
          <w:rFonts w:ascii="Arial" w:eastAsia="Times New Roman" w:hAnsi="Arial" w:cs="Arial"/>
          <w:sz w:val="20"/>
          <w:szCs w:val="20"/>
        </w:rPr>
      </w:pPr>
    </w:p>
    <w:p w14:paraId="703B33D3" w14:textId="77777777" w:rsidR="00E45F02" w:rsidRPr="00E33866" w:rsidRDefault="00E45F02" w:rsidP="00E45F0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Garancija za vgrajeno opremo je določena z garancijo proizvajalca opreme.</w:t>
      </w:r>
    </w:p>
    <w:p w14:paraId="2A400C02" w14:textId="77777777" w:rsidR="00E45F02" w:rsidRPr="00E33866" w:rsidRDefault="00E45F02" w:rsidP="00E45F02">
      <w:pPr>
        <w:spacing w:after="0" w:line="240" w:lineRule="auto"/>
        <w:jc w:val="both"/>
        <w:rPr>
          <w:rFonts w:ascii="Arial" w:eastAsia="Times New Roman" w:hAnsi="Arial" w:cs="Arial"/>
          <w:sz w:val="20"/>
          <w:szCs w:val="20"/>
        </w:rPr>
      </w:pPr>
    </w:p>
    <w:p w14:paraId="761960FF" w14:textId="77777777" w:rsidR="00E45F02" w:rsidRPr="00E33866" w:rsidRDefault="00E45F02" w:rsidP="00E45F0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Ponudnik mora zagotavljati rezervne dele še najmanj 7 let od končnega prevzema.</w:t>
      </w:r>
    </w:p>
    <w:p w14:paraId="46AB0049" w14:textId="77777777" w:rsidR="00E45F02" w:rsidRPr="00E33866" w:rsidRDefault="00E45F02" w:rsidP="00E45F02">
      <w:pPr>
        <w:spacing w:after="0" w:line="240" w:lineRule="auto"/>
        <w:jc w:val="both"/>
        <w:rPr>
          <w:rFonts w:ascii="Arial" w:eastAsia="Times New Roman" w:hAnsi="Arial" w:cs="Arial"/>
          <w:sz w:val="20"/>
          <w:szCs w:val="20"/>
        </w:rPr>
      </w:pPr>
    </w:p>
    <w:p w14:paraId="2AE82061" w14:textId="77777777" w:rsidR="00170FF2" w:rsidRPr="00E33866" w:rsidRDefault="00170FF2" w:rsidP="00170FF2">
      <w:pPr>
        <w:spacing w:after="0" w:line="240" w:lineRule="auto"/>
        <w:jc w:val="both"/>
        <w:rPr>
          <w:rFonts w:ascii="Arial" w:eastAsia="Times New Roman" w:hAnsi="Arial" w:cs="Arial"/>
          <w:sz w:val="20"/>
          <w:szCs w:val="20"/>
          <w:u w:val="single"/>
        </w:rPr>
      </w:pPr>
      <w:r w:rsidRPr="00E33866">
        <w:rPr>
          <w:rFonts w:ascii="Arial" w:eastAsia="Times New Roman" w:hAnsi="Arial" w:cs="Arial"/>
          <w:sz w:val="20"/>
          <w:szCs w:val="20"/>
          <w:u w:val="single"/>
        </w:rPr>
        <w:t>Odzivni čas in odprava napak:</w:t>
      </w:r>
    </w:p>
    <w:p w14:paraId="262EF4FE" w14:textId="77777777" w:rsidR="00170FF2" w:rsidRPr="0004333F" w:rsidRDefault="00170FF2" w:rsidP="00170FF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36AA7556" w14:textId="77777777" w:rsidR="00E45F02" w:rsidRPr="00351DC7" w:rsidRDefault="00E45F02" w:rsidP="00E45F02">
      <w:pPr>
        <w:spacing w:after="0" w:line="240" w:lineRule="auto"/>
        <w:jc w:val="both"/>
        <w:rPr>
          <w:rFonts w:ascii="Arial" w:eastAsia="Times New Roman" w:hAnsi="Arial" w:cs="Arial"/>
          <w:bCs/>
          <w:sz w:val="20"/>
          <w:szCs w:val="20"/>
          <w:highlight w:val="yellow"/>
        </w:rPr>
      </w:pPr>
    </w:p>
    <w:p w14:paraId="5177F148" w14:textId="5400B969" w:rsidR="00404807" w:rsidRPr="00B763B2" w:rsidRDefault="00404807" w:rsidP="00E45F02">
      <w:pPr>
        <w:widowControl w:val="0"/>
        <w:tabs>
          <w:tab w:val="left" w:pos="720"/>
        </w:tabs>
        <w:suppressAutoHyphens/>
        <w:spacing w:after="0" w:line="240" w:lineRule="auto"/>
        <w:jc w:val="both"/>
        <w:rPr>
          <w:rFonts w:ascii="Arial" w:eastAsia="Times New Roman" w:hAnsi="Arial" w:cs="Arial"/>
          <w:bCs/>
          <w:sz w:val="20"/>
          <w:szCs w:val="20"/>
        </w:rPr>
      </w:pPr>
      <w:r w:rsidRPr="00B763B2">
        <w:rPr>
          <w:rFonts w:ascii="Arial" w:eastAsia="Times New Roman" w:hAnsi="Arial" w:cs="Arial"/>
          <w:bCs/>
          <w:sz w:val="20"/>
          <w:szCs w:val="20"/>
          <w:u w:val="single"/>
        </w:rPr>
        <w:t>Izobraževanje:</w:t>
      </w:r>
    </w:p>
    <w:p w14:paraId="44642C8C" w14:textId="4FB4EA7E" w:rsidR="00E45F02" w:rsidRPr="00D4105B" w:rsidRDefault="00E45F02" w:rsidP="00E45F02">
      <w:pPr>
        <w:widowControl w:val="0"/>
        <w:tabs>
          <w:tab w:val="left" w:pos="720"/>
        </w:tabs>
        <w:suppressAutoHyphens/>
        <w:spacing w:after="0" w:line="240" w:lineRule="auto"/>
        <w:jc w:val="both"/>
        <w:rPr>
          <w:rFonts w:ascii="Arial" w:eastAsia="Times New Roman" w:hAnsi="Arial" w:cs="Times New Roman"/>
          <w:b/>
          <w:bCs/>
          <w:sz w:val="20"/>
          <w:szCs w:val="20"/>
        </w:rPr>
      </w:pPr>
      <w:r w:rsidRPr="00B763B2">
        <w:rPr>
          <w:rFonts w:ascii="Arial" w:eastAsia="Times New Roman" w:hAnsi="Arial" w:cs="Arial"/>
          <w:bCs/>
          <w:sz w:val="20"/>
          <w:szCs w:val="20"/>
        </w:rPr>
        <w:t xml:space="preserve">Za pravilno upravljanje in vzdrževanje nove opreme mora </w:t>
      </w:r>
      <w:r w:rsidR="004B6630" w:rsidRPr="00B763B2">
        <w:rPr>
          <w:rFonts w:ascii="Arial" w:eastAsia="Times New Roman" w:hAnsi="Arial" w:cs="Arial"/>
          <w:bCs/>
          <w:sz w:val="20"/>
          <w:szCs w:val="20"/>
        </w:rPr>
        <w:t>ponudnik</w:t>
      </w:r>
      <w:r w:rsidRPr="00B763B2">
        <w:rPr>
          <w:rFonts w:ascii="Arial" w:eastAsia="Times New Roman" w:hAnsi="Arial" w:cs="Arial"/>
          <w:bCs/>
          <w:sz w:val="20"/>
          <w:szCs w:val="20"/>
        </w:rPr>
        <w:t xml:space="preserve"> zagotoviti izobraževanje zaposlenih v </w:t>
      </w:r>
      <w:r w:rsidR="004A250C" w:rsidRPr="00B763B2">
        <w:rPr>
          <w:rFonts w:ascii="Arial" w:eastAsia="Times New Roman" w:hAnsi="Arial" w:cs="Arial"/>
          <w:bCs/>
          <w:sz w:val="20"/>
          <w:szCs w:val="20"/>
        </w:rPr>
        <w:t xml:space="preserve">elektro </w:t>
      </w:r>
      <w:r w:rsidRPr="00B763B2">
        <w:rPr>
          <w:rFonts w:ascii="Arial" w:eastAsia="Times New Roman" w:hAnsi="Arial" w:cs="Arial"/>
          <w:bCs/>
          <w:sz w:val="20"/>
          <w:szCs w:val="20"/>
        </w:rPr>
        <w:t>Energetiki JZ RTVSLO</w:t>
      </w:r>
      <w:r w:rsidR="004A250C" w:rsidRPr="00B763B2">
        <w:rPr>
          <w:rFonts w:ascii="Arial" w:eastAsia="Times New Roman" w:hAnsi="Arial" w:cs="Arial"/>
          <w:bCs/>
          <w:sz w:val="20"/>
          <w:szCs w:val="20"/>
        </w:rPr>
        <w:t xml:space="preserve"> za 8 oseb</w:t>
      </w:r>
      <w:r w:rsidRPr="00B763B2">
        <w:rPr>
          <w:rFonts w:ascii="Arial" w:eastAsia="Times New Roman" w:hAnsi="Arial" w:cs="Arial"/>
          <w:bCs/>
          <w:sz w:val="20"/>
          <w:szCs w:val="20"/>
        </w:rPr>
        <w:t xml:space="preserve">, ki mora biti </w:t>
      </w:r>
      <w:r w:rsidRPr="00B763B2">
        <w:rPr>
          <w:rFonts w:ascii="Arial" w:eastAsia="Times New Roman" w:hAnsi="Arial" w:cs="Arial"/>
          <w:bCs/>
          <w:sz w:val="20"/>
          <w:szCs w:val="24"/>
        </w:rPr>
        <w:t>vključeno v ceno ponudbe.</w:t>
      </w:r>
      <w:r w:rsidRPr="00B763B2">
        <w:rPr>
          <w:rFonts w:ascii="Arial" w:eastAsia="Times New Roman" w:hAnsi="Arial" w:cs="Arial"/>
          <w:sz w:val="20"/>
          <w:szCs w:val="20"/>
        </w:rPr>
        <w:t xml:space="preserve"> Izobraževanje in literatura mora biti v slovenskem jeziku.</w:t>
      </w:r>
    </w:p>
    <w:p w14:paraId="5D3B8D00" w14:textId="3672D5D1" w:rsidR="00913847" w:rsidRDefault="00913847" w:rsidP="0004333F">
      <w:pPr>
        <w:spacing w:after="0" w:line="240" w:lineRule="auto"/>
        <w:rPr>
          <w:rFonts w:ascii="Arial" w:eastAsia="Times New Roman" w:hAnsi="Arial" w:cs="Times New Roman"/>
          <w:sz w:val="20"/>
          <w:szCs w:val="24"/>
        </w:rPr>
      </w:pPr>
      <w:bookmarkStart w:id="31" w:name="_Toc221071979"/>
    </w:p>
    <w:p w14:paraId="6E817FE0" w14:textId="77777777" w:rsidR="009C75D7" w:rsidRPr="00D4105B" w:rsidRDefault="009C75D7" w:rsidP="0004333F">
      <w:pPr>
        <w:spacing w:after="0" w:line="240" w:lineRule="auto"/>
        <w:rPr>
          <w:rFonts w:ascii="Arial" w:eastAsia="Times New Roman" w:hAnsi="Arial" w:cs="Times New Roman"/>
          <w:sz w:val="20"/>
          <w:szCs w:val="24"/>
        </w:rPr>
      </w:pPr>
    </w:p>
    <w:p w14:paraId="509D25B8" w14:textId="77777777" w:rsidR="00913847" w:rsidRPr="00351DC7" w:rsidRDefault="00913847" w:rsidP="00913847">
      <w:pPr>
        <w:pStyle w:val="Heading2"/>
        <w:rPr>
          <w:b w:val="0"/>
          <w:bCs/>
        </w:rPr>
      </w:pPr>
      <w:bookmarkStart w:id="32" w:name="_Toc118793872"/>
      <w:r w:rsidRPr="00351DC7">
        <w:rPr>
          <w:bCs/>
        </w:rPr>
        <w:t>Tehnične zahteve IN POPIS DEL</w:t>
      </w:r>
      <w:bookmarkEnd w:id="32"/>
    </w:p>
    <w:p w14:paraId="3531C335" w14:textId="77777777" w:rsidR="00A84AA9" w:rsidRPr="003B2371" w:rsidRDefault="00A84AA9" w:rsidP="00036700">
      <w:pPr>
        <w:spacing w:after="0" w:line="240" w:lineRule="auto"/>
        <w:jc w:val="both"/>
        <w:rPr>
          <w:rFonts w:ascii="Arial" w:hAnsi="Arial" w:cs="Arial"/>
          <w:sz w:val="20"/>
          <w:szCs w:val="20"/>
        </w:rPr>
      </w:pPr>
    </w:p>
    <w:p w14:paraId="17D93237" w14:textId="129F0C8C" w:rsidR="00913847" w:rsidRPr="003B2371" w:rsidRDefault="00080A7D" w:rsidP="00036700">
      <w:pPr>
        <w:spacing w:after="0" w:line="240" w:lineRule="auto"/>
        <w:jc w:val="both"/>
        <w:rPr>
          <w:rFonts w:ascii="Arial" w:hAnsi="Arial" w:cs="Arial"/>
          <w:sz w:val="20"/>
          <w:szCs w:val="20"/>
        </w:rPr>
      </w:pPr>
      <w:r w:rsidRPr="003B2371">
        <w:rPr>
          <w:rFonts w:ascii="Arial" w:hAnsi="Arial" w:cs="Arial"/>
          <w:sz w:val="20"/>
          <w:szCs w:val="20"/>
        </w:rPr>
        <w:t xml:space="preserve">Natančen popis del in tehnične zahteve so navedene v elektro načrtu </w:t>
      </w:r>
      <w:r w:rsidR="00036700" w:rsidRPr="003B2371">
        <w:rPr>
          <w:rFonts w:ascii="Arial" w:hAnsi="Arial" w:cs="Arial"/>
          <w:sz w:val="20"/>
          <w:szCs w:val="20"/>
        </w:rPr>
        <w:t>PZI št: 16-02/19-E, 2019</w:t>
      </w:r>
      <w:r w:rsidR="00252A20" w:rsidRPr="003B2371">
        <w:rPr>
          <w:rFonts w:ascii="Arial" w:hAnsi="Arial" w:cs="Arial"/>
          <w:sz w:val="20"/>
          <w:szCs w:val="20"/>
        </w:rPr>
        <w:t>.</w:t>
      </w:r>
    </w:p>
    <w:p w14:paraId="32EECF1E" w14:textId="0E8C6E25" w:rsidR="00927F7E" w:rsidRPr="003B2371" w:rsidRDefault="00927F7E" w:rsidP="00036700">
      <w:pPr>
        <w:spacing w:after="0" w:line="240" w:lineRule="auto"/>
        <w:jc w:val="both"/>
        <w:rPr>
          <w:rFonts w:ascii="Arial" w:hAnsi="Arial" w:cs="Arial"/>
          <w:sz w:val="20"/>
          <w:szCs w:val="20"/>
        </w:rPr>
      </w:pPr>
    </w:p>
    <w:p w14:paraId="334161C7" w14:textId="3BF23B6D" w:rsidR="005C69AF" w:rsidRPr="00E33866" w:rsidRDefault="00927F7E" w:rsidP="005C69AF">
      <w:pPr>
        <w:spacing w:after="0" w:line="240" w:lineRule="auto"/>
        <w:jc w:val="both"/>
        <w:rPr>
          <w:rFonts w:ascii="Arial" w:hAnsi="Arial" w:cs="Arial"/>
          <w:sz w:val="20"/>
          <w:szCs w:val="20"/>
        </w:rPr>
      </w:pPr>
      <w:r w:rsidRPr="003B2371">
        <w:rPr>
          <w:rFonts w:ascii="Arial" w:hAnsi="Arial" w:cs="Arial"/>
          <w:sz w:val="20"/>
          <w:szCs w:val="20"/>
        </w:rPr>
        <w:t>Ostali pogoji in zahteve naročnika</w:t>
      </w:r>
      <w:r w:rsidR="007417C1" w:rsidRPr="003B2371">
        <w:rPr>
          <w:rFonts w:ascii="Arial" w:hAnsi="Arial" w:cs="Arial"/>
          <w:sz w:val="20"/>
          <w:szCs w:val="20"/>
        </w:rPr>
        <w:t>:</w:t>
      </w:r>
    </w:p>
    <w:p w14:paraId="033C6EAB" w14:textId="538CDCE0" w:rsidR="00927F7E" w:rsidRPr="00E33866" w:rsidRDefault="00927F7E" w:rsidP="00036700">
      <w:pPr>
        <w:spacing w:after="0" w:line="240" w:lineRule="auto"/>
        <w:jc w:val="both"/>
        <w:rPr>
          <w:rFonts w:ascii="Arial" w:hAnsi="Arial" w:cs="Arial"/>
          <w:sz w:val="20"/>
          <w:szCs w:val="20"/>
        </w:rPr>
      </w:pPr>
    </w:p>
    <w:p w14:paraId="2486C278" w14:textId="6D7146D8" w:rsidR="005C69AF" w:rsidRPr="00E33866" w:rsidRDefault="00927F7E" w:rsidP="005D5F5F">
      <w:pPr>
        <w:pStyle w:val="ListParagraph"/>
        <w:numPr>
          <w:ilvl w:val="0"/>
          <w:numId w:val="29"/>
        </w:numPr>
        <w:rPr>
          <w:rFonts w:cs="Arial"/>
          <w:color w:val="282828"/>
        </w:rPr>
      </w:pPr>
      <w:r w:rsidRPr="00E33866">
        <w:rPr>
          <w:rFonts w:cs="Arial"/>
          <w:color w:val="282828"/>
        </w:rPr>
        <w:t>certifikat za delo pod napetostjo</w:t>
      </w:r>
      <w:r w:rsidR="00E33866">
        <w:rPr>
          <w:rFonts w:cs="Arial"/>
          <w:color w:val="282828"/>
        </w:rPr>
        <w:t>,</w:t>
      </w:r>
    </w:p>
    <w:p w14:paraId="5F4CE3CF" w14:textId="77777777" w:rsidR="00927F7E" w:rsidRPr="00404807" w:rsidRDefault="00927F7E" w:rsidP="00036700">
      <w:pPr>
        <w:spacing w:after="0" w:line="240" w:lineRule="auto"/>
        <w:jc w:val="both"/>
        <w:rPr>
          <w:rFonts w:ascii="Arial" w:hAnsi="Arial" w:cs="Arial"/>
          <w:sz w:val="20"/>
          <w:szCs w:val="20"/>
          <w:highlight w:val="yellow"/>
        </w:rPr>
      </w:pPr>
    </w:p>
    <w:p w14:paraId="7ED1D278" w14:textId="69154F3F" w:rsidR="00036700" w:rsidRDefault="00E32F98" w:rsidP="005D5F5F">
      <w:pPr>
        <w:pStyle w:val="ListParagraph"/>
        <w:numPr>
          <w:ilvl w:val="0"/>
          <w:numId w:val="29"/>
        </w:numPr>
        <w:rPr>
          <w:rFonts w:cs="Arial"/>
          <w:color w:val="282828"/>
        </w:rPr>
      </w:pPr>
      <w:r w:rsidRPr="00517DF0">
        <w:rPr>
          <w:rFonts w:cs="Arial"/>
          <w:color w:val="282828"/>
        </w:rPr>
        <w:t>c</w:t>
      </w:r>
      <w:r w:rsidR="00927F7E" w:rsidRPr="00517DF0">
        <w:rPr>
          <w:rFonts w:cs="Arial"/>
          <w:color w:val="282828"/>
        </w:rPr>
        <w:t>ertifikati kakovosti (ISO  9001 in ISO 14001)</w:t>
      </w:r>
      <w:r w:rsidR="00E33866" w:rsidRPr="00517DF0">
        <w:rPr>
          <w:rFonts w:cs="Arial"/>
          <w:color w:val="282828"/>
        </w:rPr>
        <w:t>.</w:t>
      </w:r>
    </w:p>
    <w:p w14:paraId="705CADF4" w14:textId="77777777" w:rsidR="009C75D7" w:rsidRPr="009C75D7" w:rsidRDefault="009C75D7" w:rsidP="009C75D7">
      <w:pPr>
        <w:pStyle w:val="ListParagraph"/>
        <w:rPr>
          <w:rFonts w:cs="Arial"/>
          <w:color w:val="282828"/>
        </w:rPr>
      </w:pPr>
    </w:p>
    <w:p w14:paraId="40E88FAD" w14:textId="77777777" w:rsidR="009C75D7" w:rsidRPr="009C75D7" w:rsidRDefault="009C75D7" w:rsidP="009C75D7">
      <w:pPr>
        <w:rPr>
          <w:rFonts w:cs="Arial"/>
          <w:color w:val="282828"/>
        </w:rPr>
      </w:pPr>
    </w:p>
    <w:p w14:paraId="200F665E" w14:textId="77777777" w:rsidR="00FA29DD" w:rsidRPr="00D12A3A" w:rsidRDefault="00FA29DD" w:rsidP="00FA29DD">
      <w:pPr>
        <w:keepNext/>
        <w:numPr>
          <w:ilvl w:val="1"/>
          <w:numId w:val="1"/>
        </w:numPr>
        <w:spacing w:before="120" w:after="120" w:line="240" w:lineRule="auto"/>
        <w:jc w:val="both"/>
        <w:outlineLvl w:val="1"/>
        <w:rPr>
          <w:rFonts w:ascii="Arial" w:eastAsia="Times New Roman" w:hAnsi="Arial" w:cs="Times New Roman"/>
          <w:b/>
          <w:caps/>
        </w:rPr>
      </w:pPr>
      <w:bookmarkStart w:id="33" w:name="_Toc440025559"/>
      <w:bookmarkStart w:id="34" w:name="_Toc71020483"/>
      <w:bookmarkStart w:id="35" w:name="_Toc118793873"/>
      <w:r w:rsidRPr="00D12A3A">
        <w:rPr>
          <w:rFonts w:ascii="Arial" w:eastAsia="Times New Roman" w:hAnsi="Arial" w:cs="Times New Roman"/>
          <w:b/>
          <w:caps/>
        </w:rPr>
        <w:lastRenderedPageBreak/>
        <w:t>IZPOLNJEVANJE TEMELJNIH OKOLJSKIH ZAHTEV</w:t>
      </w:r>
      <w:bookmarkEnd w:id="33"/>
      <w:bookmarkEnd w:id="34"/>
      <w:bookmarkEnd w:id="35"/>
    </w:p>
    <w:p w14:paraId="3ABA16E6" w14:textId="77777777" w:rsidR="009C75D7" w:rsidRDefault="009C75D7" w:rsidP="00FA29DD">
      <w:pPr>
        <w:spacing w:after="0" w:line="240" w:lineRule="auto"/>
        <w:jc w:val="both"/>
        <w:rPr>
          <w:rFonts w:ascii="Arial" w:hAnsi="Arial"/>
          <w:sz w:val="20"/>
        </w:rPr>
      </w:pPr>
    </w:p>
    <w:p w14:paraId="09D6DF6C" w14:textId="100D585A" w:rsidR="00FA29DD" w:rsidRDefault="00FA29DD" w:rsidP="00FA29DD">
      <w:pPr>
        <w:spacing w:after="0" w:line="240" w:lineRule="auto"/>
        <w:jc w:val="both"/>
        <w:rPr>
          <w:rFonts w:ascii="Arial" w:hAnsi="Arial"/>
          <w:sz w:val="20"/>
        </w:rPr>
      </w:pPr>
      <w:r w:rsidRPr="00D12A3A">
        <w:rPr>
          <w:rFonts w:ascii="Arial" w:hAnsi="Arial"/>
          <w:sz w:val="20"/>
        </w:rPr>
        <w:t xml:space="preserve">Skladno z uredbo o zelenem javnem naročanju (Ur. list RS, št. 51/2017) morajo ponudniki zadostiti </w:t>
      </w:r>
      <w:bookmarkStart w:id="36" w:name="_Hlk514748148"/>
      <w:r w:rsidRPr="00D12A3A">
        <w:rPr>
          <w:rFonts w:ascii="Arial" w:hAnsi="Arial"/>
          <w:sz w:val="20"/>
        </w:rPr>
        <w:t xml:space="preserve">temeljnim okoljskim zahtevam za </w:t>
      </w:r>
      <w:bookmarkEnd w:id="36"/>
      <w:r w:rsidR="00D12A3A" w:rsidRPr="00D12A3A">
        <w:rPr>
          <w:rFonts w:ascii="Arial" w:hAnsi="Arial"/>
          <w:sz w:val="20"/>
        </w:rPr>
        <w:t>SN celice</w:t>
      </w:r>
      <w:r w:rsidRPr="00D12A3A">
        <w:rPr>
          <w:rFonts w:ascii="Arial" w:hAnsi="Arial"/>
          <w:sz w:val="20"/>
        </w:rPr>
        <w:t>.</w:t>
      </w:r>
    </w:p>
    <w:p w14:paraId="6B0327F2" w14:textId="77777777" w:rsidR="009C75D7" w:rsidRPr="00D12A3A" w:rsidRDefault="009C75D7" w:rsidP="00FA29DD">
      <w:pPr>
        <w:spacing w:after="0" w:line="240" w:lineRule="auto"/>
        <w:jc w:val="both"/>
        <w:rPr>
          <w:rFonts w:ascii="Arial" w:hAnsi="Arial"/>
          <w:sz w:val="20"/>
        </w:rPr>
      </w:pPr>
    </w:p>
    <w:p w14:paraId="1DDF9075" w14:textId="77777777" w:rsidR="00FA29DD" w:rsidRPr="0032606E" w:rsidRDefault="00FA29DD" w:rsidP="0032606E">
      <w:pPr>
        <w:pStyle w:val="Heading3"/>
        <w:rPr>
          <w:b/>
          <w:bCs w:val="0"/>
        </w:rPr>
      </w:pPr>
      <w:bookmarkStart w:id="37" w:name="_Toc118793874"/>
      <w:r w:rsidRPr="0032606E">
        <w:rPr>
          <w:b/>
          <w:bCs w:val="0"/>
        </w:rPr>
        <w:t>Dokazilo o skladnosti z Uredbo o zelenem javnem naročanju – SN celice</w:t>
      </w:r>
      <w:bookmarkEnd w:id="37"/>
      <w:r w:rsidRPr="0032606E">
        <w:rPr>
          <w:b/>
          <w:bCs w:val="0"/>
        </w:rPr>
        <w:t xml:space="preserve"> </w:t>
      </w:r>
    </w:p>
    <w:p w14:paraId="39F855D3" w14:textId="77777777" w:rsidR="009C75D7" w:rsidRDefault="009C75D7" w:rsidP="00DE6740">
      <w:pPr>
        <w:spacing w:after="0" w:line="240" w:lineRule="auto"/>
        <w:jc w:val="both"/>
        <w:rPr>
          <w:rFonts w:ascii="Arial" w:hAnsi="Arial"/>
          <w:sz w:val="20"/>
        </w:rPr>
      </w:pPr>
    </w:p>
    <w:p w14:paraId="24B58AA3" w14:textId="7320520B" w:rsidR="00FA29DD" w:rsidRPr="00DE6740" w:rsidRDefault="00FA29DD" w:rsidP="00DE6740">
      <w:pPr>
        <w:spacing w:after="0" w:line="240" w:lineRule="auto"/>
        <w:jc w:val="both"/>
        <w:rPr>
          <w:rFonts w:ascii="Arial" w:hAnsi="Arial"/>
          <w:sz w:val="20"/>
        </w:rPr>
      </w:pPr>
      <w:r w:rsidRPr="00DE6740">
        <w:rPr>
          <w:rFonts w:ascii="Arial" w:hAnsi="Arial"/>
          <w:sz w:val="20"/>
        </w:rPr>
        <w:t xml:space="preserve">Ponudnik mora priložiti v svoji ponudbi dokazilo za predvidene SN celice, ki jih bo uporabljal za izvedbo predmeta javnega naročila ter predložiti dokazila o izpolnjevanju temeljnih okoljskih zahtev za okoljsko manj obremenjujoče blago skladno z Uredbo o zelenem javnem naročanju (Ur. list. RS, št. 51/2017). </w:t>
      </w:r>
    </w:p>
    <w:p w14:paraId="6394472F" w14:textId="77777777" w:rsidR="00FA29DD" w:rsidRPr="00DE6740" w:rsidRDefault="00FA29DD" w:rsidP="00DE6740">
      <w:pPr>
        <w:spacing w:after="0" w:line="240" w:lineRule="auto"/>
        <w:jc w:val="both"/>
        <w:rPr>
          <w:rFonts w:ascii="Arial" w:hAnsi="Arial"/>
          <w:sz w:val="20"/>
        </w:rPr>
      </w:pPr>
    </w:p>
    <w:p w14:paraId="4A7BCA36" w14:textId="77777777" w:rsidR="00FA29DD" w:rsidRPr="00DB7B63" w:rsidRDefault="00FA29DD" w:rsidP="00FA29DD">
      <w:pPr>
        <w:spacing w:after="0" w:line="240" w:lineRule="auto"/>
        <w:jc w:val="both"/>
        <w:rPr>
          <w:rFonts w:ascii="Arial" w:hAnsi="Arial"/>
          <w:sz w:val="20"/>
        </w:rPr>
      </w:pPr>
      <w:r w:rsidRPr="00DB7B63">
        <w:rPr>
          <w:rFonts w:ascii="Arial" w:hAnsi="Arial"/>
          <w:b/>
          <w:sz w:val="20"/>
          <w:u w:val="single"/>
        </w:rPr>
        <w:t xml:space="preserve">Način dokazovanja: </w:t>
      </w:r>
    </w:p>
    <w:p w14:paraId="0A09684A" w14:textId="77777777" w:rsidR="00FA29DD" w:rsidRPr="00DB7B63" w:rsidRDefault="00FA29DD" w:rsidP="00FA29DD">
      <w:pPr>
        <w:spacing w:after="0" w:line="240" w:lineRule="auto"/>
        <w:rPr>
          <w:rFonts w:ascii="Arial" w:hAnsi="Arial"/>
          <w:b/>
          <w:sz w:val="20"/>
        </w:rPr>
      </w:pPr>
    </w:p>
    <w:p w14:paraId="0EDACC51" w14:textId="61DC7F3C" w:rsidR="00FA29DD" w:rsidRPr="00D12A3A" w:rsidRDefault="00FA29DD" w:rsidP="00D12A3A">
      <w:pPr>
        <w:spacing w:after="0" w:line="240" w:lineRule="auto"/>
        <w:rPr>
          <w:rFonts w:ascii="Arial" w:eastAsia="Times New Roman" w:hAnsi="Arial" w:cs="Times New Roman"/>
          <w:sz w:val="20"/>
          <w:szCs w:val="24"/>
        </w:rPr>
      </w:pPr>
      <w:r w:rsidRPr="00DB7B63">
        <w:rPr>
          <w:rFonts w:ascii="Arial" w:hAnsi="Arial"/>
          <w:sz w:val="20"/>
        </w:rPr>
        <w:t>Ponudnik mora ponudbi priložiti</w:t>
      </w:r>
      <w:r w:rsidR="00D12A3A" w:rsidRPr="00DB7B63">
        <w:rPr>
          <w:rFonts w:ascii="Arial" w:hAnsi="Arial"/>
          <w:sz w:val="20"/>
        </w:rPr>
        <w:t xml:space="preserve"> </w:t>
      </w:r>
      <w:r w:rsidRPr="00DB7B63">
        <w:rPr>
          <w:rFonts w:ascii="Arial" w:eastAsia="Times New Roman" w:hAnsi="Arial" w:cs="Times New Roman"/>
          <w:sz w:val="20"/>
          <w:szCs w:val="24"/>
        </w:rPr>
        <w:t>tehnično dokumentacijo proizvajalca, iz katere izhaja, da so izpolnjene zahteve</w:t>
      </w:r>
      <w:r w:rsidR="00D12A3A" w:rsidRPr="00DB7B63">
        <w:rPr>
          <w:rFonts w:ascii="Arial" w:eastAsia="Times New Roman" w:hAnsi="Arial" w:cs="Times New Roman"/>
          <w:sz w:val="20"/>
          <w:szCs w:val="24"/>
        </w:rPr>
        <w:t>.</w:t>
      </w:r>
    </w:p>
    <w:p w14:paraId="42D4F9D6" w14:textId="77777777" w:rsidR="00D12A3A" w:rsidRPr="00D12A3A" w:rsidRDefault="00D12A3A" w:rsidP="00D12A3A">
      <w:pPr>
        <w:spacing w:after="0" w:line="240" w:lineRule="auto"/>
        <w:rPr>
          <w:rFonts w:ascii="Arial" w:hAnsi="Arial"/>
          <w:sz w:val="20"/>
        </w:rPr>
      </w:pPr>
    </w:p>
    <w:p w14:paraId="7ADCE99B" w14:textId="77777777" w:rsidR="00FA29DD" w:rsidRPr="00D12A3A" w:rsidRDefault="00FA29DD" w:rsidP="00FA29DD">
      <w:pPr>
        <w:spacing w:after="0" w:line="240" w:lineRule="auto"/>
        <w:rPr>
          <w:rFonts w:ascii="Arial" w:hAnsi="Arial"/>
          <w:sz w:val="20"/>
        </w:rPr>
      </w:pPr>
      <w:r w:rsidRPr="00D12A3A">
        <w:rPr>
          <w:rFonts w:ascii="Arial" w:hAnsi="Arial"/>
          <w:sz w:val="20"/>
        </w:rPr>
        <w:t>Naročnik bo med izvajanjem naročila preverjal, ali ponudnik izpolnjuje zahteve.</w:t>
      </w:r>
    </w:p>
    <w:p w14:paraId="265A9D07" w14:textId="070153CD" w:rsidR="00A84AA9" w:rsidRDefault="00A84AA9" w:rsidP="00036700">
      <w:pPr>
        <w:spacing w:after="0" w:line="240" w:lineRule="auto"/>
        <w:jc w:val="both"/>
        <w:rPr>
          <w:rFonts w:ascii="Arial" w:eastAsia="Times New Roman" w:hAnsi="Arial" w:cs="Arial"/>
          <w:sz w:val="20"/>
          <w:szCs w:val="20"/>
        </w:rPr>
      </w:pPr>
    </w:p>
    <w:p w14:paraId="58F89246" w14:textId="77777777" w:rsidR="009C75D7" w:rsidRPr="0004333F" w:rsidRDefault="009C75D7" w:rsidP="00036700">
      <w:pPr>
        <w:spacing w:after="0" w:line="240" w:lineRule="auto"/>
        <w:jc w:val="both"/>
        <w:rPr>
          <w:rFonts w:ascii="Arial" w:eastAsia="Times New Roman" w:hAnsi="Arial" w:cs="Arial"/>
          <w:sz w:val="20"/>
          <w:szCs w:val="20"/>
        </w:rPr>
      </w:pPr>
    </w:p>
    <w:p w14:paraId="0268268D" w14:textId="77777777" w:rsidR="0004333F" w:rsidRPr="00351DC7" w:rsidRDefault="0004333F" w:rsidP="0004333F">
      <w:pPr>
        <w:pStyle w:val="Heading2"/>
        <w:rPr>
          <w:b w:val="0"/>
          <w:bCs/>
        </w:rPr>
      </w:pPr>
      <w:bookmarkStart w:id="38" w:name="_Toc118793875"/>
      <w:r w:rsidRPr="00351DC7">
        <w:rPr>
          <w:bCs/>
        </w:rPr>
        <w:t>OGLED LOKACIJE</w:t>
      </w:r>
      <w:bookmarkEnd w:id="31"/>
      <w:bookmarkEnd w:id="38"/>
    </w:p>
    <w:p w14:paraId="709B9608" w14:textId="77777777" w:rsidR="0004333F" w:rsidRPr="0004333F" w:rsidRDefault="0004333F" w:rsidP="0004333F">
      <w:pPr>
        <w:spacing w:after="0" w:line="240" w:lineRule="auto"/>
        <w:jc w:val="both"/>
        <w:rPr>
          <w:rFonts w:ascii="Arial" w:eastAsia="Times New Roman" w:hAnsi="Arial" w:cs="Times New Roman"/>
          <w:b/>
          <w:sz w:val="20"/>
          <w:szCs w:val="20"/>
        </w:rPr>
      </w:pPr>
    </w:p>
    <w:p w14:paraId="1EF77BEC" w14:textId="471E06EF" w:rsidR="00E45F02" w:rsidRPr="00E45F02" w:rsidRDefault="00E45F02" w:rsidP="00E45F02">
      <w:pPr>
        <w:spacing w:after="0" w:line="240" w:lineRule="auto"/>
        <w:jc w:val="both"/>
        <w:rPr>
          <w:rFonts w:ascii="Arial" w:hAnsi="Arial" w:cs="Arial"/>
          <w:sz w:val="20"/>
          <w:szCs w:val="20"/>
        </w:rPr>
      </w:pPr>
      <w:r w:rsidRPr="00E45F02">
        <w:rPr>
          <w:rFonts w:ascii="Arial" w:hAnsi="Arial" w:cs="Arial"/>
          <w:sz w:val="20"/>
          <w:szCs w:val="20"/>
        </w:rPr>
        <w:t xml:space="preserve">Prisotnost na ogledu lokacije, kjer se bodo dela izvajala, je </w:t>
      </w:r>
      <w:r w:rsidRPr="00E45F02">
        <w:rPr>
          <w:rFonts w:ascii="Arial" w:hAnsi="Arial" w:cs="Arial"/>
          <w:b/>
          <w:sz w:val="20"/>
          <w:szCs w:val="20"/>
        </w:rPr>
        <w:t>obvezen pogoj za sodelovanje na razpisu</w:t>
      </w:r>
      <w:r w:rsidRPr="00E45F02">
        <w:rPr>
          <w:rFonts w:ascii="Arial" w:hAnsi="Arial" w:cs="Arial"/>
          <w:sz w:val="20"/>
          <w:szCs w:val="20"/>
        </w:rPr>
        <w:t xml:space="preserve">. Na samem ogledu ponudniki prejmejo tudi CD s projektno </w:t>
      </w:r>
      <w:r w:rsidRPr="00E33866">
        <w:rPr>
          <w:rFonts w:ascii="Arial" w:hAnsi="Arial" w:cs="Arial"/>
          <w:sz w:val="20"/>
          <w:szCs w:val="20"/>
        </w:rPr>
        <w:t>dokumentacijo (glejte točko 3.</w:t>
      </w:r>
      <w:r w:rsidR="00E33866" w:rsidRPr="00E33866">
        <w:rPr>
          <w:rFonts w:ascii="Arial" w:hAnsi="Arial" w:cs="Arial"/>
          <w:sz w:val="20"/>
          <w:szCs w:val="20"/>
        </w:rPr>
        <w:t>1</w:t>
      </w:r>
      <w:r w:rsidRPr="00E33866">
        <w:rPr>
          <w:rFonts w:ascii="Arial" w:hAnsi="Arial" w:cs="Arial"/>
          <w:sz w:val="20"/>
          <w:szCs w:val="20"/>
        </w:rPr>
        <w:t>).</w:t>
      </w:r>
    </w:p>
    <w:p w14:paraId="3D36A1E6" w14:textId="77777777" w:rsidR="0004333F" w:rsidRPr="0004333F" w:rsidRDefault="0004333F" w:rsidP="0004333F">
      <w:pPr>
        <w:spacing w:after="0" w:line="240" w:lineRule="auto"/>
        <w:jc w:val="both"/>
        <w:rPr>
          <w:rFonts w:ascii="Arial" w:eastAsia="Times New Roman" w:hAnsi="Arial" w:cs="Times New Roman"/>
          <w:sz w:val="20"/>
          <w:szCs w:val="20"/>
        </w:rPr>
      </w:pPr>
    </w:p>
    <w:p w14:paraId="13CF7710" w14:textId="77777777" w:rsidR="00E45F02" w:rsidRPr="00E33866" w:rsidRDefault="00E45F02" w:rsidP="00E45F02">
      <w:pPr>
        <w:spacing w:after="0" w:line="240" w:lineRule="auto"/>
        <w:jc w:val="both"/>
        <w:rPr>
          <w:rFonts w:ascii="Arial" w:hAnsi="Arial" w:cs="Arial"/>
          <w:sz w:val="20"/>
        </w:rPr>
      </w:pPr>
      <w:r w:rsidRPr="00E33866">
        <w:rPr>
          <w:rFonts w:ascii="Arial" w:hAnsi="Arial" w:cs="Arial"/>
          <w:sz w:val="20"/>
        </w:rPr>
        <w:t xml:space="preserve">Pred pričetkom ogleda mora ponudnik naročniku predložiti: </w:t>
      </w:r>
    </w:p>
    <w:p w14:paraId="19175929" w14:textId="588D9984" w:rsidR="00E45F02" w:rsidRPr="00E33866" w:rsidRDefault="00E45F02" w:rsidP="005D5F5F">
      <w:pPr>
        <w:numPr>
          <w:ilvl w:val="0"/>
          <w:numId w:val="24"/>
        </w:numPr>
        <w:spacing w:after="0" w:line="240" w:lineRule="auto"/>
        <w:contextualSpacing/>
        <w:jc w:val="both"/>
        <w:rPr>
          <w:rFonts w:ascii="Arial" w:eastAsia="Times New Roman" w:hAnsi="Arial" w:cs="Arial"/>
          <w:sz w:val="20"/>
          <w:szCs w:val="24"/>
        </w:rPr>
      </w:pPr>
      <w:r w:rsidRPr="00E33866">
        <w:rPr>
          <w:rFonts w:ascii="Arial" w:eastAsia="Times New Roman" w:hAnsi="Arial" w:cs="Arial"/>
          <w:sz w:val="20"/>
          <w:szCs w:val="24"/>
        </w:rPr>
        <w:t>podpisano pooblastilo za sodelovanje na ogledu lokacije za javno naročilo z interno oznako JN-</w:t>
      </w:r>
      <w:r w:rsidR="00E3175E">
        <w:rPr>
          <w:rFonts w:ascii="Arial" w:eastAsia="Times New Roman" w:hAnsi="Arial" w:cs="Arial"/>
          <w:sz w:val="20"/>
          <w:szCs w:val="24"/>
        </w:rPr>
        <w:t>B1010</w:t>
      </w:r>
      <w:r w:rsidR="00DB7B63">
        <w:rPr>
          <w:rFonts w:ascii="Arial" w:eastAsia="Times New Roman" w:hAnsi="Arial" w:cs="Arial"/>
          <w:sz w:val="20"/>
          <w:szCs w:val="24"/>
        </w:rPr>
        <w:t>,</w:t>
      </w:r>
    </w:p>
    <w:p w14:paraId="2FC44426" w14:textId="5E002DA6" w:rsidR="00E45F02" w:rsidRPr="00E33866" w:rsidRDefault="00E45F02" w:rsidP="005D5F5F">
      <w:pPr>
        <w:numPr>
          <w:ilvl w:val="0"/>
          <w:numId w:val="24"/>
        </w:numPr>
        <w:spacing w:after="0" w:line="240" w:lineRule="auto"/>
        <w:contextualSpacing/>
        <w:jc w:val="both"/>
        <w:rPr>
          <w:rFonts w:ascii="Arial" w:eastAsia="Times New Roman" w:hAnsi="Arial" w:cs="Arial"/>
          <w:sz w:val="20"/>
          <w:szCs w:val="24"/>
        </w:rPr>
      </w:pPr>
      <w:r w:rsidRPr="00E33866">
        <w:rPr>
          <w:rFonts w:ascii="Arial" w:eastAsia="Times New Roman" w:hAnsi="Arial" w:cs="Arial"/>
          <w:sz w:val="20"/>
          <w:szCs w:val="24"/>
        </w:rPr>
        <w:t>podpisano Izjavo o zagotavljanju varovanja podatkov</w:t>
      </w:r>
      <w:r w:rsidR="00B145B6">
        <w:rPr>
          <w:rFonts w:ascii="Arial" w:eastAsia="Times New Roman" w:hAnsi="Arial" w:cs="Arial"/>
          <w:sz w:val="20"/>
          <w:szCs w:val="24"/>
        </w:rPr>
        <w:t>.</w:t>
      </w:r>
    </w:p>
    <w:p w14:paraId="17773FDF" w14:textId="77777777" w:rsidR="00E45F02" w:rsidRPr="00E33866" w:rsidRDefault="00E45F02" w:rsidP="00E45F02">
      <w:pPr>
        <w:spacing w:after="0" w:line="240" w:lineRule="auto"/>
        <w:jc w:val="both"/>
        <w:rPr>
          <w:rFonts w:ascii="Arial" w:hAnsi="Arial" w:cs="Arial"/>
          <w:sz w:val="20"/>
        </w:rPr>
      </w:pPr>
    </w:p>
    <w:p w14:paraId="2A9C692E" w14:textId="225B8CFD" w:rsidR="00B145B6" w:rsidRDefault="00E45F02" w:rsidP="00E45F02">
      <w:pPr>
        <w:spacing w:after="0" w:line="240" w:lineRule="auto"/>
        <w:jc w:val="both"/>
        <w:rPr>
          <w:rFonts w:ascii="Arial" w:hAnsi="Arial" w:cs="Arial"/>
          <w:sz w:val="20"/>
        </w:rPr>
      </w:pPr>
      <w:r w:rsidRPr="00E33866">
        <w:rPr>
          <w:rFonts w:ascii="Arial" w:hAnsi="Arial" w:cs="Arial"/>
          <w:sz w:val="20"/>
        </w:rPr>
        <w:t>Ponudniki se morajo na obvezen ogled</w:t>
      </w:r>
      <w:r w:rsidRPr="00E45F02">
        <w:rPr>
          <w:rFonts w:ascii="Arial" w:hAnsi="Arial" w:cs="Arial"/>
          <w:sz w:val="20"/>
        </w:rPr>
        <w:t xml:space="preserve"> lokacije prijaviti najkasneje en delovni </w:t>
      </w:r>
      <w:r w:rsidR="00B145B6">
        <w:rPr>
          <w:rFonts w:ascii="Arial" w:hAnsi="Arial" w:cs="Arial"/>
          <w:sz w:val="20"/>
        </w:rPr>
        <w:t>dan</w:t>
      </w:r>
      <w:r w:rsidRPr="00E45F02">
        <w:rPr>
          <w:rFonts w:ascii="Arial" w:hAnsi="Arial" w:cs="Arial"/>
          <w:sz w:val="20"/>
        </w:rPr>
        <w:t xml:space="preserve"> pred željenim terminom ogleda</w:t>
      </w:r>
      <w:r w:rsidR="005526AD">
        <w:rPr>
          <w:rFonts w:ascii="Arial" w:hAnsi="Arial" w:cs="Arial"/>
          <w:sz w:val="20"/>
        </w:rPr>
        <w:t>:</w:t>
      </w:r>
      <w:r w:rsidRPr="00E45F02">
        <w:rPr>
          <w:rFonts w:ascii="Arial" w:hAnsi="Arial" w:cs="Arial"/>
          <w:sz w:val="20"/>
        </w:rPr>
        <w:t xml:space="preserve"> </w:t>
      </w:r>
    </w:p>
    <w:p w14:paraId="71A520D4" w14:textId="05BD5F0B" w:rsidR="005526AD" w:rsidRPr="00E45F02" w:rsidRDefault="005526AD" w:rsidP="005D5F5F">
      <w:pPr>
        <w:numPr>
          <w:ilvl w:val="0"/>
          <w:numId w:val="24"/>
        </w:numPr>
        <w:spacing w:after="0" w:line="240" w:lineRule="auto"/>
        <w:contextualSpacing/>
        <w:jc w:val="both"/>
        <w:rPr>
          <w:rFonts w:ascii="Arial" w:eastAsia="Times New Roman" w:hAnsi="Arial" w:cs="Arial"/>
          <w:sz w:val="20"/>
          <w:szCs w:val="24"/>
        </w:rPr>
      </w:pPr>
      <w:r w:rsidRPr="00E45F02">
        <w:rPr>
          <w:rFonts w:ascii="Arial" w:eastAsia="Times New Roman" w:hAnsi="Arial" w:cs="Arial"/>
          <w:sz w:val="20"/>
          <w:szCs w:val="24"/>
        </w:rPr>
        <w:t xml:space="preserve">z elektronsko pošto na naslov: </w:t>
      </w:r>
      <w:hyperlink r:id="rId17" w:history="1">
        <w:r w:rsidRPr="00E45F02">
          <w:rPr>
            <w:rFonts w:ascii="Arial" w:eastAsia="Times New Roman" w:hAnsi="Arial" w:cs="Times New Roman"/>
            <w:color w:val="0000FF"/>
            <w:sz w:val="20"/>
            <w:szCs w:val="24"/>
          </w:rPr>
          <w:t>javna.narocila@rtvslo.si</w:t>
        </w:r>
      </w:hyperlink>
      <w:r w:rsidRPr="00E45F02">
        <w:rPr>
          <w:rFonts w:ascii="Arial" w:eastAsia="Times New Roman" w:hAnsi="Arial" w:cs="Times New Roman"/>
          <w:sz w:val="20"/>
          <w:szCs w:val="24"/>
        </w:rPr>
        <w:t xml:space="preserve"> </w:t>
      </w:r>
      <w:r w:rsidRPr="00E45F02">
        <w:rPr>
          <w:rFonts w:ascii="Arial" w:eastAsia="Times New Roman" w:hAnsi="Arial" w:cs="Arial"/>
          <w:sz w:val="20"/>
          <w:szCs w:val="24"/>
        </w:rPr>
        <w:t>s pripisom »Ogled lokacije za JN-</w:t>
      </w:r>
      <w:r w:rsidR="00E3175E">
        <w:rPr>
          <w:rFonts w:ascii="Arial" w:eastAsia="Times New Roman" w:hAnsi="Arial" w:cs="Arial"/>
          <w:sz w:val="20"/>
          <w:szCs w:val="24"/>
        </w:rPr>
        <w:t>B1010</w:t>
      </w:r>
      <w:r w:rsidRPr="00E45F02">
        <w:rPr>
          <w:rFonts w:ascii="Arial" w:eastAsia="Times New Roman" w:hAnsi="Arial" w:cs="Arial"/>
          <w:sz w:val="20"/>
          <w:szCs w:val="24"/>
        </w:rPr>
        <w:t>«</w:t>
      </w:r>
    </w:p>
    <w:p w14:paraId="251A66CB" w14:textId="77777777" w:rsidR="00B145B6" w:rsidRDefault="00B145B6" w:rsidP="00E45F02">
      <w:pPr>
        <w:spacing w:after="0" w:line="240" w:lineRule="auto"/>
        <w:jc w:val="both"/>
        <w:rPr>
          <w:rFonts w:ascii="Arial" w:hAnsi="Arial" w:cs="Arial"/>
          <w:sz w:val="20"/>
        </w:rPr>
      </w:pPr>
    </w:p>
    <w:p w14:paraId="54DA0E39" w14:textId="4D7BE559" w:rsidR="00E45F02" w:rsidRPr="00D924BA" w:rsidRDefault="00E45F02" w:rsidP="00E45F02">
      <w:pPr>
        <w:spacing w:after="0" w:line="240" w:lineRule="auto"/>
        <w:jc w:val="both"/>
        <w:rPr>
          <w:rFonts w:ascii="Arial" w:hAnsi="Arial" w:cs="Arial"/>
          <w:b/>
          <w:sz w:val="20"/>
        </w:rPr>
      </w:pPr>
      <w:r w:rsidRPr="00D924BA">
        <w:rPr>
          <w:rFonts w:ascii="Arial" w:hAnsi="Arial" w:cs="Arial"/>
          <w:b/>
          <w:sz w:val="20"/>
        </w:rPr>
        <w:t>Obvezen ogled lokacije je mogoč v terminih:</w:t>
      </w:r>
    </w:p>
    <w:p w14:paraId="4C609419" w14:textId="425FC6D6" w:rsidR="00E45F02" w:rsidRPr="00D924BA" w:rsidRDefault="00824250" w:rsidP="005D5F5F">
      <w:pPr>
        <w:numPr>
          <w:ilvl w:val="0"/>
          <w:numId w:val="23"/>
        </w:numPr>
        <w:spacing w:after="0" w:line="240" w:lineRule="auto"/>
        <w:jc w:val="both"/>
        <w:rPr>
          <w:rFonts w:ascii="Arial" w:eastAsia="Times New Roman" w:hAnsi="Arial" w:cs="Arial"/>
          <w:b/>
          <w:sz w:val="20"/>
          <w:szCs w:val="24"/>
        </w:rPr>
      </w:pPr>
      <w:r w:rsidRPr="00D924BA">
        <w:rPr>
          <w:rFonts w:ascii="Arial" w:eastAsia="Times New Roman" w:hAnsi="Arial" w:cs="Arial"/>
          <w:b/>
          <w:sz w:val="20"/>
          <w:szCs w:val="24"/>
        </w:rPr>
        <w:t>2</w:t>
      </w:r>
      <w:r w:rsidR="002E2063" w:rsidRPr="00D924BA">
        <w:rPr>
          <w:rFonts w:ascii="Arial" w:eastAsia="Times New Roman" w:hAnsi="Arial" w:cs="Arial"/>
          <w:b/>
          <w:sz w:val="20"/>
          <w:szCs w:val="24"/>
        </w:rPr>
        <w:t>4</w:t>
      </w:r>
      <w:r w:rsidR="00E45F02" w:rsidRPr="00D924BA">
        <w:rPr>
          <w:rFonts w:ascii="Arial" w:eastAsia="Times New Roman" w:hAnsi="Arial" w:cs="Arial"/>
          <w:b/>
          <w:sz w:val="20"/>
          <w:szCs w:val="24"/>
        </w:rPr>
        <w:t xml:space="preserve">. </w:t>
      </w:r>
      <w:r w:rsidR="00E3175E" w:rsidRPr="00D924BA">
        <w:rPr>
          <w:rFonts w:ascii="Arial" w:eastAsia="Times New Roman" w:hAnsi="Arial" w:cs="Arial"/>
          <w:b/>
          <w:sz w:val="20"/>
          <w:szCs w:val="24"/>
        </w:rPr>
        <w:t>11</w:t>
      </w:r>
      <w:r w:rsidR="00E45F02" w:rsidRPr="00D924BA">
        <w:rPr>
          <w:rFonts w:ascii="Arial" w:eastAsia="Times New Roman" w:hAnsi="Arial" w:cs="Arial"/>
          <w:b/>
          <w:sz w:val="20"/>
          <w:szCs w:val="24"/>
        </w:rPr>
        <w:t>. 202</w:t>
      </w:r>
      <w:r w:rsidR="00A87E55" w:rsidRPr="00D924BA">
        <w:rPr>
          <w:rFonts w:ascii="Arial" w:eastAsia="Times New Roman" w:hAnsi="Arial" w:cs="Arial"/>
          <w:b/>
          <w:sz w:val="20"/>
          <w:szCs w:val="24"/>
        </w:rPr>
        <w:t>2</w:t>
      </w:r>
      <w:r w:rsidR="00E45F02" w:rsidRPr="00D924BA">
        <w:rPr>
          <w:rFonts w:ascii="Arial" w:eastAsia="Times New Roman" w:hAnsi="Arial" w:cs="Arial"/>
          <w:b/>
          <w:sz w:val="20"/>
          <w:szCs w:val="24"/>
        </w:rPr>
        <w:t xml:space="preserve">, </w:t>
      </w:r>
    </w:p>
    <w:p w14:paraId="301E526F" w14:textId="3104C2D2" w:rsidR="00E45F02" w:rsidRPr="00D924BA" w:rsidRDefault="00824250" w:rsidP="005D5F5F">
      <w:pPr>
        <w:numPr>
          <w:ilvl w:val="0"/>
          <w:numId w:val="23"/>
        </w:numPr>
        <w:spacing w:after="0" w:line="240" w:lineRule="auto"/>
        <w:jc w:val="both"/>
        <w:rPr>
          <w:rFonts w:ascii="Arial" w:eastAsia="Times New Roman" w:hAnsi="Arial" w:cs="Arial"/>
          <w:b/>
          <w:sz w:val="20"/>
          <w:szCs w:val="24"/>
        </w:rPr>
      </w:pPr>
      <w:r w:rsidRPr="00D924BA">
        <w:rPr>
          <w:rFonts w:ascii="Arial" w:eastAsia="Times New Roman" w:hAnsi="Arial" w:cs="Arial"/>
          <w:b/>
          <w:sz w:val="20"/>
          <w:szCs w:val="24"/>
        </w:rPr>
        <w:t>2</w:t>
      </w:r>
      <w:r w:rsidR="002E2063" w:rsidRPr="00D924BA">
        <w:rPr>
          <w:rFonts w:ascii="Arial" w:eastAsia="Times New Roman" w:hAnsi="Arial" w:cs="Arial"/>
          <w:b/>
          <w:sz w:val="20"/>
          <w:szCs w:val="24"/>
        </w:rPr>
        <w:t>5</w:t>
      </w:r>
      <w:r w:rsidR="00E45F02" w:rsidRPr="00D924BA">
        <w:rPr>
          <w:rFonts w:ascii="Arial" w:eastAsia="Times New Roman" w:hAnsi="Arial" w:cs="Arial"/>
          <w:b/>
          <w:sz w:val="20"/>
          <w:szCs w:val="24"/>
        </w:rPr>
        <w:t xml:space="preserve">. </w:t>
      </w:r>
      <w:r w:rsidR="00E3175E" w:rsidRPr="00D924BA">
        <w:rPr>
          <w:rFonts w:ascii="Arial" w:eastAsia="Times New Roman" w:hAnsi="Arial" w:cs="Arial"/>
          <w:b/>
          <w:sz w:val="20"/>
          <w:szCs w:val="24"/>
        </w:rPr>
        <w:t>11</w:t>
      </w:r>
      <w:r w:rsidR="00E45F02" w:rsidRPr="00D924BA">
        <w:rPr>
          <w:rFonts w:ascii="Arial" w:eastAsia="Times New Roman" w:hAnsi="Arial" w:cs="Arial"/>
          <w:b/>
          <w:sz w:val="20"/>
          <w:szCs w:val="24"/>
        </w:rPr>
        <w:t>. 202</w:t>
      </w:r>
      <w:r w:rsidR="00A87E55" w:rsidRPr="00D924BA">
        <w:rPr>
          <w:rFonts w:ascii="Arial" w:eastAsia="Times New Roman" w:hAnsi="Arial" w:cs="Arial"/>
          <w:b/>
          <w:sz w:val="20"/>
          <w:szCs w:val="24"/>
        </w:rPr>
        <w:t>2</w:t>
      </w:r>
      <w:r w:rsidR="00E45F02" w:rsidRPr="00D924BA">
        <w:rPr>
          <w:rFonts w:ascii="Arial" w:eastAsia="Times New Roman" w:hAnsi="Arial" w:cs="Arial"/>
          <w:b/>
          <w:sz w:val="20"/>
          <w:szCs w:val="24"/>
        </w:rPr>
        <w:t>,</w:t>
      </w:r>
    </w:p>
    <w:p w14:paraId="164D2D84" w14:textId="592D5B54" w:rsidR="00E45F02" w:rsidRPr="00D924BA" w:rsidRDefault="00DD1ACC" w:rsidP="005D5F5F">
      <w:pPr>
        <w:numPr>
          <w:ilvl w:val="0"/>
          <w:numId w:val="23"/>
        </w:numPr>
        <w:spacing w:after="0" w:line="240" w:lineRule="auto"/>
        <w:jc w:val="both"/>
        <w:rPr>
          <w:rFonts w:ascii="Arial" w:eastAsia="Times New Roman" w:hAnsi="Arial" w:cs="Arial"/>
          <w:b/>
          <w:sz w:val="20"/>
          <w:szCs w:val="24"/>
        </w:rPr>
      </w:pPr>
      <w:r w:rsidRPr="00D924BA">
        <w:rPr>
          <w:rFonts w:ascii="Arial" w:eastAsia="Times New Roman" w:hAnsi="Arial" w:cs="Arial"/>
          <w:b/>
          <w:sz w:val="20"/>
          <w:szCs w:val="24"/>
        </w:rPr>
        <w:t>2</w:t>
      </w:r>
      <w:r w:rsidR="005C2745" w:rsidRPr="00D924BA">
        <w:rPr>
          <w:rFonts w:ascii="Arial" w:eastAsia="Times New Roman" w:hAnsi="Arial" w:cs="Arial"/>
          <w:b/>
          <w:sz w:val="20"/>
          <w:szCs w:val="24"/>
        </w:rPr>
        <w:t>8</w:t>
      </w:r>
      <w:r w:rsidR="00E45F02" w:rsidRPr="00D924BA">
        <w:rPr>
          <w:rFonts w:ascii="Arial" w:eastAsia="Times New Roman" w:hAnsi="Arial" w:cs="Arial"/>
          <w:b/>
          <w:sz w:val="20"/>
          <w:szCs w:val="24"/>
        </w:rPr>
        <w:t xml:space="preserve">. </w:t>
      </w:r>
      <w:r w:rsidR="00E3175E" w:rsidRPr="00D924BA">
        <w:rPr>
          <w:rFonts w:ascii="Arial" w:eastAsia="Times New Roman" w:hAnsi="Arial" w:cs="Arial"/>
          <w:b/>
          <w:sz w:val="20"/>
          <w:szCs w:val="24"/>
        </w:rPr>
        <w:t>11</w:t>
      </w:r>
      <w:r w:rsidR="00E45F02" w:rsidRPr="00D924BA">
        <w:rPr>
          <w:rFonts w:ascii="Arial" w:eastAsia="Times New Roman" w:hAnsi="Arial" w:cs="Arial"/>
          <w:b/>
          <w:sz w:val="20"/>
          <w:szCs w:val="24"/>
        </w:rPr>
        <w:t>. 202</w:t>
      </w:r>
      <w:r w:rsidR="00A87E55" w:rsidRPr="00D924BA">
        <w:rPr>
          <w:rFonts w:ascii="Arial" w:eastAsia="Times New Roman" w:hAnsi="Arial" w:cs="Arial"/>
          <w:b/>
          <w:sz w:val="20"/>
          <w:szCs w:val="24"/>
        </w:rPr>
        <w:t>2</w:t>
      </w:r>
      <w:r w:rsidR="00DC17DB" w:rsidRPr="00D924BA">
        <w:rPr>
          <w:rFonts w:ascii="Arial" w:eastAsia="Times New Roman" w:hAnsi="Arial" w:cs="Arial"/>
          <w:b/>
          <w:sz w:val="20"/>
          <w:szCs w:val="24"/>
        </w:rPr>
        <w:t>.</w:t>
      </w:r>
    </w:p>
    <w:p w14:paraId="29D7D57B" w14:textId="77777777" w:rsidR="00E45F02" w:rsidRPr="00E45F02" w:rsidRDefault="00E45F02" w:rsidP="00E45F02">
      <w:pPr>
        <w:spacing w:after="0" w:line="240" w:lineRule="auto"/>
        <w:jc w:val="both"/>
        <w:rPr>
          <w:rFonts w:ascii="Arial" w:hAnsi="Arial" w:cs="Arial"/>
          <w:b/>
          <w:sz w:val="20"/>
        </w:rPr>
      </w:pPr>
    </w:p>
    <w:p w14:paraId="58258FD2" w14:textId="6754A2EF" w:rsidR="00E45F02" w:rsidRPr="00E45F02" w:rsidRDefault="00E45F02" w:rsidP="00E45F02">
      <w:pPr>
        <w:spacing w:after="0" w:line="240" w:lineRule="auto"/>
        <w:jc w:val="both"/>
        <w:rPr>
          <w:rFonts w:ascii="Arial" w:hAnsi="Arial" w:cs="Arial"/>
          <w:sz w:val="20"/>
        </w:rPr>
      </w:pPr>
      <w:r w:rsidRPr="00DB7B63">
        <w:rPr>
          <w:rFonts w:ascii="Arial" w:hAnsi="Arial" w:cs="Arial"/>
          <w:sz w:val="20"/>
        </w:rPr>
        <w:t xml:space="preserve">Ponudnik in naročnik bosta s pomočjo elektronske pošte uskladila </w:t>
      </w:r>
      <w:r w:rsidRPr="00DC17DB">
        <w:rPr>
          <w:rFonts w:ascii="Arial" w:hAnsi="Arial" w:cs="Arial"/>
          <w:sz w:val="20"/>
        </w:rPr>
        <w:t>toč</w:t>
      </w:r>
      <w:r w:rsidR="005526AD" w:rsidRPr="00DC17DB">
        <w:rPr>
          <w:rFonts w:ascii="Arial" w:hAnsi="Arial" w:cs="Arial"/>
          <w:sz w:val="20"/>
        </w:rPr>
        <w:t>no lokacijo in t</w:t>
      </w:r>
      <w:r w:rsidRPr="00DC17DB">
        <w:rPr>
          <w:rFonts w:ascii="Arial" w:hAnsi="Arial" w:cs="Arial"/>
          <w:sz w:val="20"/>
        </w:rPr>
        <w:t>ermin ogleda</w:t>
      </w:r>
      <w:r w:rsidR="005526AD" w:rsidRPr="00DC17DB">
        <w:rPr>
          <w:rFonts w:ascii="Arial" w:hAnsi="Arial" w:cs="Arial"/>
          <w:sz w:val="20"/>
        </w:rPr>
        <w:t>.</w:t>
      </w:r>
    </w:p>
    <w:p w14:paraId="340B57B6" w14:textId="77777777" w:rsidR="00E45F02" w:rsidRPr="00E45F02" w:rsidRDefault="00E45F02" w:rsidP="00E45F02">
      <w:pPr>
        <w:spacing w:after="0" w:line="240" w:lineRule="auto"/>
        <w:jc w:val="both"/>
        <w:rPr>
          <w:rFonts w:ascii="Arial" w:hAnsi="Arial" w:cs="Arial"/>
          <w:sz w:val="20"/>
        </w:rPr>
      </w:pPr>
    </w:p>
    <w:p w14:paraId="5EC8A926" w14:textId="1B473BEF" w:rsidR="00E45F02" w:rsidRDefault="00E45F02" w:rsidP="00E45F02">
      <w:pPr>
        <w:spacing w:after="0" w:line="240" w:lineRule="auto"/>
        <w:jc w:val="both"/>
        <w:rPr>
          <w:rFonts w:ascii="Arial" w:hAnsi="Arial" w:cs="Arial"/>
          <w:sz w:val="20"/>
        </w:rPr>
      </w:pPr>
      <w:r w:rsidRPr="00E45F02">
        <w:rPr>
          <w:rFonts w:ascii="Arial" w:hAnsi="Arial" w:cs="Arial"/>
          <w:sz w:val="20"/>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530E015A" w14:textId="77777777" w:rsidR="00E45F02" w:rsidRPr="00E45F02" w:rsidRDefault="00E45F02" w:rsidP="00E45F02">
      <w:pPr>
        <w:spacing w:after="0" w:line="240" w:lineRule="auto"/>
        <w:jc w:val="both"/>
        <w:rPr>
          <w:rFonts w:ascii="Arial" w:eastAsia="Times New Roman" w:hAnsi="Arial" w:cs="Times New Roman"/>
          <w:bCs/>
          <w:sz w:val="20"/>
          <w:szCs w:val="24"/>
        </w:rPr>
      </w:pPr>
    </w:p>
    <w:p w14:paraId="5B56BEC6" w14:textId="77777777" w:rsidR="00E45F02" w:rsidRPr="00E45F02" w:rsidRDefault="00E45F02" w:rsidP="00E45F02">
      <w:pPr>
        <w:spacing w:after="0" w:line="240" w:lineRule="auto"/>
        <w:jc w:val="both"/>
        <w:rPr>
          <w:rFonts w:ascii="Arial" w:eastAsia="Times New Roman" w:hAnsi="Arial" w:cs="Times New Roman"/>
          <w:bCs/>
          <w:sz w:val="20"/>
          <w:szCs w:val="24"/>
        </w:rPr>
      </w:pPr>
      <w:r w:rsidRPr="00E45F02">
        <w:rPr>
          <w:rFonts w:ascii="Arial" w:eastAsia="Times New Roman" w:hAnsi="Arial" w:cs="Times New Roman"/>
          <w:bCs/>
          <w:sz w:val="20"/>
          <w:szCs w:val="24"/>
        </w:rPr>
        <w:t xml:space="preserve">O opravljenem ogledu ponudnik in naročnik izpolnita potrdilo o ogledu lokacije, ki jo ponudnik priloži ponudbeni dokumentaciji. </w:t>
      </w:r>
    </w:p>
    <w:p w14:paraId="29E18D0B" w14:textId="77777777" w:rsidR="00E45F02" w:rsidRPr="00E45F02" w:rsidRDefault="00E45F02" w:rsidP="00E45F02">
      <w:pPr>
        <w:spacing w:after="0" w:line="240" w:lineRule="auto"/>
        <w:jc w:val="both"/>
        <w:rPr>
          <w:rFonts w:ascii="Arial" w:eastAsia="Times New Roman" w:hAnsi="Arial" w:cs="Times New Roman"/>
          <w:bCs/>
          <w:sz w:val="20"/>
          <w:szCs w:val="24"/>
        </w:rPr>
      </w:pPr>
    </w:p>
    <w:p w14:paraId="4CECB40A" w14:textId="77777777" w:rsidR="00E45F02" w:rsidRPr="00E45F02" w:rsidRDefault="00E45F02" w:rsidP="00E45F02">
      <w:pPr>
        <w:spacing w:after="0" w:line="240" w:lineRule="auto"/>
        <w:jc w:val="both"/>
        <w:rPr>
          <w:rFonts w:ascii="Arial" w:eastAsia="Times New Roman" w:hAnsi="Arial" w:cs="Times New Roman"/>
          <w:b/>
          <w:bCs/>
          <w:sz w:val="20"/>
          <w:szCs w:val="24"/>
          <w:u w:val="single"/>
        </w:rPr>
      </w:pPr>
      <w:r w:rsidRPr="00E45F02">
        <w:rPr>
          <w:rFonts w:ascii="Arial" w:eastAsia="Times New Roman" w:hAnsi="Arial" w:cs="Times New Roman"/>
          <w:b/>
          <w:bCs/>
          <w:sz w:val="20"/>
          <w:szCs w:val="24"/>
          <w:u w:val="single"/>
        </w:rPr>
        <w:t xml:space="preserve">POTRJEN OGLED LOKACIJE JE </w:t>
      </w:r>
      <w:r w:rsidRPr="00E45F02">
        <w:rPr>
          <w:rFonts w:ascii="Arial" w:hAnsi="Arial"/>
          <w:b/>
          <w:sz w:val="20"/>
          <w:u w:val="single"/>
        </w:rPr>
        <w:t>POGOJ ZA ODDAJO POPOLNE PONUDBE.</w:t>
      </w:r>
    </w:p>
    <w:p w14:paraId="2FC3C3B1" w14:textId="77777777" w:rsidR="00E45F02" w:rsidRPr="00E45F02" w:rsidRDefault="00E45F02" w:rsidP="00E45F02">
      <w:pPr>
        <w:spacing w:after="0" w:line="240" w:lineRule="auto"/>
        <w:jc w:val="both"/>
        <w:rPr>
          <w:rFonts w:ascii="Arial" w:eastAsia="Times New Roman" w:hAnsi="Arial" w:cs="Times New Roman"/>
          <w:bCs/>
          <w:sz w:val="20"/>
          <w:szCs w:val="24"/>
        </w:rPr>
      </w:pPr>
    </w:p>
    <w:p w14:paraId="043731E6" w14:textId="77777777" w:rsidR="00E45F02" w:rsidRPr="00E45F02" w:rsidRDefault="00E45F02" w:rsidP="00E45F02">
      <w:pPr>
        <w:spacing w:after="0" w:line="240" w:lineRule="auto"/>
        <w:jc w:val="both"/>
        <w:rPr>
          <w:rFonts w:ascii="Arial" w:hAnsi="Arial" w:cs="Arial"/>
          <w:b/>
          <w:bCs/>
          <w:i/>
          <w:sz w:val="20"/>
          <w:szCs w:val="20"/>
        </w:rPr>
      </w:pPr>
      <w:r w:rsidRPr="00E45F02">
        <w:rPr>
          <w:rFonts w:ascii="Arial" w:hAnsi="Arial" w:cs="Arial"/>
          <w:b/>
          <w:bCs/>
          <w:i/>
          <w:sz w:val="20"/>
          <w:szCs w:val="20"/>
        </w:rPr>
        <w:t>Naročnik ne bo priznaval nobenih dodatnih stroškov pri izvedbi del, ki bi bili vezani na nepoznavanje objekta, lokacije, stanja na terenu ter napačnega interpretiranja projektne dokumentacije.</w:t>
      </w:r>
    </w:p>
    <w:p w14:paraId="158C1B82" w14:textId="77777777" w:rsidR="0004333F" w:rsidRPr="0004333F" w:rsidRDefault="0004333F" w:rsidP="0004333F">
      <w:pPr>
        <w:spacing w:after="0" w:line="240" w:lineRule="auto"/>
        <w:jc w:val="both"/>
        <w:rPr>
          <w:rFonts w:ascii="Arial" w:eastAsia="Times New Roman" w:hAnsi="Arial" w:cs="Arial"/>
          <w:b/>
          <w:sz w:val="20"/>
          <w:szCs w:val="20"/>
          <w:lang w:eastAsia="sl-SI"/>
        </w:rPr>
      </w:pPr>
    </w:p>
    <w:p w14:paraId="3B0811C9" w14:textId="77777777" w:rsidR="0004333F" w:rsidRPr="00351DC7" w:rsidRDefault="0004333F" w:rsidP="0004333F">
      <w:pPr>
        <w:pStyle w:val="Heading1"/>
        <w:rPr>
          <w:b/>
          <w:bCs/>
        </w:rPr>
      </w:pPr>
      <w:bookmarkStart w:id="39" w:name="_Toc14052255"/>
      <w:bookmarkStart w:id="40" w:name="_Toc14052432"/>
      <w:bookmarkStart w:id="41" w:name="_Toc14055376"/>
      <w:bookmarkStart w:id="42" w:name="_Toc15030895"/>
      <w:r w:rsidRPr="00351DC7">
        <w:rPr>
          <w:b/>
          <w:bCs/>
        </w:rPr>
        <w:br w:type="page"/>
      </w:r>
      <w:bookmarkStart w:id="43" w:name="_Toc118793876"/>
      <w:r w:rsidRPr="00351DC7">
        <w:rPr>
          <w:b/>
          <w:bCs/>
        </w:rPr>
        <w:lastRenderedPageBreak/>
        <w:t>PONUDBENA DOKUMENTACIJA</w:t>
      </w:r>
      <w:bookmarkEnd w:id="39"/>
      <w:bookmarkEnd w:id="40"/>
      <w:bookmarkEnd w:id="41"/>
      <w:bookmarkEnd w:id="42"/>
      <w:bookmarkEnd w:id="43"/>
    </w:p>
    <w:p w14:paraId="546B7DE6" w14:textId="77777777" w:rsidR="0004333F" w:rsidRPr="00351DC7" w:rsidRDefault="0004333F" w:rsidP="0004333F">
      <w:pPr>
        <w:pStyle w:val="Heading2"/>
        <w:rPr>
          <w:b w:val="0"/>
          <w:bCs/>
        </w:rPr>
      </w:pPr>
      <w:bookmarkStart w:id="44" w:name="_Toc118793877"/>
      <w:r w:rsidRPr="00351DC7">
        <w:rPr>
          <w:bCs/>
        </w:rPr>
        <w:t>Splošni pogoji za izdelavo ponudbene dokumentacije</w:t>
      </w:r>
      <w:bookmarkEnd w:id="44"/>
    </w:p>
    <w:p w14:paraId="3AC9C675" w14:textId="77777777" w:rsidR="0004333F" w:rsidRPr="00351DC7" w:rsidRDefault="0004333F" w:rsidP="0004333F">
      <w:pPr>
        <w:pStyle w:val="Heading3"/>
        <w:rPr>
          <w:b/>
          <w:bCs w:val="0"/>
        </w:rPr>
      </w:pPr>
      <w:bookmarkStart w:id="45" w:name="_Toc16654475"/>
      <w:bookmarkStart w:id="46" w:name="_Toc185321787"/>
      <w:bookmarkStart w:id="47" w:name="_Toc118793878"/>
      <w:r w:rsidRPr="00351DC7">
        <w:rPr>
          <w:b/>
          <w:bCs w:val="0"/>
        </w:rPr>
        <w:t>Pojasnila k razpisni dokumentaciji</w:t>
      </w:r>
      <w:bookmarkEnd w:id="45"/>
      <w:bookmarkEnd w:id="46"/>
      <w:bookmarkEnd w:id="47"/>
      <w:r w:rsidRPr="00351DC7">
        <w:rPr>
          <w:b/>
          <w:bCs w:val="0"/>
        </w:rPr>
        <w:t xml:space="preserve"> </w:t>
      </w:r>
    </w:p>
    <w:p w14:paraId="0905CD6E" w14:textId="77777777" w:rsidR="00351DC7" w:rsidRPr="00747C0A" w:rsidRDefault="00351DC7" w:rsidP="00351DC7">
      <w:pPr>
        <w:spacing w:after="0" w:line="240" w:lineRule="auto"/>
        <w:jc w:val="both"/>
        <w:rPr>
          <w:rFonts w:ascii="Arial" w:eastAsia="Times New Roman" w:hAnsi="Arial" w:cs="Times New Roman"/>
          <w:noProof/>
          <w:sz w:val="20"/>
          <w:szCs w:val="24"/>
        </w:rPr>
      </w:pPr>
      <w:bookmarkStart w:id="48" w:name="_Hlk71013846"/>
      <w:r w:rsidRPr="00351DC7">
        <w:rPr>
          <w:rFonts w:ascii="Arial" w:eastAsia="Times New Roman" w:hAnsi="Arial" w:cs="Times New Roman"/>
          <w:noProof/>
          <w:sz w:val="20"/>
          <w:szCs w:val="24"/>
        </w:rPr>
        <w:t xml:space="preserve">Ponudnik lahko zahteva pojasnila k Dokumentaciji v zvezi z oddajo javnega naročila oziroma kakršnokoli drugo vprašanje v zvezi z javnim naročilom izključno preko Portala javnih naročil, dosegljivem na naslovu: </w:t>
      </w:r>
      <w:hyperlink r:id="rId18" w:history="1">
        <w:r w:rsidRPr="00351DC7">
          <w:rPr>
            <w:rFonts w:ascii="Arial" w:eastAsia="Times New Roman" w:hAnsi="Arial" w:cs="Times New Roman"/>
            <w:noProof/>
            <w:color w:val="0000FF"/>
            <w:sz w:val="20"/>
            <w:szCs w:val="24"/>
          </w:rPr>
          <w:t>www.enarocanje.si</w:t>
        </w:r>
      </w:hyperlink>
      <w:r w:rsidRPr="00351DC7">
        <w:rPr>
          <w:rFonts w:ascii="Arial" w:eastAsia="Times New Roman" w:hAnsi="Arial" w:cs="Times New Roman"/>
          <w:noProof/>
          <w:sz w:val="20"/>
          <w:szCs w:val="24"/>
        </w:rPr>
        <w:t xml:space="preserve"> - </w:t>
      </w:r>
      <w:r w:rsidRPr="00747C0A">
        <w:rPr>
          <w:rFonts w:ascii="Arial" w:eastAsia="Times New Roman" w:hAnsi="Arial" w:cs="Times New Roman"/>
          <w:noProof/>
          <w:sz w:val="20"/>
          <w:szCs w:val="24"/>
        </w:rPr>
        <w:t>pri objavi predmetnega javnega naročila.</w:t>
      </w:r>
    </w:p>
    <w:p w14:paraId="3EA6B630" w14:textId="77777777" w:rsidR="00351DC7" w:rsidRPr="00747C0A" w:rsidRDefault="00351DC7" w:rsidP="00351DC7">
      <w:pPr>
        <w:spacing w:after="0" w:line="240" w:lineRule="auto"/>
        <w:jc w:val="both"/>
        <w:rPr>
          <w:rFonts w:ascii="Arial" w:eastAsia="Times New Roman" w:hAnsi="Arial" w:cs="Times New Roman"/>
          <w:noProof/>
          <w:sz w:val="20"/>
          <w:szCs w:val="24"/>
        </w:rPr>
      </w:pPr>
    </w:p>
    <w:p w14:paraId="1CA81AA1" w14:textId="2387B4B5" w:rsidR="00351DC7" w:rsidRPr="00351DC7" w:rsidRDefault="00351DC7" w:rsidP="00351DC7">
      <w:pPr>
        <w:spacing w:after="0" w:line="240" w:lineRule="auto"/>
        <w:jc w:val="both"/>
        <w:rPr>
          <w:rFonts w:ascii="Arial" w:eastAsia="Times New Roman" w:hAnsi="Arial" w:cs="Times New Roman"/>
          <w:noProof/>
          <w:sz w:val="20"/>
          <w:szCs w:val="24"/>
        </w:rPr>
      </w:pPr>
      <w:r w:rsidRPr="00747C0A">
        <w:rPr>
          <w:rFonts w:ascii="Arial" w:eastAsia="Times New Roman" w:hAnsi="Arial" w:cs="Times New Roman"/>
          <w:noProof/>
          <w:sz w:val="20"/>
          <w:szCs w:val="24"/>
        </w:rPr>
        <w:t xml:space="preserve">Rok za vprašanja je do </w:t>
      </w:r>
      <w:r w:rsidR="00824250" w:rsidRPr="00747C0A">
        <w:rPr>
          <w:rFonts w:ascii="Arial" w:eastAsia="Times New Roman" w:hAnsi="Arial" w:cs="Times New Roman"/>
          <w:b/>
          <w:bCs/>
          <w:noProof/>
          <w:sz w:val="20"/>
          <w:szCs w:val="24"/>
        </w:rPr>
        <w:t>0</w:t>
      </w:r>
      <w:r w:rsidR="00431E4F">
        <w:rPr>
          <w:rFonts w:ascii="Arial" w:eastAsia="Times New Roman" w:hAnsi="Arial" w:cs="Times New Roman"/>
          <w:b/>
          <w:bCs/>
          <w:noProof/>
          <w:sz w:val="20"/>
          <w:szCs w:val="24"/>
        </w:rPr>
        <w:t>8</w:t>
      </w:r>
      <w:r w:rsidRPr="00747C0A">
        <w:rPr>
          <w:rFonts w:ascii="Arial" w:eastAsia="Times New Roman" w:hAnsi="Arial" w:cs="Times New Roman"/>
          <w:b/>
          <w:bCs/>
          <w:noProof/>
          <w:sz w:val="20"/>
          <w:szCs w:val="24"/>
        </w:rPr>
        <w:t xml:space="preserve">. </w:t>
      </w:r>
      <w:r w:rsidR="00E3175E" w:rsidRPr="00747C0A">
        <w:rPr>
          <w:rFonts w:ascii="Arial" w:eastAsia="Times New Roman" w:hAnsi="Arial" w:cs="Times New Roman"/>
          <w:b/>
          <w:bCs/>
          <w:noProof/>
          <w:sz w:val="20"/>
          <w:szCs w:val="24"/>
        </w:rPr>
        <w:t>12</w:t>
      </w:r>
      <w:r w:rsidRPr="00747C0A">
        <w:rPr>
          <w:rFonts w:ascii="Arial" w:eastAsia="Times New Roman" w:hAnsi="Arial" w:cs="Times New Roman"/>
          <w:b/>
          <w:bCs/>
          <w:noProof/>
          <w:sz w:val="20"/>
          <w:szCs w:val="24"/>
        </w:rPr>
        <w:t>. 202</w:t>
      </w:r>
      <w:r w:rsidR="00A87E55" w:rsidRPr="00747C0A">
        <w:rPr>
          <w:rFonts w:ascii="Arial" w:eastAsia="Times New Roman" w:hAnsi="Arial" w:cs="Times New Roman"/>
          <w:b/>
          <w:bCs/>
          <w:noProof/>
          <w:sz w:val="20"/>
          <w:szCs w:val="24"/>
        </w:rPr>
        <w:t>2</w:t>
      </w:r>
      <w:r w:rsidRPr="00747C0A">
        <w:rPr>
          <w:rFonts w:ascii="Arial" w:eastAsia="Times New Roman" w:hAnsi="Arial" w:cs="Times New Roman"/>
          <w:b/>
          <w:noProof/>
          <w:sz w:val="20"/>
          <w:szCs w:val="24"/>
        </w:rPr>
        <w:t xml:space="preserve"> do </w:t>
      </w:r>
      <w:r w:rsidR="00D539E1" w:rsidRPr="00747C0A">
        <w:rPr>
          <w:rFonts w:ascii="Arial" w:eastAsia="Times New Roman" w:hAnsi="Arial" w:cs="Times New Roman"/>
          <w:b/>
          <w:noProof/>
          <w:sz w:val="20"/>
          <w:szCs w:val="24"/>
        </w:rPr>
        <w:t>09</w:t>
      </w:r>
      <w:r w:rsidRPr="00747C0A">
        <w:rPr>
          <w:rFonts w:ascii="Arial" w:eastAsia="Times New Roman" w:hAnsi="Arial" w:cs="Times New Roman"/>
          <w:b/>
          <w:noProof/>
          <w:sz w:val="20"/>
          <w:szCs w:val="24"/>
        </w:rPr>
        <w:t>:00</w:t>
      </w:r>
      <w:r w:rsidRPr="00747C0A">
        <w:rPr>
          <w:rFonts w:ascii="Arial" w:eastAsia="Times New Roman" w:hAnsi="Arial" w:cs="Times New Roman"/>
          <w:noProof/>
          <w:sz w:val="20"/>
          <w:szCs w:val="24"/>
        </w:rPr>
        <w:t>. Na zahteve za pojasnila oziroma druga vprašanja v zvezi z naročilom, zastavljena po tem roku, naročnik ne</w:t>
      </w:r>
      <w:r w:rsidRPr="00351DC7">
        <w:rPr>
          <w:rFonts w:ascii="Arial" w:eastAsia="Times New Roman" w:hAnsi="Arial" w:cs="Times New Roman"/>
          <w:noProof/>
          <w:sz w:val="20"/>
          <w:szCs w:val="24"/>
        </w:rPr>
        <w:t xml:space="preserve"> bo odgovarjal.</w:t>
      </w:r>
    </w:p>
    <w:bookmarkEnd w:id="48"/>
    <w:p w14:paraId="781263B5" w14:textId="77777777" w:rsidR="00351DC7" w:rsidRPr="00351DC7" w:rsidRDefault="00351DC7" w:rsidP="00351DC7">
      <w:pPr>
        <w:spacing w:after="0" w:line="240" w:lineRule="auto"/>
        <w:jc w:val="both"/>
        <w:rPr>
          <w:rFonts w:ascii="Arial" w:eastAsia="Times New Roman" w:hAnsi="Arial" w:cs="Arial"/>
          <w:i/>
          <w:noProof/>
          <w:sz w:val="18"/>
          <w:szCs w:val="18"/>
        </w:rPr>
      </w:pPr>
    </w:p>
    <w:p w14:paraId="7488130F" w14:textId="0E43E73A" w:rsidR="00351DC7" w:rsidRPr="00351DC7" w:rsidRDefault="00351DC7" w:rsidP="00351DC7">
      <w:pPr>
        <w:spacing w:after="0" w:line="240" w:lineRule="auto"/>
        <w:jc w:val="both"/>
        <w:rPr>
          <w:rFonts w:ascii="Arial" w:eastAsia="Times New Roman" w:hAnsi="Arial" w:cs="Arial"/>
          <w:noProof/>
          <w:sz w:val="20"/>
          <w:szCs w:val="24"/>
          <w:lang w:eastAsia="sl-SI"/>
        </w:rPr>
      </w:pPr>
      <w:r w:rsidRPr="00351DC7">
        <w:rPr>
          <w:rFonts w:ascii="Arial" w:eastAsia="Times New Roman" w:hAnsi="Arial" w:cs="Times New Roman"/>
          <w:noProof/>
          <w:sz w:val="20"/>
          <w:szCs w:val="24"/>
        </w:rPr>
        <w:t>Naročnik sme v skladu s 67. členom ZJN-3 spremeniti ali dopolniti Dokumentacijo v zvezi z oddajo javnega naročila. Tovrstne spremembe in dopolnitve bo naročnik izdal v obliki sprememb Dokumentacije v zvezi z oddajo javnega naročila</w:t>
      </w:r>
      <w:r w:rsidR="00CA3E66">
        <w:rPr>
          <w:rFonts w:ascii="Arial" w:eastAsia="Times New Roman" w:hAnsi="Arial" w:cs="Times New Roman"/>
          <w:noProof/>
          <w:sz w:val="20"/>
          <w:szCs w:val="24"/>
        </w:rPr>
        <w:t>.</w:t>
      </w:r>
    </w:p>
    <w:p w14:paraId="23500D7A" w14:textId="77777777" w:rsidR="00351DC7" w:rsidRPr="00351DC7" w:rsidRDefault="00351DC7" w:rsidP="00351DC7">
      <w:pPr>
        <w:spacing w:after="0" w:line="240" w:lineRule="auto"/>
        <w:jc w:val="both"/>
        <w:rPr>
          <w:rFonts w:ascii="Arial" w:eastAsia="Times New Roman" w:hAnsi="Arial" w:cs="Times New Roman"/>
          <w:noProof/>
          <w:sz w:val="20"/>
          <w:szCs w:val="24"/>
        </w:rPr>
      </w:pPr>
    </w:p>
    <w:p w14:paraId="5121D1DE" w14:textId="37B9F111" w:rsidR="00351DC7" w:rsidRDefault="00351DC7" w:rsidP="00351DC7">
      <w:pPr>
        <w:spacing w:after="0" w:line="240" w:lineRule="auto"/>
        <w:jc w:val="both"/>
        <w:rPr>
          <w:rFonts w:ascii="Arial" w:eastAsia="Times New Roman" w:hAnsi="Arial" w:cs="Times New Roman"/>
          <w:noProof/>
          <w:sz w:val="20"/>
          <w:szCs w:val="24"/>
        </w:rPr>
      </w:pPr>
      <w:r w:rsidRPr="00351DC7">
        <w:rPr>
          <w:rFonts w:ascii="Arial" w:eastAsia="Times New Roman" w:hAnsi="Arial" w:cs="Times New Roman"/>
          <w:noProof/>
          <w:sz w:val="20"/>
          <w:szCs w:val="24"/>
        </w:rPr>
        <w:t>Vse morebitne spremembe so sestavni del dokumentacije v zvezi z oddajo javnega naročila. Kot del dokumentacije v zvezi z oddajo javnega naročila štejejo tudi vprašanja in odgovori, objavljeni na portalu javnih naročil.</w:t>
      </w:r>
    </w:p>
    <w:p w14:paraId="7361DFAE" w14:textId="77777777" w:rsidR="00DB7B63" w:rsidRPr="00351DC7" w:rsidRDefault="00DB7B63" w:rsidP="00351DC7">
      <w:pPr>
        <w:spacing w:after="0" w:line="240" w:lineRule="auto"/>
        <w:jc w:val="both"/>
        <w:rPr>
          <w:rFonts w:ascii="Arial" w:eastAsia="Times New Roman" w:hAnsi="Arial" w:cs="Times New Roman"/>
          <w:noProof/>
          <w:sz w:val="20"/>
          <w:szCs w:val="24"/>
        </w:rPr>
      </w:pPr>
    </w:p>
    <w:p w14:paraId="4CF5C472" w14:textId="77777777" w:rsidR="0004333F" w:rsidRPr="00351DC7" w:rsidRDefault="0004333F" w:rsidP="0004333F">
      <w:pPr>
        <w:pStyle w:val="Heading3"/>
        <w:rPr>
          <w:b/>
          <w:bCs w:val="0"/>
        </w:rPr>
      </w:pPr>
      <w:bookmarkStart w:id="49" w:name="_Toc118793879"/>
      <w:r w:rsidRPr="00351DC7">
        <w:rPr>
          <w:b/>
          <w:bCs w:val="0"/>
        </w:rPr>
        <w:t>Jezik</w:t>
      </w:r>
      <w:bookmarkEnd w:id="49"/>
    </w:p>
    <w:p w14:paraId="0B7E250E" w14:textId="4655465D" w:rsidR="0004333F" w:rsidRDefault="0004333F" w:rsidP="0004333F">
      <w:pPr>
        <w:spacing w:after="0" w:line="240" w:lineRule="auto"/>
        <w:jc w:val="both"/>
        <w:rPr>
          <w:rFonts w:ascii="Arial" w:eastAsia="Times New Roman" w:hAnsi="Arial" w:cs="Arial"/>
          <w:noProof/>
          <w:sz w:val="20"/>
          <w:szCs w:val="24"/>
        </w:rPr>
      </w:pPr>
      <w:r w:rsidRPr="007A61A9">
        <w:rPr>
          <w:rFonts w:ascii="Arial" w:eastAsia="Times New Roman" w:hAnsi="Arial" w:cs="Times New Roman"/>
          <w:sz w:val="20"/>
          <w:szCs w:val="24"/>
        </w:rPr>
        <w:t>Ponudbe morajo biti izdelane v slovenskem jeziku.</w:t>
      </w:r>
      <w:r w:rsidR="00D539E1" w:rsidRPr="007A61A9">
        <w:rPr>
          <w:rFonts w:ascii="Arial" w:eastAsia="Times New Roman" w:hAnsi="Arial" w:cs="Arial"/>
          <w:noProof/>
          <w:sz w:val="20"/>
          <w:szCs w:val="24"/>
        </w:rPr>
        <w:t xml:space="preserve"> Dokumentacija, s katero ponudnik izkazuje tehnične in ostale značilnosti ponujene opreme je lahko v slovenskem ali angleškem jeziku.</w:t>
      </w:r>
    </w:p>
    <w:p w14:paraId="507943E9" w14:textId="77777777" w:rsidR="00DB7B63" w:rsidRPr="007A61A9" w:rsidRDefault="00DB7B63" w:rsidP="0004333F">
      <w:pPr>
        <w:spacing w:after="0" w:line="240" w:lineRule="auto"/>
        <w:jc w:val="both"/>
        <w:rPr>
          <w:rFonts w:ascii="Arial" w:eastAsia="Times New Roman" w:hAnsi="Arial" w:cs="Times New Roman"/>
          <w:sz w:val="20"/>
          <w:szCs w:val="24"/>
        </w:rPr>
      </w:pPr>
    </w:p>
    <w:p w14:paraId="64FE2548" w14:textId="77777777" w:rsidR="0004333F" w:rsidRPr="007A61A9" w:rsidRDefault="0004333F" w:rsidP="0004333F">
      <w:pPr>
        <w:pStyle w:val="Heading3"/>
        <w:rPr>
          <w:b/>
          <w:bCs w:val="0"/>
        </w:rPr>
      </w:pPr>
      <w:bookmarkStart w:id="50" w:name="_Toc118793880"/>
      <w:r w:rsidRPr="007A61A9">
        <w:rPr>
          <w:b/>
          <w:bCs w:val="0"/>
        </w:rPr>
        <w:t>Označevanje</w:t>
      </w:r>
      <w:bookmarkEnd w:id="50"/>
    </w:p>
    <w:p w14:paraId="65826625" w14:textId="77777777" w:rsid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6959693" w14:textId="77777777" w:rsidR="00BE4E94" w:rsidRPr="0004333F" w:rsidRDefault="00BE4E94" w:rsidP="0004333F">
      <w:pPr>
        <w:spacing w:after="0" w:line="240" w:lineRule="auto"/>
        <w:jc w:val="both"/>
        <w:rPr>
          <w:rFonts w:ascii="Arial" w:eastAsia="Times New Roman" w:hAnsi="Arial" w:cs="Times New Roman"/>
          <w:sz w:val="20"/>
          <w:szCs w:val="24"/>
        </w:rPr>
      </w:pPr>
    </w:p>
    <w:p w14:paraId="43BE5CEB"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Kot zaupne lahko ponudnik označi dokumente, ki vsebujejo osebne podatke, pa ti niso vsebovani v nobenem javnem registru ali drugače javno dostopni ter poslovne podatke, ki so s predpisi ali internimi akti ponudnika označeni kot zaupni.</w:t>
      </w:r>
    </w:p>
    <w:p w14:paraId="78FF8334" w14:textId="77777777" w:rsidR="0004333F" w:rsidRPr="0004333F" w:rsidRDefault="0004333F" w:rsidP="0004333F">
      <w:pPr>
        <w:spacing w:after="0" w:line="240" w:lineRule="auto"/>
        <w:jc w:val="both"/>
        <w:rPr>
          <w:rFonts w:ascii="Arial" w:eastAsia="Times New Roman" w:hAnsi="Arial" w:cs="Times New Roman"/>
          <w:sz w:val="20"/>
          <w:szCs w:val="24"/>
        </w:rPr>
      </w:pPr>
    </w:p>
    <w:p w14:paraId="7D5947F1"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6529D1AC" w14:textId="77777777" w:rsidR="0004333F" w:rsidRPr="0004333F" w:rsidRDefault="0004333F" w:rsidP="0004333F">
      <w:pPr>
        <w:spacing w:after="0" w:line="240" w:lineRule="auto"/>
        <w:jc w:val="both"/>
        <w:rPr>
          <w:rFonts w:ascii="Arial" w:eastAsia="Times New Roman" w:hAnsi="Arial" w:cs="Times New Roman"/>
          <w:sz w:val="20"/>
          <w:szCs w:val="24"/>
        </w:rPr>
      </w:pPr>
    </w:p>
    <w:p w14:paraId="105DADB2" w14:textId="71D2A4BE" w:rsid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Naročnik ne odgovarja za zaupnost podatkov, ki ne bodo označeni kot je zgoraj navedeno.</w:t>
      </w:r>
    </w:p>
    <w:p w14:paraId="3906FCE4" w14:textId="77777777" w:rsidR="00351DC7" w:rsidRPr="0004333F" w:rsidRDefault="00351DC7" w:rsidP="0004333F">
      <w:pPr>
        <w:spacing w:after="0" w:line="240" w:lineRule="auto"/>
        <w:jc w:val="both"/>
        <w:rPr>
          <w:rFonts w:ascii="Arial" w:eastAsia="Times New Roman" w:hAnsi="Arial" w:cs="Times New Roman"/>
          <w:sz w:val="20"/>
          <w:szCs w:val="24"/>
        </w:rPr>
      </w:pPr>
    </w:p>
    <w:p w14:paraId="74DD42F4" w14:textId="0AC4F635"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Če bodo kot zaupno označeni podatki, ki ne ustrezajo zgoraj navedenim pogojem, bo naročnik ponudnika pozval, da oznako zaupnosti umakne. Ponudnik to naredi tako, da njegov zastopnik nad oznako napiše »PREKLIC«</w:t>
      </w:r>
      <w:r w:rsidR="00D228B9">
        <w:rPr>
          <w:rFonts w:ascii="Arial" w:eastAsia="Times New Roman" w:hAnsi="Arial" w:cs="Times New Roman"/>
          <w:sz w:val="20"/>
          <w:szCs w:val="24"/>
        </w:rPr>
        <w:t xml:space="preserve"> </w:t>
      </w:r>
      <w:r w:rsidRPr="0004333F">
        <w:rPr>
          <w:rFonts w:ascii="Arial" w:eastAsia="Times New Roman" w:hAnsi="Arial" w:cs="Times New Roman"/>
          <w:sz w:val="20"/>
          <w:szCs w:val="24"/>
        </w:rPr>
        <w:t xml:space="preserve">vpiše datum in čas ter se podpiše. </w:t>
      </w:r>
    </w:p>
    <w:p w14:paraId="675E7ACE" w14:textId="77777777" w:rsidR="0004333F" w:rsidRPr="0004333F" w:rsidRDefault="0004333F" w:rsidP="0004333F">
      <w:pPr>
        <w:spacing w:after="0" w:line="240" w:lineRule="auto"/>
        <w:jc w:val="both"/>
        <w:rPr>
          <w:rFonts w:ascii="Arial" w:eastAsia="Times New Roman" w:hAnsi="Arial" w:cs="Times New Roman"/>
          <w:sz w:val="20"/>
          <w:szCs w:val="24"/>
        </w:rPr>
      </w:pPr>
    </w:p>
    <w:p w14:paraId="2E9A2DE5"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Če ponudnik v roku, ki ga določi naročnik, ne prekliče zaupnosti, naročnik ponudbo v celoti zavrne.</w:t>
      </w:r>
    </w:p>
    <w:p w14:paraId="6BDF63BC" w14:textId="77777777" w:rsidR="0004333F" w:rsidRPr="0004333F" w:rsidRDefault="0004333F" w:rsidP="0004333F">
      <w:pPr>
        <w:spacing w:after="0" w:line="240" w:lineRule="auto"/>
        <w:jc w:val="both"/>
        <w:rPr>
          <w:rFonts w:ascii="Arial" w:eastAsia="Times New Roman" w:hAnsi="Arial" w:cs="Times New Roman"/>
          <w:sz w:val="20"/>
          <w:szCs w:val="24"/>
        </w:rPr>
      </w:pPr>
    </w:p>
    <w:p w14:paraId="74021051" w14:textId="77777777" w:rsidR="0004333F" w:rsidRPr="00351DC7" w:rsidRDefault="0004333F" w:rsidP="0004333F">
      <w:pPr>
        <w:pStyle w:val="Heading3"/>
        <w:rPr>
          <w:b/>
          <w:bCs w:val="0"/>
        </w:rPr>
      </w:pPr>
      <w:bookmarkStart w:id="51" w:name="_Toc147814708"/>
      <w:bookmarkStart w:id="52" w:name="_Toc118793881"/>
      <w:r w:rsidRPr="00351DC7">
        <w:rPr>
          <w:b/>
          <w:bCs w:val="0"/>
        </w:rPr>
        <w:t>Vsebina ponudbe</w:t>
      </w:r>
      <w:bookmarkEnd w:id="51"/>
      <w:bookmarkEnd w:id="52"/>
    </w:p>
    <w:p w14:paraId="0E38D85C"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Ponudniki morajo ponuditi vsa dela, ki so predmet javnega naročila, v celoti </w:t>
      </w:r>
      <w:bookmarkStart w:id="53" w:name="_Hlk71013887"/>
      <w:r w:rsidRPr="0004333F">
        <w:rPr>
          <w:rFonts w:ascii="Arial" w:eastAsia="Times New Roman" w:hAnsi="Arial" w:cs="Times New Roman"/>
          <w:sz w:val="20"/>
          <w:szCs w:val="24"/>
        </w:rPr>
        <w:t xml:space="preserve">(skladno s projektom, navedenim </w:t>
      </w:r>
      <w:r w:rsidR="00BE4E94" w:rsidRPr="00BE4E94">
        <w:rPr>
          <w:rFonts w:ascii="Arial" w:eastAsia="Times New Roman" w:hAnsi="Arial" w:cs="Times New Roman"/>
          <w:sz w:val="20"/>
          <w:szCs w:val="24"/>
        </w:rPr>
        <w:t>v tč. 3</w:t>
      </w:r>
      <w:r w:rsidRPr="00BE4E94">
        <w:rPr>
          <w:rFonts w:ascii="Arial" w:eastAsia="Times New Roman" w:hAnsi="Arial" w:cs="Times New Roman"/>
          <w:sz w:val="20"/>
          <w:szCs w:val="24"/>
        </w:rPr>
        <w:t>)</w:t>
      </w:r>
      <w:bookmarkEnd w:id="53"/>
      <w:r w:rsidR="00BE4E94">
        <w:rPr>
          <w:rFonts w:ascii="Arial" w:eastAsia="Times New Roman" w:hAnsi="Arial" w:cs="Times New Roman"/>
          <w:sz w:val="20"/>
          <w:szCs w:val="24"/>
        </w:rPr>
        <w:t>,</w:t>
      </w:r>
      <w:r w:rsidRPr="00BE4E94">
        <w:rPr>
          <w:rFonts w:ascii="Arial" w:eastAsia="Times New Roman" w:hAnsi="Arial" w:cs="Times New Roman"/>
          <w:sz w:val="20"/>
          <w:szCs w:val="24"/>
        </w:rPr>
        <w:t xml:space="preserve"> v</w:t>
      </w:r>
      <w:r w:rsidRPr="0004333F">
        <w:rPr>
          <w:rFonts w:ascii="Arial" w:eastAsia="Times New Roman" w:hAnsi="Arial" w:cs="Times New Roman"/>
          <w:sz w:val="20"/>
          <w:szCs w:val="24"/>
        </w:rPr>
        <w:t xml:space="preserve"> nasprotnem primeru bo ponudba izločena.</w:t>
      </w:r>
    </w:p>
    <w:p w14:paraId="35D0E850" w14:textId="77777777" w:rsidR="0004333F" w:rsidRPr="0004333F" w:rsidRDefault="0004333F" w:rsidP="0004333F">
      <w:pPr>
        <w:spacing w:after="0" w:line="240" w:lineRule="auto"/>
        <w:jc w:val="both"/>
        <w:rPr>
          <w:rFonts w:ascii="Arial" w:eastAsia="Times New Roman" w:hAnsi="Arial" w:cs="Times New Roman"/>
          <w:sz w:val="20"/>
          <w:szCs w:val="24"/>
        </w:rPr>
      </w:pPr>
    </w:p>
    <w:p w14:paraId="2A6D02F4" w14:textId="77777777" w:rsidR="0004333F" w:rsidRPr="00351DC7" w:rsidRDefault="0004333F" w:rsidP="0004333F">
      <w:pPr>
        <w:pStyle w:val="Heading3"/>
        <w:rPr>
          <w:b/>
          <w:bCs w:val="0"/>
        </w:rPr>
      </w:pPr>
      <w:bookmarkStart w:id="54" w:name="_Toc51479599"/>
      <w:bookmarkStart w:id="55" w:name="_Toc94670871"/>
      <w:bookmarkStart w:id="56" w:name="_Toc96133089"/>
      <w:bookmarkStart w:id="57" w:name="_Toc147814709"/>
      <w:bookmarkStart w:id="58" w:name="_Toc118793882"/>
      <w:r w:rsidRPr="00351DC7">
        <w:rPr>
          <w:b/>
          <w:bCs w:val="0"/>
        </w:rPr>
        <w:t>Alternativne ponudbe in variante ponudbe</w:t>
      </w:r>
      <w:bookmarkEnd w:id="54"/>
      <w:bookmarkEnd w:id="55"/>
      <w:bookmarkEnd w:id="56"/>
      <w:bookmarkEnd w:id="57"/>
      <w:bookmarkEnd w:id="58"/>
    </w:p>
    <w:p w14:paraId="331725D4" w14:textId="295266E8" w:rsid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Alternativne in variantne ponudbe niso dopustne.</w:t>
      </w:r>
    </w:p>
    <w:p w14:paraId="59429A96" w14:textId="77777777" w:rsidR="009C75D7" w:rsidRPr="0004333F" w:rsidRDefault="009C75D7" w:rsidP="0004333F">
      <w:pPr>
        <w:spacing w:after="0" w:line="240" w:lineRule="auto"/>
        <w:jc w:val="both"/>
        <w:rPr>
          <w:rFonts w:ascii="Arial" w:eastAsia="Times New Roman" w:hAnsi="Arial" w:cs="Times New Roman"/>
          <w:sz w:val="20"/>
          <w:szCs w:val="24"/>
        </w:rPr>
      </w:pPr>
    </w:p>
    <w:p w14:paraId="68A7727A" w14:textId="77777777" w:rsidR="0004333F" w:rsidRPr="00351DC7" w:rsidRDefault="0004333F" w:rsidP="0004333F">
      <w:pPr>
        <w:pStyle w:val="Heading3"/>
        <w:spacing w:after="0"/>
        <w:rPr>
          <w:rFonts w:cs="Times New Roman"/>
          <w:b/>
          <w:bCs w:val="0"/>
          <w:szCs w:val="24"/>
        </w:rPr>
      </w:pPr>
      <w:bookmarkStart w:id="59" w:name="_Toc118793883"/>
      <w:r w:rsidRPr="00351DC7">
        <w:rPr>
          <w:b/>
          <w:bCs w:val="0"/>
        </w:rPr>
        <w:t>Oblika ponudbe</w:t>
      </w:r>
      <w:bookmarkEnd w:id="59"/>
    </w:p>
    <w:p w14:paraId="17FD5AD0" w14:textId="72F2EEAE" w:rsidR="00351DC7" w:rsidRDefault="00351DC7" w:rsidP="0004333F">
      <w:pPr>
        <w:spacing w:after="0" w:line="240" w:lineRule="auto"/>
        <w:jc w:val="both"/>
        <w:rPr>
          <w:rFonts w:ascii="Arial" w:eastAsia="Times New Roman" w:hAnsi="Arial" w:cs="Arial"/>
          <w:color w:val="282828"/>
          <w:sz w:val="20"/>
          <w:szCs w:val="20"/>
        </w:rPr>
      </w:pPr>
      <w:r w:rsidRPr="00351DC7">
        <w:rPr>
          <w:rFonts w:ascii="Arial" w:eastAsia="Times New Roman" w:hAnsi="Arial" w:cs="Arial"/>
          <w:color w:val="282828"/>
          <w:sz w:val="20"/>
          <w:szCs w:val="20"/>
        </w:rPr>
        <w:t xml:space="preserve">Ponudnik v obrazcih, ki so sestavni del dokumentacije v zvezi z oddajo javnega naročila, ne sme spreminjati ali popravljati besedila, ki je pripravljeno s strani naročnika in že vpisano v obrazce. Velja </w:t>
      </w:r>
      <w:r w:rsidRPr="00351DC7">
        <w:rPr>
          <w:rFonts w:ascii="Arial" w:eastAsia="Times New Roman" w:hAnsi="Arial" w:cs="Arial"/>
          <w:color w:val="282828"/>
          <w:sz w:val="20"/>
          <w:szCs w:val="20"/>
        </w:rPr>
        <w:lastRenderedPageBreak/>
        <w:t>torej dokumentacija v zvezi z oddajo javnega naročila in obrazci ter morebitni odgovori, spremembe in dopolnitve.</w:t>
      </w:r>
    </w:p>
    <w:p w14:paraId="6CBB70C2" w14:textId="77777777" w:rsidR="00351DC7" w:rsidRDefault="00351DC7" w:rsidP="0004333F">
      <w:pPr>
        <w:spacing w:after="0" w:line="240" w:lineRule="auto"/>
        <w:jc w:val="both"/>
        <w:rPr>
          <w:rFonts w:ascii="Arial" w:eastAsia="Times New Roman" w:hAnsi="Arial" w:cs="Arial"/>
          <w:color w:val="282828"/>
          <w:sz w:val="20"/>
          <w:szCs w:val="20"/>
        </w:rPr>
      </w:pPr>
    </w:p>
    <w:p w14:paraId="7ADFADA6" w14:textId="33BDEB6C" w:rsidR="0004333F" w:rsidRPr="0004333F" w:rsidRDefault="0004333F" w:rsidP="0004333F">
      <w:pPr>
        <w:spacing w:after="0" w:line="240" w:lineRule="auto"/>
        <w:jc w:val="both"/>
        <w:rPr>
          <w:rFonts w:ascii="Arial" w:eastAsia="Times New Roman" w:hAnsi="Arial" w:cs="Arial"/>
          <w:color w:val="282828"/>
          <w:sz w:val="20"/>
          <w:szCs w:val="20"/>
        </w:rPr>
      </w:pPr>
      <w:r w:rsidRPr="0004333F">
        <w:rPr>
          <w:rFonts w:ascii="Arial" w:eastAsia="Times New Roman" w:hAnsi="Arial" w:cs="Arial"/>
          <w:color w:val="282828"/>
          <w:sz w:val="20"/>
          <w:szCs w:val="20"/>
        </w:rPr>
        <w:t xml:space="preserve">V primeru, da bo naročnik ugotovil, da je ponudnik spreminjal besedilo v obrazcih (ali morebitne odgovore, spremembe in dopolnitve), ki ga je določil naročnik, bo tako ponudbo izločil iz nadaljnjega postopka. </w:t>
      </w:r>
    </w:p>
    <w:p w14:paraId="7215B8C1" w14:textId="77777777" w:rsidR="0004333F" w:rsidRPr="0004333F" w:rsidRDefault="0004333F" w:rsidP="0004333F">
      <w:pPr>
        <w:spacing w:after="0" w:line="240" w:lineRule="auto"/>
        <w:jc w:val="both"/>
        <w:rPr>
          <w:rFonts w:ascii="Arial" w:eastAsia="Times New Roman" w:hAnsi="Arial" w:cs="Arial"/>
          <w:sz w:val="20"/>
          <w:szCs w:val="20"/>
        </w:rPr>
      </w:pPr>
      <w:r w:rsidRPr="0004333F">
        <w:rPr>
          <w:rFonts w:ascii="Arial" w:eastAsia="Times New Roman" w:hAnsi="Arial" w:cs="Arial"/>
          <w:color w:val="282828"/>
          <w:sz w:val="20"/>
          <w:szCs w:val="20"/>
        </w:rPr>
        <w:br/>
        <w:t>Če je iz tehničnih razlogov posamezen obrazec izdelan oziroma izpolnjen drugače (npr. s pomočjo računalnika), mora besedilo vsebinsko in pomensko ustrezati zahtevam naročnika iz te razpisne dokumentacije.</w:t>
      </w:r>
    </w:p>
    <w:p w14:paraId="465DC344" w14:textId="77777777" w:rsidR="0004333F" w:rsidRPr="0004333F" w:rsidRDefault="0004333F" w:rsidP="0004333F">
      <w:pPr>
        <w:spacing w:after="0" w:line="240" w:lineRule="auto"/>
        <w:jc w:val="both"/>
        <w:rPr>
          <w:rFonts w:ascii="Arial" w:eastAsia="Times New Roman" w:hAnsi="Arial" w:cs="Times New Roman"/>
          <w:sz w:val="20"/>
          <w:szCs w:val="24"/>
        </w:rPr>
      </w:pPr>
    </w:p>
    <w:p w14:paraId="1618EAFC" w14:textId="77777777" w:rsidR="0004333F" w:rsidRPr="00351DC7" w:rsidRDefault="0004333F" w:rsidP="0004333F">
      <w:pPr>
        <w:pStyle w:val="Heading3"/>
        <w:rPr>
          <w:b/>
          <w:bCs w:val="0"/>
        </w:rPr>
      </w:pPr>
      <w:bookmarkStart w:id="60" w:name="_Toc51479598"/>
      <w:bookmarkStart w:id="61" w:name="_Toc87408773"/>
      <w:bookmarkStart w:id="62" w:name="_Toc165356088"/>
      <w:bookmarkStart w:id="63" w:name="_Toc244577039"/>
      <w:bookmarkStart w:id="64" w:name="_Toc118793884"/>
      <w:r w:rsidRPr="00351DC7">
        <w:rPr>
          <w:b/>
          <w:bCs w:val="0"/>
        </w:rPr>
        <w:t>Samo ena ponudba od vsakega p</w:t>
      </w:r>
      <w:bookmarkEnd w:id="60"/>
      <w:bookmarkEnd w:id="61"/>
      <w:r w:rsidRPr="00351DC7">
        <w:rPr>
          <w:b/>
          <w:bCs w:val="0"/>
        </w:rPr>
        <w:t>onudnika</w:t>
      </w:r>
      <w:bookmarkEnd w:id="62"/>
      <w:bookmarkEnd w:id="63"/>
      <w:bookmarkEnd w:id="64"/>
    </w:p>
    <w:p w14:paraId="54FB92DF" w14:textId="77777777" w:rsidR="0004333F" w:rsidRPr="0004333F" w:rsidRDefault="0004333F" w:rsidP="0004333F">
      <w:pPr>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 xml:space="preserve">Vsak ponudnik lahko predloži le eno ponudbo. </w:t>
      </w:r>
      <w:r w:rsidRPr="0004333F">
        <w:rPr>
          <w:rFonts w:ascii="Arial" w:eastAsia="Times New Roman" w:hAnsi="Arial" w:cs="Arial"/>
          <w:bCs/>
          <w:sz w:val="20"/>
          <w:szCs w:val="24"/>
        </w:rPr>
        <w:t xml:space="preserve">Prav tako lahko </w:t>
      </w:r>
      <w:r w:rsidRPr="0004333F">
        <w:rPr>
          <w:rFonts w:ascii="Arial" w:eastAsia="Times New Roman" w:hAnsi="Arial" w:cs="Arial"/>
          <w:bCs/>
          <w:sz w:val="20"/>
          <w:szCs w:val="24"/>
          <w:u w:val="single"/>
        </w:rPr>
        <w:t>posamezno podjetje nastopa v predloženih ponudbah samo enkrat</w:t>
      </w:r>
      <w:r w:rsidRPr="0004333F">
        <w:rPr>
          <w:rFonts w:ascii="Arial" w:eastAsia="Times New Roman" w:hAnsi="Arial" w:cs="Arial"/>
          <w:bCs/>
          <w:sz w:val="20"/>
          <w:szCs w:val="24"/>
        </w:rPr>
        <w:t xml:space="preserve"> (torej ali kot ponudnik ali kot podizvajalec ali kot partner). Podjetje, ki predloži več kot eno ponudbo ali nastopa v več ponudbah v različnih vlogah (ponudnik, podizvajalec, partner), diskvalificira vse ponudbe, v katerih nastopa. Vse diskvalificirane ponudbe bodo kot nepravilne izločene.</w:t>
      </w:r>
    </w:p>
    <w:p w14:paraId="523E603C" w14:textId="77777777" w:rsidR="0004333F" w:rsidRPr="0004333F" w:rsidRDefault="0004333F" w:rsidP="0004333F">
      <w:pPr>
        <w:spacing w:after="0" w:line="240" w:lineRule="auto"/>
        <w:jc w:val="both"/>
        <w:rPr>
          <w:rFonts w:ascii="Arial" w:eastAsia="Times New Roman" w:hAnsi="Arial" w:cs="Times New Roman"/>
          <w:sz w:val="20"/>
          <w:szCs w:val="24"/>
        </w:rPr>
      </w:pPr>
    </w:p>
    <w:p w14:paraId="3DFEB4DD" w14:textId="77777777" w:rsidR="0004333F" w:rsidRPr="00351DC7" w:rsidRDefault="0004333F" w:rsidP="0004333F">
      <w:pPr>
        <w:pStyle w:val="Heading3"/>
        <w:rPr>
          <w:b/>
          <w:bCs w:val="0"/>
        </w:rPr>
      </w:pPr>
      <w:bookmarkStart w:id="65" w:name="_Toc118793885"/>
      <w:r w:rsidRPr="00351DC7">
        <w:rPr>
          <w:b/>
          <w:bCs w:val="0"/>
        </w:rPr>
        <w:t>Veljavnost ponudb</w:t>
      </w:r>
      <w:bookmarkEnd w:id="65"/>
    </w:p>
    <w:p w14:paraId="6F6D5EAB" w14:textId="58DE4510" w:rsidR="0004333F" w:rsidRPr="0004333F" w:rsidRDefault="0004333F" w:rsidP="0004333F">
      <w:pPr>
        <w:spacing w:after="0" w:line="240" w:lineRule="auto"/>
        <w:jc w:val="both"/>
        <w:rPr>
          <w:rFonts w:ascii="Arial" w:eastAsia="Times New Roman" w:hAnsi="Arial" w:cs="Times New Roman"/>
          <w:sz w:val="20"/>
          <w:szCs w:val="24"/>
        </w:rPr>
      </w:pPr>
      <w:r w:rsidRPr="00747C0A">
        <w:rPr>
          <w:rFonts w:ascii="Arial" w:eastAsia="Times New Roman" w:hAnsi="Arial" w:cs="Times New Roman"/>
          <w:b/>
          <w:sz w:val="20"/>
          <w:szCs w:val="24"/>
        </w:rPr>
        <w:t xml:space="preserve">Ponudbe morajo biti veljavne do </w:t>
      </w:r>
      <w:r w:rsidR="00824250" w:rsidRPr="00747C0A">
        <w:rPr>
          <w:rFonts w:ascii="Arial" w:eastAsia="Times New Roman" w:hAnsi="Arial" w:cs="Times New Roman"/>
          <w:b/>
          <w:sz w:val="20"/>
          <w:szCs w:val="24"/>
        </w:rPr>
        <w:t>1</w:t>
      </w:r>
      <w:r w:rsidR="00747C0A" w:rsidRPr="00747C0A">
        <w:rPr>
          <w:rFonts w:ascii="Arial" w:eastAsia="Times New Roman" w:hAnsi="Arial" w:cs="Times New Roman"/>
          <w:b/>
          <w:sz w:val="20"/>
          <w:szCs w:val="24"/>
        </w:rPr>
        <w:t>5</w:t>
      </w:r>
      <w:r w:rsidRPr="00747C0A">
        <w:rPr>
          <w:rFonts w:ascii="Arial" w:eastAsia="Times New Roman" w:hAnsi="Arial" w:cs="Times New Roman"/>
          <w:b/>
          <w:sz w:val="20"/>
          <w:szCs w:val="24"/>
        </w:rPr>
        <w:t xml:space="preserve">. </w:t>
      </w:r>
      <w:r w:rsidR="00824250" w:rsidRPr="00747C0A">
        <w:rPr>
          <w:rFonts w:ascii="Arial" w:eastAsia="Times New Roman" w:hAnsi="Arial" w:cs="Times New Roman"/>
          <w:b/>
          <w:sz w:val="20"/>
          <w:szCs w:val="24"/>
        </w:rPr>
        <w:t>03</w:t>
      </w:r>
      <w:r w:rsidRPr="00747C0A">
        <w:rPr>
          <w:rFonts w:ascii="Arial" w:eastAsia="Times New Roman" w:hAnsi="Arial" w:cs="Times New Roman"/>
          <w:b/>
          <w:sz w:val="20"/>
          <w:szCs w:val="24"/>
        </w:rPr>
        <w:t>. 20</w:t>
      </w:r>
      <w:r w:rsidR="00351DC7" w:rsidRPr="00747C0A">
        <w:rPr>
          <w:rFonts w:ascii="Arial" w:eastAsia="Times New Roman" w:hAnsi="Arial" w:cs="Times New Roman"/>
          <w:b/>
          <w:sz w:val="20"/>
          <w:szCs w:val="24"/>
        </w:rPr>
        <w:t>2</w:t>
      </w:r>
      <w:r w:rsidR="00E3175E" w:rsidRPr="00747C0A">
        <w:rPr>
          <w:rFonts w:ascii="Arial" w:eastAsia="Times New Roman" w:hAnsi="Arial" w:cs="Times New Roman"/>
          <w:b/>
          <w:sz w:val="20"/>
          <w:szCs w:val="24"/>
        </w:rPr>
        <w:t>3</w:t>
      </w:r>
      <w:r w:rsidRPr="00747C0A">
        <w:rPr>
          <w:rFonts w:ascii="Arial" w:eastAsia="Times New Roman" w:hAnsi="Arial" w:cs="Times New Roman"/>
          <w:sz w:val="20"/>
          <w:szCs w:val="24"/>
        </w:rPr>
        <w:t>. Ponudbe, ki ne bodo veljavne do navedenega roka, bodo izločene. V izjemnih okoliščinah lahko naročnik</w:t>
      </w:r>
      <w:r w:rsidRPr="00D621C3">
        <w:rPr>
          <w:rFonts w:ascii="Arial" w:eastAsia="Times New Roman" w:hAnsi="Arial" w:cs="Times New Roman"/>
          <w:sz w:val="20"/>
          <w:szCs w:val="24"/>
        </w:rPr>
        <w:t xml:space="preserve"> zahteva, da</w:t>
      </w:r>
      <w:r w:rsidRPr="0004333F">
        <w:rPr>
          <w:rFonts w:ascii="Arial" w:eastAsia="Times New Roman" w:hAnsi="Arial" w:cs="Times New Roman"/>
          <w:sz w:val="20"/>
          <w:szCs w:val="24"/>
        </w:rPr>
        <w:t xml:space="preserve">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6CE0996" w14:textId="77777777" w:rsidR="009C75D7" w:rsidRPr="0004333F" w:rsidRDefault="009C75D7" w:rsidP="0004333F">
      <w:pPr>
        <w:spacing w:after="0" w:line="240" w:lineRule="auto"/>
        <w:jc w:val="both"/>
        <w:rPr>
          <w:rFonts w:ascii="Arial" w:eastAsia="Times New Roman" w:hAnsi="Arial" w:cs="Times New Roman"/>
          <w:sz w:val="20"/>
          <w:szCs w:val="24"/>
        </w:rPr>
      </w:pPr>
    </w:p>
    <w:p w14:paraId="51CBAF1E" w14:textId="69F31AB1" w:rsidR="0004333F" w:rsidRDefault="0004333F" w:rsidP="0004333F">
      <w:pPr>
        <w:pStyle w:val="Heading2"/>
        <w:rPr>
          <w:b w:val="0"/>
          <w:bCs/>
        </w:rPr>
      </w:pPr>
      <w:bookmarkStart w:id="66" w:name="_Toc118793886"/>
      <w:r w:rsidRPr="00351DC7">
        <w:rPr>
          <w:bCs/>
        </w:rPr>
        <w:t>Dokumenti v ponudbeni dokumentaciji</w:t>
      </w:r>
      <w:bookmarkEnd w:id="66"/>
    </w:p>
    <w:p w14:paraId="6AD51D0E" w14:textId="4BD4421C" w:rsidR="00351DC7" w:rsidRDefault="00351DC7" w:rsidP="00351DC7">
      <w:pPr>
        <w:spacing w:after="0" w:line="240" w:lineRule="auto"/>
        <w:jc w:val="both"/>
        <w:rPr>
          <w:rFonts w:ascii="Arial" w:eastAsia="Calibri" w:hAnsi="Arial" w:cs="Times New Roman"/>
          <w:noProof/>
          <w:sz w:val="20"/>
          <w:szCs w:val="24"/>
        </w:rPr>
      </w:pPr>
    </w:p>
    <w:p w14:paraId="2FF71974" w14:textId="77777777"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Ponudnik v sistem e-JN v razdelek »Skupna ponudbena vrednost« v zato namenjen prostor vpiše skupni ponudbeni znesek brez davka v EUR in znesek davka v EUR. Znesek skupaj z davkom v EUR se izračuna samodejno.</w:t>
      </w:r>
    </w:p>
    <w:p w14:paraId="359855ED"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30253652" w14:textId="2B60A8B2"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V del »Predračun« pa naloži obrazec Predračun zahtevan v točki 4.2.2 Dokumentacije v zvezo z oddajo javnega naročila v obliki pdf.</w:t>
      </w:r>
    </w:p>
    <w:p w14:paraId="1EA1BDBC"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3DF895E3" w14:textId="77777777"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Obrazec »Specifikacija predračuna«, zahtevan v točki 4.2.3 Dokumentacije v zvezi z oddajo javnega naročila pa naloži v razdelek »Dokumenti«, del »Ostale priloge«.</w:t>
      </w:r>
    </w:p>
    <w:p w14:paraId="049AEEF9"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46CE8133" w14:textId="77777777"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»Skupna ponudbena vrednost«, ki bo vpisana v istoimenski razdelek in dokument, ki bo naložen kot predračun v del »Predračun«, bosta razvidna in dostopna na javnem odpiranju ponudb.</w:t>
      </w:r>
    </w:p>
    <w:p w14:paraId="7B3F6AF3"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4AF6DBEC" w14:textId="47C5A623"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Cs/>
          <w:noProof/>
          <w:sz w:val="20"/>
          <w:szCs w:val="24"/>
        </w:rPr>
        <w:t xml:space="preserve">V primeru razhajanj med podatki navedenimi v razdelku »Skupna ponudbena vrednost«, podatki v Predračunu - naloženim v razdelek »Skupna ponudbena cena«, del »Predračun«, in celotno Specifikacijo predračuna - naloženim v razdelek »Dokumenti«, del »Ostale priloge«, kot </w:t>
      </w:r>
      <w:r w:rsidRPr="009545CC">
        <w:rPr>
          <w:rFonts w:ascii="Arial" w:eastAsia="Times New Roman" w:hAnsi="Arial" w:cs="Times New Roman"/>
          <w:b/>
          <w:noProof/>
          <w:sz w:val="20"/>
          <w:szCs w:val="24"/>
        </w:rPr>
        <w:t>veljavni štejejo podatki v dokumentu, ki je predložen v razdelku »Dokumenti«, del »Ostale priloge«.</w:t>
      </w:r>
    </w:p>
    <w:p w14:paraId="7B5FB915" w14:textId="77777777" w:rsidR="009545CC" w:rsidRPr="009545CC" w:rsidRDefault="009545CC" w:rsidP="009545CC">
      <w:pPr>
        <w:spacing w:after="0" w:line="240" w:lineRule="auto"/>
        <w:jc w:val="both"/>
        <w:rPr>
          <w:rFonts w:ascii="Arial" w:eastAsia="Times New Roman" w:hAnsi="Arial" w:cs="Arial"/>
          <w:noProof/>
          <w:sz w:val="20"/>
          <w:szCs w:val="24"/>
        </w:rPr>
      </w:pPr>
    </w:p>
    <w:p w14:paraId="224C5E5B" w14:textId="70BCCA1B" w:rsidR="009545CC" w:rsidRPr="009545CC" w:rsidRDefault="009545CC" w:rsidP="009545CC">
      <w:pPr>
        <w:spacing w:after="0" w:line="240" w:lineRule="auto"/>
        <w:jc w:val="both"/>
        <w:rPr>
          <w:rFonts w:ascii="Arial" w:eastAsia="Times New Roman" w:hAnsi="Arial" w:cs="Times New Roman"/>
          <w:b/>
          <w:noProof/>
          <w:sz w:val="20"/>
          <w:szCs w:val="24"/>
        </w:rPr>
      </w:pPr>
      <w:bookmarkStart w:id="67" w:name="_Hlk66690595"/>
      <w:r w:rsidRPr="009545CC">
        <w:rPr>
          <w:rFonts w:ascii="Arial" w:eastAsia="Times New Roman" w:hAnsi="Arial" w:cs="Times New Roman"/>
          <w:b/>
          <w:noProof/>
          <w:sz w:val="20"/>
          <w:szCs w:val="24"/>
        </w:rPr>
        <w:t xml:space="preserve">Ponudnik mora predložiti tudi ostale dokumente, ki so zahtevani v točkah od </w:t>
      </w:r>
      <w:r w:rsidRPr="00E33866">
        <w:rPr>
          <w:rFonts w:ascii="Arial" w:eastAsia="Times New Roman" w:hAnsi="Arial" w:cs="Times New Roman"/>
          <w:b/>
          <w:noProof/>
          <w:sz w:val="20"/>
          <w:szCs w:val="24"/>
        </w:rPr>
        <w:t>4.2.1 do 4.2.</w:t>
      </w:r>
      <w:r w:rsidR="001318DC" w:rsidRPr="00E33866">
        <w:rPr>
          <w:rFonts w:ascii="Arial" w:eastAsia="Times New Roman" w:hAnsi="Arial" w:cs="Times New Roman"/>
          <w:b/>
          <w:noProof/>
          <w:sz w:val="20"/>
          <w:szCs w:val="24"/>
        </w:rPr>
        <w:t>1</w:t>
      </w:r>
      <w:r w:rsidR="00F65F71">
        <w:rPr>
          <w:rFonts w:ascii="Arial" w:eastAsia="Times New Roman" w:hAnsi="Arial" w:cs="Times New Roman"/>
          <w:b/>
          <w:noProof/>
          <w:sz w:val="20"/>
          <w:szCs w:val="24"/>
        </w:rPr>
        <w:t>9</w:t>
      </w:r>
      <w:r w:rsidRPr="009545CC">
        <w:rPr>
          <w:rFonts w:ascii="Arial" w:eastAsia="Times New Roman" w:hAnsi="Arial" w:cs="Times New Roman"/>
          <w:b/>
          <w:noProof/>
          <w:sz w:val="20"/>
          <w:szCs w:val="24"/>
        </w:rPr>
        <w:t xml:space="preserve"> Dokumentacije v zvezi z oddajo javnega naročila v razdelek »Dokumenti«, del »Ostale priloge«.</w:t>
      </w:r>
    </w:p>
    <w:bookmarkEnd w:id="67"/>
    <w:p w14:paraId="66CC891F" w14:textId="77777777" w:rsidR="009545CC" w:rsidRPr="009545CC" w:rsidRDefault="009545CC" w:rsidP="009545CC">
      <w:pPr>
        <w:spacing w:after="0" w:line="240" w:lineRule="auto"/>
        <w:jc w:val="both"/>
        <w:rPr>
          <w:rFonts w:ascii="Arial" w:eastAsia="Times New Roman" w:hAnsi="Arial" w:cs="Times New Roman"/>
          <w:b/>
          <w:i/>
          <w:noProof/>
          <w:sz w:val="20"/>
          <w:szCs w:val="24"/>
        </w:rPr>
      </w:pPr>
    </w:p>
    <w:p w14:paraId="54D441DF" w14:textId="4E9188E6" w:rsidR="00E3175E" w:rsidRDefault="009545CC" w:rsidP="00351DC7">
      <w:pPr>
        <w:spacing w:after="0" w:line="240" w:lineRule="auto"/>
        <w:jc w:val="both"/>
        <w:rPr>
          <w:rFonts w:ascii="Arial" w:eastAsia="Times New Roman" w:hAnsi="Arial" w:cs="Arial"/>
          <w:b/>
          <w:noProof/>
        </w:rPr>
      </w:pPr>
      <w:r w:rsidRPr="009545CC">
        <w:rPr>
          <w:rFonts w:ascii="Arial" w:eastAsia="Calibri" w:hAnsi="Arial" w:cs="Times New Roman"/>
          <w:noProof/>
          <w:sz w:val="20"/>
          <w:szCs w:val="24"/>
        </w:rPr>
        <w:t xml:space="preserve">Ponudnik mora vse ponudbene dokumente skenirati ter jih v PDF obliki predložiti v svojo elektronsko ponudbo.  Pred tem mora obrazce, kjer je to zahtevano, izpolniti, podpisati in žigosati. </w:t>
      </w:r>
    </w:p>
    <w:p w14:paraId="27229515" w14:textId="77777777" w:rsidR="00E3175E" w:rsidRDefault="00E3175E" w:rsidP="00351DC7">
      <w:pPr>
        <w:spacing w:after="0" w:line="240" w:lineRule="auto"/>
        <w:jc w:val="both"/>
        <w:rPr>
          <w:rFonts w:ascii="Arial" w:eastAsia="Times New Roman" w:hAnsi="Arial" w:cs="Arial"/>
          <w:b/>
          <w:noProof/>
        </w:rPr>
      </w:pPr>
    </w:p>
    <w:p w14:paraId="0CC89FD2" w14:textId="6DEFE49F" w:rsidR="00351DC7" w:rsidRDefault="00351DC7" w:rsidP="00351DC7">
      <w:pPr>
        <w:spacing w:after="0" w:line="240" w:lineRule="auto"/>
        <w:jc w:val="both"/>
        <w:rPr>
          <w:rFonts w:ascii="Arial" w:eastAsia="Times New Roman" w:hAnsi="Arial" w:cs="Arial"/>
          <w:b/>
          <w:noProof/>
        </w:rPr>
      </w:pPr>
      <w:r w:rsidRPr="00351DC7">
        <w:rPr>
          <w:rFonts w:ascii="Arial" w:eastAsia="Times New Roman" w:hAnsi="Arial" w:cs="Arial"/>
          <w:b/>
          <w:noProof/>
        </w:rPr>
        <w:t>Ponudbena dokumentacija mora vsebovati spodaj navedene dokumente:</w:t>
      </w:r>
    </w:p>
    <w:p w14:paraId="160730A9" w14:textId="641A8C6D" w:rsidR="00351DC7" w:rsidRDefault="00351DC7" w:rsidP="00351DC7">
      <w:pPr>
        <w:pStyle w:val="Heading3"/>
        <w:rPr>
          <w:b/>
          <w:bCs w:val="0"/>
          <w:noProof/>
        </w:rPr>
      </w:pPr>
      <w:bookmarkStart w:id="68" w:name="_Toc16158664"/>
      <w:bookmarkStart w:id="69" w:name="_Toc53650711"/>
      <w:bookmarkStart w:id="70" w:name="_Toc118793887"/>
      <w:r w:rsidRPr="00351DC7">
        <w:rPr>
          <w:b/>
          <w:bCs w:val="0"/>
          <w:noProof/>
        </w:rPr>
        <w:t>Podatki o ponudniku in ponudbi</w:t>
      </w:r>
      <w:bookmarkEnd w:id="68"/>
      <w:bookmarkEnd w:id="69"/>
      <w:bookmarkEnd w:id="70"/>
    </w:p>
    <w:p w14:paraId="75C87876" w14:textId="4848A2DA" w:rsidR="0004333F" w:rsidRPr="00351DC7" w:rsidRDefault="00351DC7" w:rsidP="0004333F">
      <w:pPr>
        <w:pStyle w:val="Heading3"/>
        <w:rPr>
          <w:b/>
          <w:bCs w:val="0"/>
        </w:rPr>
      </w:pPr>
      <w:bookmarkStart w:id="71" w:name="_Toc118793888"/>
      <w:r w:rsidRPr="00351DC7">
        <w:rPr>
          <w:b/>
          <w:bCs w:val="0"/>
        </w:rPr>
        <w:t>Predračun</w:t>
      </w:r>
      <w:bookmarkEnd w:id="71"/>
    </w:p>
    <w:p w14:paraId="26C2462C" w14:textId="77777777" w:rsidR="0004333F" w:rsidRPr="0004333F" w:rsidRDefault="0004333F" w:rsidP="0004333F">
      <w:pPr>
        <w:spacing w:after="0" w:line="240" w:lineRule="auto"/>
        <w:jc w:val="both"/>
        <w:rPr>
          <w:rFonts w:ascii="Arial" w:eastAsia="Times New Roman" w:hAnsi="Arial" w:cs="Times New Roman"/>
          <w:sz w:val="20"/>
          <w:szCs w:val="20"/>
          <w:u w:val="single"/>
        </w:rPr>
      </w:pPr>
      <w:r w:rsidRPr="0073752E">
        <w:rPr>
          <w:rFonts w:ascii="Arial" w:eastAsia="Times New Roman" w:hAnsi="Arial" w:cs="Times New Roman"/>
          <w:sz w:val="20"/>
          <w:szCs w:val="20"/>
          <w:u w:val="single"/>
        </w:rPr>
        <w:t>Cene</w:t>
      </w:r>
      <w:r w:rsidRPr="0004333F">
        <w:rPr>
          <w:rFonts w:ascii="Arial" w:eastAsia="Times New Roman" w:hAnsi="Arial" w:cs="Times New Roman"/>
          <w:sz w:val="20"/>
          <w:szCs w:val="20"/>
        </w:rPr>
        <w:t xml:space="preserve"> morajo biti izražene v EUR. Odobreni popusti morajo biti izraženi ločeno. Izkazana mora biti tudi končna vrednost v EUR, brez DDV, DDV in končna vrednost z vključenim DDV. Cene morajo biti fiksne za čas trajanja pogodbe. </w:t>
      </w:r>
    </w:p>
    <w:p w14:paraId="67FA8D30" w14:textId="77777777" w:rsidR="0004333F" w:rsidRPr="00E33866" w:rsidRDefault="0004333F" w:rsidP="0004333F">
      <w:pPr>
        <w:spacing w:after="0" w:line="240" w:lineRule="auto"/>
        <w:jc w:val="both"/>
        <w:rPr>
          <w:rFonts w:ascii="Arial" w:eastAsia="Times New Roman" w:hAnsi="Arial" w:cs="Times New Roman"/>
          <w:sz w:val="20"/>
          <w:szCs w:val="24"/>
          <w:u w:val="single"/>
        </w:rPr>
      </w:pPr>
      <w:r w:rsidRPr="00B763B2">
        <w:rPr>
          <w:rFonts w:ascii="Arial" w:eastAsia="Times New Roman" w:hAnsi="Arial" w:cs="Times New Roman"/>
          <w:sz w:val="20"/>
          <w:szCs w:val="24"/>
          <w:u w:val="single"/>
        </w:rPr>
        <w:lastRenderedPageBreak/>
        <w:t>Plačilni pogoji:</w:t>
      </w:r>
      <w:r w:rsidRPr="00E33866">
        <w:rPr>
          <w:rFonts w:ascii="Arial" w:eastAsia="Times New Roman" w:hAnsi="Arial" w:cs="Times New Roman"/>
          <w:sz w:val="20"/>
          <w:szCs w:val="24"/>
          <w:u w:val="single"/>
        </w:rPr>
        <w:t xml:space="preserve"> </w:t>
      </w:r>
    </w:p>
    <w:p w14:paraId="3E8ACA2B" w14:textId="4C55D300" w:rsidR="0004333F" w:rsidRDefault="0004333F" w:rsidP="0004333F">
      <w:pPr>
        <w:spacing w:after="0" w:line="240" w:lineRule="auto"/>
        <w:jc w:val="both"/>
        <w:rPr>
          <w:rFonts w:ascii="Arial" w:eastAsia="Times New Roman" w:hAnsi="Arial" w:cs="Times New Roman"/>
          <w:sz w:val="20"/>
          <w:szCs w:val="24"/>
        </w:rPr>
      </w:pPr>
    </w:p>
    <w:p w14:paraId="653938DA" w14:textId="64468B22" w:rsidR="009976FD" w:rsidRPr="00DB3A4C" w:rsidRDefault="009976FD" w:rsidP="005D5F5F">
      <w:pPr>
        <w:numPr>
          <w:ilvl w:val="0"/>
          <w:numId w:val="22"/>
        </w:numPr>
        <w:spacing w:after="0" w:line="240" w:lineRule="auto"/>
        <w:jc w:val="both"/>
        <w:rPr>
          <w:rFonts w:ascii="Arial" w:eastAsia="Times New Roman" w:hAnsi="Arial" w:cs="Times New Roman"/>
          <w:bCs/>
          <w:sz w:val="20"/>
          <w:szCs w:val="24"/>
        </w:rPr>
      </w:pPr>
      <w:r w:rsidRPr="00DB3A4C">
        <w:rPr>
          <w:rFonts w:ascii="Arial" w:eastAsia="Times New Roman" w:hAnsi="Arial" w:cs="Times New Roman"/>
          <w:sz w:val="20"/>
          <w:szCs w:val="24"/>
        </w:rPr>
        <w:t>9</w:t>
      </w:r>
      <w:r w:rsidR="00DB3A4C" w:rsidRPr="00DB3A4C">
        <w:rPr>
          <w:rFonts w:ascii="Arial" w:eastAsia="Times New Roman" w:hAnsi="Arial" w:cs="Times New Roman"/>
          <w:sz w:val="20"/>
          <w:szCs w:val="24"/>
        </w:rPr>
        <w:t>5</w:t>
      </w:r>
      <w:r w:rsidRPr="00DB3A4C">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DB3A4C">
        <w:rPr>
          <w:rFonts w:ascii="Arial" w:eastAsia="Times New Roman" w:hAnsi="Arial" w:cs="Times New Roman"/>
          <w:bCs/>
          <w:sz w:val="20"/>
          <w:szCs w:val="24"/>
        </w:rPr>
        <w:t xml:space="preserve"> </w:t>
      </w:r>
    </w:p>
    <w:p w14:paraId="1CDDBB30" w14:textId="77777777" w:rsidR="004B5EC0" w:rsidRPr="00DB3A4C" w:rsidRDefault="004B5EC0" w:rsidP="004B5EC0">
      <w:pPr>
        <w:spacing w:after="0" w:line="240" w:lineRule="auto"/>
        <w:ind w:left="720"/>
        <w:jc w:val="both"/>
        <w:rPr>
          <w:rFonts w:ascii="Arial" w:eastAsia="Times New Roman" w:hAnsi="Arial" w:cs="Times New Roman"/>
          <w:bCs/>
          <w:sz w:val="20"/>
          <w:szCs w:val="24"/>
        </w:rPr>
      </w:pPr>
    </w:p>
    <w:p w14:paraId="0C5ABDB3" w14:textId="2144C26E" w:rsidR="009976FD" w:rsidRPr="00DB3A4C" w:rsidRDefault="00DB3A4C" w:rsidP="005D5F5F">
      <w:pPr>
        <w:numPr>
          <w:ilvl w:val="0"/>
          <w:numId w:val="22"/>
        </w:numPr>
        <w:spacing w:after="0" w:line="240" w:lineRule="auto"/>
        <w:jc w:val="both"/>
        <w:rPr>
          <w:rFonts w:ascii="Arial" w:eastAsia="Times New Roman" w:hAnsi="Arial" w:cs="Times New Roman"/>
          <w:sz w:val="20"/>
          <w:szCs w:val="24"/>
        </w:rPr>
      </w:pPr>
      <w:r w:rsidRPr="00DB3A4C">
        <w:rPr>
          <w:rFonts w:ascii="Arial" w:eastAsia="Times New Roman" w:hAnsi="Arial" w:cs="Times New Roman"/>
          <w:sz w:val="20"/>
          <w:szCs w:val="24"/>
        </w:rPr>
        <w:t>5</w:t>
      </w:r>
      <w:r w:rsidR="009976FD" w:rsidRPr="00DB3A4C">
        <w:rPr>
          <w:rFonts w:ascii="Arial" w:eastAsia="Times New Roman" w:hAnsi="Arial" w:cs="Times New Roman"/>
          <w:sz w:val="20"/>
          <w:szCs w:val="24"/>
        </w:rPr>
        <w:t xml:space="preserve"> % v roku 30 dni po uspešno opravljenem končnem prevzemu vseh izvedenih del</w:t>
      </w:r>
      <w:r w:rsidR="004B5EC0" w:rsidRPr="00DB3A4C">
        <w:rPr>
          <w:rFonts w:ascii="Arial" w:eastAsia="Times New Roman" w:hAnsi="Arial" w:cs="Times New Roman"/>
          <w:sz w:val="20"/>
          <w:szCs w:val="24"/>
        </w:rPr>
        <w:t xml:space="preserve"> po tej pogodbi in predložitvi zapisnika, podpisanega s strani naročnika, ponudnika in vodje nadzora.</w:t>
      </w:r>
    </w:p>
    <w:p w14:paraId="138C8437" w14:textId="10B8E3F6" w:rsidR="009976FD" w:rsidRDefault="009976FD" w:rsidP="0004333F">
      <w:pPr>
        <w:spacing w:after="0" w:line="240" w:lineRule="auto"/>
        <w:jc w:val="both"/>
        <w:rPr>
          <w:rFonts w:ascii="Arial" w:eastAsia="Times New Roman" w:hAnsi="Arial" w:cs="Times New Roman"/>
          <w:sz w:val="20"/>
          <w:szCs w:val="24"/>
        </w:rPr>
      </w:pPr>
    </w:p>
    <w:p w14:paraId="6D7AAD28" w14:textId="77777777" w:rsidR="0004333F" w:rsidRPr="0004333F" w:rsidRDefault="0004333F" w:rsidP="0004333F">
      <w:pPr>
        <w:spacing w:after="0" w:line="240" w:lineRule="auto"/>
        <w:jc w:val="both"/>
        <w:rPr>
          <w:rFonts w:ascii="Arial" w:eastAsia="Times New Roman" w:hAnsi="Arial" w:cs="Times New Roman"/>
          <w:i/>
          <w:sz w:val="20"/>
          <w:szCs w:val="24"/>
        </w:rPr>
      </w:pPr>
      <w:r w:rsidRPr="0004333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1651DA0F" w14:textId="77777777" w:rsidR="0004333F" w:rsidRPr="0004333F" w:rsidRDefault="0004333F" w:rsidP="0004333F">
      <w:pPr>
        <w:spacing w:after="0" w:line="240" w:lineRule="auto"/>
        <w:jc w:val="both"/>
        <w:rPr>
          <w:rFonts w:ascii="Arial" w:eastAsia="Times New Roman" w:hAnsi="Arial" w:cs="Times New Roman"/>
          <w:sz w:val="20"/>
          <w:szCs w:val="24"/>
          <w:u w:val="single"/>
        </w:rPr>
      </w:pPr>
    </w:p>
    <w:p w14:paraId="5D27351C" w14:textId="77777777" w:rsidR="0004333F" w:rsidRPr="00E33866" w:rsidRDefault="0004333F" w:rsidP="0004333F">
      <w:pPr>
        <w:spacing w:after="0" w:line="240" w:lineRule="auto"/>
        <w:jc w:val="both"/>
        <w:rPr>
          <w:rFonts w:ascii="Arial" w:eastAsia="Times New Roman" w:hAnsi="Arial" w:cs="Times New Roman"/>
          <w:sz w:val="20"/>
          <w:szCs w:val="24"/>
        </w:rPr>
      </w:pPr>
      <w:r w:rsidRPr="00E33866">
        <w:rPr>
          <w:rFonts w:ascii="Arial" w:eastAsia="Times New Roman" w:hAnsi="Arial" w:cs="Times New Roman"/>
          <w:sz w:val="20"/>
          <w:szCs w:val="24"/>
          <w:u w:val="single"/>
        </w:rPr>
        <w:t>Rok izvedbe</w:t>
      </w:r>
      <w:r w:rsidRPr="00E33866">
        <w:rPr>
          <w:rFonts w:ascii="Arial" w:eastAsia="Times New Roman" w:hAnsi="Arial" w:cs="Times New Roman"/>
          <w:sz w:val="20"/>
          <w:szCs w:val="24"/>
        </w:rPr>
        <w:t xml:space="preserve">: </w:t>
      </w:r>
    </w:p>
    <w:p w14:paraId="594BC30D" w14:textId="05EF78A7" w:rsidR="00A12BCC" w:rsidRPr="00E33866" w:rsidRDefault="0004333F" w:rsidP="0004333F">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w:t>
      </w:r>
      <w:r w:rsidR="00A12BCC" w:rsidRPr="00E33866">
        <w:rPr>
          <w:rFonts w:ascii="Arial" w:eastAsia="Times New Roman" w:hAnsi="Arial" w:cs="Times New Roman"/>
          <w:bCs/>
          <w:sz w:val="20"/>
          <w:szCs w:val="24"/>
        </w:rPr>
        <w:t xml:space="preserve"> v dveh delih:</w:t>
      </w:r>
    </w:p>
    <w:p w14:paraId="3631C47E" w14:textId="6CEDC326" w:rsidR="00404807" w:rsidRPr="00E33866" w:rsidRDefault="00404807"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1A3C1F3F" w14:textId="77777777" w:rsidR="006F0C3F" w:rsidRPr="006F0C3F" w:rsidRDefault="00404807" w:rsidP="005D5F5F">
      <w:pPr>
        <w:pStyle w:val="ListParagraph"/>
        <w:numPr>
          <w:ilvl w:val="0"/>
          <w:numId w:val="21"/>
        </w:numPr>
        <w:rPr>
          <w:szCs w:val="20"/>
          <w:u w:val="single"/>
        </w:rPr>
      </w:pPr>
      <w:r w:rsidRPr="00E33866">
        <w:t>drugi del za NN, v roku največ 4 mesecev</w:t>
      </w:r>
      <w:r w:rsidR="006F0C3F">
        <w:t xml:space="preserve"> po končnem prevzemu za SN.</w:t>
      </w:r>
    </w:p>
    <w:p w14:paraId="5AFCC0A5" w14:textId="77777777" w:rsidR="00AA3741" w:rsidRPr="00E33866" w:rsidRDefault="00AA3741" w:rsidP="0004333F">
      <w:pPr>
        <w:spacing w:after="0" w:line="240" w:lineRule="auto"/>
        <w:jc w:val="both"/>
        <w:rPr>
          <w:rFonts w:ascii="Arial" w:eastAsia="Times New Roman" w:hAnsi="Arial" w:cs="Times New Roman"/>
          <w:sz w:val="20"/>
          <w:szCs w:val="20"/>
          <w:u w:val="single"/>
        </w:rPr>
      </w:pPr>
    </w:p>
    <w:p w14:paraId="1084C808" w14:textId="2D775F9F" w:rsidR="00227317" w:rsidRPr="00E33866" w:rsidRDefault="00227317" w:rsidP="0004333F">
      <w:pPr>
        <w:spacing w:after="0" w:line="240" w:lineRule="auto"/>
        <w:jc w:val="both"/>
        <w:rPr>
          <w:rFonts w:ascii="Arial" w:eastAsia="Times New Roman" w:hAnsi="Arial" w:cs="Times New Roman"/>
          <w:sz w:val="20"/>
          <w:szCs w:val="20"/>
          <w:u w:val="single"/>
        </w:rPr>
      </w:pPr>
      <w:r w:rsidRPr="00E33866">
        <w:rPr>
          <w:rFonts w:ascii="Arial" w:eastAsia="Times New Roman" w:hAnsi="Arial" w:cs="Times New Roman"/>
          <w:sz w:val="20"/>
          <w:szCs w:val="20"/>
          <w:u w:val="single"/>
        </w:rPr>
        <w:t>Garancija:</w:t>
      </w:r>
    </w:p>
    <w:p w14:paraId="3615A435" w14:textId="7A0D722D" w:rsidR="00227317" w:rsidRPr="00E33866" w:rsidRDefault="00227317" w:rsidP="00227317">
      <w:pPr>
        <w:spacing w:after="0" w:line="240" w:lineRule="auto"/>
        <w:jc w:val="both"/>
        <w:rPr>
          <w:rFonts w:ascii="Arial" w:eastAsia="Times New Roman" w:hAnsi="Arial" w:cs="Arial"/>
          <w:bCs/>
          <w:sz w:val="20"/>
          <w:szCs w:val="20"/>
        </w:rPr>
      </w:pPr>
      <w:r w:rsidRPr="00E33866">
        <w:rPr>
          <w:rFonts w:ascii="Arial" w:eastAsia="Times New Roman" w:hAnsi="Arial" w:cs="Arial"/>
          <w:bCs/>
          <w:sz w:val="20"/>
          <w:szCs w:val="24"/>
        </w:rPr>
        <w:t xml:space="preserve">Ponudnik daje naročniku najmanj </w:t>
      </w:r>
      <w:r w:rsidR="00AA3741" w:rsidRPr="00E33866">
        <w:rPr>
          <w:rFonts w:ascii="Arial" w:eastAsia="Times New Roman" w:hAnsi="Arial" w:cs="Arial"/>
          <w:bCs/>
          <w:sz w:val="20"/>
          <w:szCs w:val="24"/>
        </w:rPr>
        <w:t>5</w:t>
      </w:r>
      <w:r w:rsidRPr="00E33866">
        <w:rPr>
          <w:rFonts w:ascii="Arial" w:eastAsia="Times New Roman" w:hAnsi="Arial" w:cs="Arial"/>
          <w:bCs/>
          <w:sz w:val="20"/>
          <w:szCs w:val="24"/>
        </w:rPr>
        <w:t xml:space="preserve"> </w:t>
      </w:r>
      <w:r w:rsidRPr="00E33866">
        <w:rPr>
          <w:rFonts w:ascii="Arial" w:eastAsia="Times New Roman" w:hAnsi="Arial" w:cs="Arial"/>
          <w:bCs/>
          <w:sz w:val="20"/>
          <w:szCs w:val="20"/>
        </w:rPr>
        <w:t>letno garancijo za vsa izvršena in prevzeta dela po tej pogodbi (tudi za dela podizvajalcev).</w:t>
      </w:r>
      <w:r w:rsidRPr="00E33866">
        <w:rPr>
          <w:rFonts w:ascii="Arial" w:eastAsia="Times New Roman" w:hAnsi="Arial" w:cs="Times New Roman"/>
          <w:bCs/>
          <w:sz w:val="20"/>
          <w:szCs w:val="24"/>
        </w:rPr>
        <w:t xml:space="preserve"> Za kvaliteto vgrajene opreme in materiala pa </w:t>
      </w:r>
      <w:r w:rsidR="004B6630">
        <w:rPr>
          <w:rFonts w:ascii="Arial" w:eastAsia="Times New Roman" w:hAnsi="Arial" w:cs="Times New Roman"/>
          <w:bCs/>
          <w:sz w:val="20"/>
          <w:szCs w:val="24"/>
        </w:rPr>
        <w:t>ponudnik</w:t>
      </w:r>
      <w:r w:rsidRPr="00E33866">
        <w:rPr>
          <w:rFonts w:ascii="Arial" w:eastAsia="Times New Roman" w:hAnsi="Arial" w:cs="Times New Roman"/>
          <w:bCs/>
          <w:sz w:val="20"/>
          <w:szCs w:val="24"/>
        </w:rPr>
        <w:t xml:space="preserve"> jamči v obsegu in za čas, kot jamči proizvajalec te opreme in materiala, s pričetkom datuma jamstva od dneva končnega prevzemnega zapisnika.</w:t>
      </w:r>
      <w:r w:rsidR="005C69AF" w:rsidRPr="00E33866">
        <w:rPr>
          <w:rFonts w:ascii="Arial" w:eastAsia="Times New Roman" w:hAnsi="Arial" w:cs="Times New Roman"/>
          <w:bCs/>
          <w:sz w:val="20"/>
          <w:szCs w:val="24"/>
        </w:rPr>
        <w:t xml:space="preserve"> </w:t>
      </w:r>
      <w:r w:rsidRPr="00E33866">
        <w:rPr>
          <w:rFonts w:ascii="Arial" w:eastAsia="Times New Roman" w:hAnsi="Arial" w:cs="Arial"/>
          <w:bCs/>
          <w:sz w:val="20"/>
          <w:szCs w:val="20"/>
        </w:rPr>
        <w:t>Garancijski rok začne teči od datuma končnega prevzemnega oz. primopredajnega zapisnika</w:t>
      </w:r>
      <w:r w:rsidR="00AA3741" w:rsidRPr="00E33866">
        <w:rPr>
          <w:rFonts w:ascii="Arial" w:eastAsia="Times New Roman" w:hAnsi="Arial" w:cs="Arial"/>
          <w:bCs/>
          <w:sz w:val="20"/>
          <w:szCs w:val="20"/>
        </w:rPr>
        <w:t xml:space="preserve"> vseh opravljenih del za SN in NN.</w:t>
      </w:r>
    </w:p>
    <w:p w14:paraId="30F31E89" w14:textId="77777777" w:rsidR="00E07C71" w:rsidRPr="00E33866" w:rsidRDefault="00E07C71" w:rsidP="00227317">
      <w:pPr>
        <w:spacing w:after="0" w:line="240" w:lineRule="auto"/>
        <w:jc w:val="both"/>
        <w:rPr>
          <w:rFonts w:ascii="Arial" w:eastAsia="Times New Roman" w:hAnsi="Arial" w:cs="Arial"/>
          <w:bCs/>
          <w:sz w:val="20"/>
          <w:szCs w:val="20"/>
        </w:rPr>
      </w:pPr>
    </w:p>
    <w:p w14:paraId="774954C0" w14:textId="77777777" w:rsidR="00227317" w:rsidRPr="00E33866" w:rsidRDefault="00227317" w:rsidP="00227317">
      <w:pPr>
        <w:spacing w:after="0" w:line="240" w:lineRule="auto"/>
        <w:jc w:val="both"/>
        <w:rPr>
          <w:rFonts w:ascii="Arial" w:eastAsia="Times New Roman" w:hAnsi="Arial" w:cs="Arial"/>
          <w:bCs/>
          <w:sz w:val="20"/>
          <w:szCs w:val="20"/>
          <w:u w:val="single"/>
        </w:rPr>
      </w:pPr>
      <w:r w:rsidRPr="00E33866">
        <w:rPr>
          <w:rFonts w:ascii="Arial" w:eastAsia="Times New Roman" w:hAnsi="Arial" w:cs="Arial"/>
          <w:bCs/>
          <w:sz w:val="20"/>
          <w:szCs w:val="20"/>
          <w:u w:val="single"/>
        </w:rPr>
        <w:t>Rezervni deli:</w:t>
      </w:r>
    </w:p>
    <w:p w14:paraId="53453F3D" w14:textId="77777777" w:rsidR="00227317" w:rsidRPr="00E33866" w:rsidRDefault="00227317" w:rsidP="00227317">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 xml:space="preserve">Ponudnik zagotavlja rezervne dele še </w:t>
      </w:r>
      <w:r w:rsidR="00297703" w:rsidRPr="00E33866">
        <w:rPr>
          <w:rFonts w:ascii="Arial" w:eastAsia="Times New Roman" w:hAnsi="Arial" w:cs="Times New Roman"/>
          <w:bCs/>
          <w:sz w:val="20"/>
          <w:szCs w:val="24"/>
        </w:rPr>
        <w:t>najmanj 7</w:t>
      </w:r>
      <w:r w:rsidRPr="00E33866">
        <w:rPr>
          <w:rFonts w:ascii="Arial" w:eastAsia="Times New Roman" w:hAnsi="Arial" w:cs="Times New Roman"/>
          <w:bCs/>
          <w:sz w:val="20"/>
          <w:szCs w:val="24"/>
        </w:rPr>
        <w:t xml:space="preserve"> let po datumu končnega prevzemnega zapisnika.</w:t>
      </w:r>
    </w:p>
    <w:p w14:paraId="2297D9CF" w14:textId="77777777" w:rsidR="00227317" w:rsidRPr="00E33866" w:rsidRDefault="00227317" w:rsidP="00227317">
      <w:pPr>
        <w:spacing w:after="0" w:line="240" w:lineRule="auto"/>
        <w:jc w:val="both"/>
        <w:rPr>
          <w:rFonts w:ascii="Arial" w:eastAsia="Times New Roman" w:hAnsi="Arial" w:cs="Times New Roman"/>
          <w:bCs/>
          <w:sz w:val="20"/>
          <w:szCs w:val="24"/>
        </w:rPr>
      </w:pPr>
    </w:p>
    <w:p w14:paraId="368B9B17" w14:textId="77777777" w:rsidR="00227317" w:rsidRPr="00E33866" w:rsidRDefault="00227317" w:rsidP="00227317">
      <w:pPr>
        <w:spacing w:after="0" w:line="240" w:lineRule="auto"/>
        <w:jc w:val="both"/>
        <w:rPr>
          <w:rFonts w:ascii="Arial" w:eastAsia="Times New Roman" w:hAnsi="Arial" w:cs="Arial"/>
          <w:sz w:val="20"/>
          <w:szCs w:val="20"/>
          <w:u w:val="single"/>
        </w:rPr>
      </w:pPr>
      <w:r w:rsidRPr="00E33866">
        <w:rPr>
          <w:rFonts w:ascii="Arial" w:eastAsia="Times New Roman" w:hAnsi="Arial" w:cs="Arial"/>
          <w:sz w:val="20"/>
          <w:szCs w:val="20"/>
          <w:u w:val="single"/>
        </w:rPr>
        <w:t>Odzivni čas in odprava napak:</w:t>
      </w:r>
    </w:p>
    <w:p w14:paraId="24C9805F" w14:textId="2A100F3F" w:rsidR="00227317" w:rsidRPr="0004333F" w:rsidRDefault="00227317" w:rsidP="00227317">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00517DF0" w:rsidRPr="00AF200C">
        <w:rPr>
          <w:rFonts w:ascii="Arial" w:eastAsia="Times New Roman" w:hAnsi="Arial" w:cs="Arial"/>
          <w:sz w:val="20"/>
          <w:szCs w:val="20"/>
        </w:rPr>
        <w:t xml:space="preserve">v največ </w:t>
      </w:r>
      <w:r w:rsidR="00517DF0">
        <w:rPr>
          <w:rFonts w:ascii="Arial" w:eastAsia="Times New Roman" w:hAnsi="Arial" w:cs="Arial"/>
          <w:sz w:val="20"/>
          <w:szCs w:val="20"/>
        </w:rPr>
        <w:t>2 urah</w:t>
      </w:r>
      <w:r w:rsidR="00517DF0" w:rsidRPr="00E33866">
        <w:rPr>
          <w:rFonts w:ascii="Arial" w:eastAsia="Times New Roman" w:hAnsi="Arial" w:cs="Arial"/>
          <w:sz w:val="20"/>
          <w:szCs w:val="20"/>
        </w:rPr>
        <w:t xml:space="preserve"> </w:t>
      </w:r>
      <w:r w:rsidRPr="00E33866">
        <w:rPr>
          <w:rFonts w:ascii="Arial" w:eastAsia="Times New Roman" w:hAnsi="Arial" w:cs="Arial"/>
          <w:sz w:val="20"/>
          <w:szCs w:val="20"/>
        </w:rPr>
        <w:t>in odpravo napak v</w:t>
      </w:r>
      <w:r w:rsidRPr="00AF200C">
        <w:rPr>
          <w:rFonts w:ascii="Arial" w:eastAsia="Times New Roman" w:hAnsi="Arial" w:cs="Arial"/>
          <w:sz w:val="20"/>
          <w:szCs w:val="20"/>
        </w:rPr>
        <w:t xml:space="preserve"> času</w:t>
      </w:r>
      <w:r w:rsidR="00517DF0">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sidR="007A61A9">
        <w:rPr>
          <w:rFonts w:ascii="Arial" w:eastAsia="Times New Roman" w:hAnsi="Arial" w:cs="Arial"/>
          <w:sz w:val="20"/>
          <w:szCs w:val="20"/>
        </w:rPr>
        <w:t>.</w:t>
      </w:r>
    </w:p>
    <w:p w14:paraId="614E8D22" w14:textId="77777777" w:rsidR="00227317" w:rsidRPr="0004333F" w:rsidRDefault="00227317" w:rsidP="0004333F">
      <w:pPr>
        <w:spacing w:after="0" w:line="240" w:lineRule="auto"/>
        <w:jc w:val="both"/>
        <w:rPr>
          <w:rFonts w:ascii="Arial" w:eastAsia="Times New Roman" w:hAnsi="Arial" w:cs="Times New Roman"/>
          <w:sz w:val="20"/>
          <w:szCs w:val="20"/>
          <w:u w:val="single"/>
        </w:rPr>
      </w:pPr>
    </w:p>
    <w:p w14:paraId="1D893C47" w14:textId="31B68209" w:rsidR="0004333F" w:rsidRPr="00D01ED0" w:rsidRDefault="00D04561" w:rsidP="00BE4E94">
      <w:pPr>
        <w:pStyle w:val="Heading3"/>
        <w:rPr>
          <w:b/>
          <w:bCs w:val="0"/>
        </w:rPr>
      </w:pPr>
      <w:bookmarkStart w:id="72" w:name="_Toc118793889"/>
      <w:r w:rsidRPr="00D01ED0">
        <w:rPr>
          <w:b/>
          <w:bCs w:val="0"/>
        </w:rPr>
        <w:t>Specifikacija</w:t>
      </w:r>
      <w:bookmarkEnd w:id="72"/>
    </w:p>
    <w:p w14:paraId="656D586F" w14:textId="0386F1A6" w:rsidR="005526AD" w:rsidRPr="00D01ED0" w:rsidRDefault="005526AD" w:rsidP="005526AD">
      <w:pPr>
        <w:spacing w:after="0" w:line="240" w:lineRule="auto"/>
        <w:jc w:val="both"/>
        <w:rPr>
          <w:rFonts w:ascii="Arial" w:hAnsi="Arial"/>
          <w:sz w:val="20"/>
        </w:rPr>
      </w:pPr>
      <w:r w:rsidRPr="00D01ED0">
        <w:rPr>
          <w:rFonts w:ascii="Arial" w:hAnsi="Arial"/>
          <w:sz w:val="20"/>
        </w:rPr>
        <w:t>Ponudnik mora izpolniti in priložiti obrazec Specifikacija predračuna, ki je samostojen Excel dokument in del te Dokumentacije v zvezi z oddajo javnega naročila. Specifikacija prikazuje podrobnejši opis in obseg del.</w:t>
      </w:r>
    </w:p>
    <w:p w14:paraId="2EE6748A" w14:textId="77777777" w:rsidR="005526AD" w:rsidRPr="00D01ED0" w:rsidRDefault="005526AD" w:rsidP="005526AD">
      <w:pPr>
        <w:spacing w:after="0" w:line="240" w:lineRule="auto"/>
        <w:jc w:val="both"/>
        <w:rPr>
          <w:rFonts w:ascii="Arial" w:hAnsi="Arial"/>
          <w:sz w:val="20"/>
        </w:rPr>
      </w:pPr>
    </w:p>
    <w:p w14:paraId="5A11A048" w14:textId="298CDF51" w:rsidR="005526AD" w:rsidRPr="00D01ED0" w:rsidRDefault="005526AD" w:rsidP="005526AD">
      <w:pPr>
        <w:spacing w:after="0" w:line="240" w:lineRule="auto"/>
        <w:jc w:val="both"/>
        <w:rPr>
          <w:rFonts w:ascii="Arial" w:hAnsi="Arial"/>
          <w:sz w:val="20"/>
        </w:rPr>
      </w:pPr>
      <w:r w:rsidRPr="00D01ED0">
        <w:rPr>
          <w:rFonts w:ascii="Arial" w:hAnsi="Arial"/>
          <w:sz w:val="20"/>
        </w:rPr>
        <w:t>Ponudnik mora v obrazec vpisati ceno na enoto mere (EM) brez DDV</w:t>
      </w:r>
      <w:r w:rsidR="00D01ED0" w:rsidRPr="00D01ED0">
        <w:rPr>
          <w:rFonts w:ascii="Arial" w:hAnsi="Arial"/>
          <w:sz w:val="20"/>
        </w:rPr>
        <w:t xml:space="preserve">. </w:t>
      </w:r>
      <w:r w:rsidRPr="00D01ED0">
        <w:rPr>
          <w:rFonts w:ascii="Arial" w:hAnsi="Arial"/>
          <w:sz w:val="20"/>
        </w:rPr>
        <w:t xml:space="preserve">Ostala polja se izpolnijo (izračunajo) samodejno na podlagi vnaprej določenih formul. </w:t>
      </w:r>
    </w:p>
    <w:p w14:paraId="1BB610D7" w14:textId="77777777" w:rsidR="00DB7B63" w:rsidRPr="00D01ED0" w:rsidRDefault="00DB7B63" w:rsidP="005526AD">
      <w:pPr>
        <w:spacing w:after="0" w:line="240" w:lineRule="auto"/>
        <w:jc w:val="both"/>
        <w:rPr>
          <w:rFonts w:ascii="Arial" w:hAnsi="Arial"/>
          <w:sz w:val="20"/>
        </w:rPr>
      </w:pPr>
    </w:p>
    <w:p w14:paraId="1289E170" w14:textId="77777777" w:rsidR="005526AD" w:rsidRPr="005526AD" w:rsidRDefault="005526AD" w:rsidP="005526AD">
      <w:pPr>
        <w:spacing w:after="0" w:line="240" w:lineRule="auto"/>
        <w:jc w:val="both"/>
        <w:rPr>
          <w:rFonts w:ascii="Arial" w:hAnsi="Arial"/>
          <w:sz w:val="20"/>
        </w:rPr>
      </w:pPr>
      <w:r w:rsidRPr="00D01ED0">
        <w:rPr>
          <w:rFonts w:ascii="Arial" w:hAnsi="Arial"/>
          <w:sz w:val="20"/>
        </w:rPr>
        <w:t>Ponudnik mora v Specifikaciji predračuna ponujati vse pozicije, in sicer zaokrožene na dve decimalni mesti. Ponudnik mora izpolniti vse postavke v Specifikaciji predračuna. V kolikor ponudnik cene v posamezno postavko ne vpiše, se šteje, da</w:t>
      </w:r>
      <w:r w:rsidRPr="005526AD">
        <w:rPr>
          <w:rFonts w:ascii="Arial" w:hAnsi="Arial"/>
          <w:sz w:val="20"/>
        </w:rPr>
        <w:t xml:space="preserve"> predmetne postavke ne ponuja in tako ne izpolnjuje vseh zahtev naročnika iz predmetne dokumentacije. V kolikor ponudnik vpiše ceno nič (0) EUR, se šteje, da ponuja postavko brezplačno. </w:t>
      </w:r>
      <w:r w:rsidRPr="005526AD">
        <w:rPr>
          <w:rFonts w:ascii="Arial" w:hAnsi="Arial"/>
          <w:b/>
          <w:sz w:val="20"/>
        </w:rPr>
        <w:t>Ponudnik ne sme spreminjati vsebine predračuna.</w:t>
      </w:r>
    </w:p>
    <w:p w14:paraId="4E9A3FE8" w14:textId="77777777" w:rsidR="005526AD" w:rsidRPr="005526AD" w:rsidRDefault="005526AD" w:rsidP="005526AD">
      <w:pPr>
        <w:spacing w:after="0" w:line="240" w:lineRule="auto"/>
        <w:jc w:val="both"/>
        <w:rPr>
          <w:rFonts w:ascii="Arial" w:hAnsi="Arial"/>
          <w:sz w:val="20"/>
        </w:rPr>
      </w:pPr>
    </w:p>
    <w:p w14:paraId="0E92864B" w14:textId="26B298CF" w:rsidR="005526AD" w:rsidRPr="005526AD" w:rsidRDefault="005526AD" w:rsidP="005526AD">
      <w:pPr>
        <w:spacing w:after="0" w:line="240" w:lineRule="auto"/>
        <w:jc w:val="both"/>
        <w:rPr>
          <w:rFonts w:ascii="Arial" w:hAnsi="Arial"/>
          <w:sz w:val="20"/>
        </w:rPr>
      </w:pPr>
      <w:r w:rsidRPr="005526AD">
        <w:rPr>
          <w:rFonts w:ascii="Arial" w:hAnsi="Arial"/>
          <w:sz w:val="20"/>
        </w:rPr>
        <w:t xml:space="preserve">Znesek iz polja »Skupaj brez DDV« mora ponudnik prepisati v obrazec </w:t>
      </w:r>
      <w:r w:rsidR="00770246">
        <w:rPr>
          <w:rFonts w:ascii="Arial" w:hAnsi="Arial"/>
          <w:sz w:val="20"/>
        </w:rPr>
        <w:t xml:space="preserve">Predračun. </w:t>
      </w:r>
      <w:r w:rsidRPr="005526AD">
        <w:rPr>
          <w:rFonts w:ascii="Arial" w:hAnsi="Arial"/>
          <w:sz w:val="20"/>
        </w:rPr>
        <w:t xml:space="preserve"> V kolikor bo prišlo do neujemanja podatkov na obrazcih, bo naročnik upošteval seštevek iz obrazca Specifikacija predračuna.</w:t>
      </w:r>
    </w:p>
    <w:p w14:paraId="30AFF26B" w14:textId="77777777" w:rsidR="0004333F" w:rsidRPr="0004333F" w:rsidRDefault="0004333F" w:rsidP="0004333F">
      <w:pPr>
        <w:spacing w:after="0" w:line="240" w:lineRule="auto"/>
        <w:jc w:val="both"/>
        <w:rPr>
          <w:rFonts w:ascii="Arial" w:eastAsia="Times New Roman" w:hAnsi="Arial" w:cs="Times New Roman"/>
          <w:sz w:val="20"/>
          <w:szCs w:val="24"/>
        </w:rPr>
      </w:pPr>
    </w:p>
    <w:p w14:paraId="740F028A" w14:textId="04A6A11B" w:rsidR="00963053" w:rsidRDefault="0004333F" w:rsidP="009C75D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73" w:name="_Toc221071999"/>
      <w:bookmarkStart w:id="74" w:name="_Toc118793890"/>
      <w:r w:rsidRPr="009C75D7">
        <w:rPr>
          <w:rFonts w:ascii="Arial" w:eastAsia="Times New Roman" w:hAnsi="Arial" w:cs="Times New Roman"/>
          <w:b/>
          <w:bCs/>
          <w:sz w:val="20"/>
          <w:szCs w:val="26"/>
        </w:rPr>
        <w:t>Izjava o zagotavljanju varovanja podatkov</w:t>
      </w:r>
      <w:bookmarkEnd w:id="73"/>
      <w:bookmarkEnd w:id="74"/>
    </w:p>
    <w:p w14:paraId="077F3099" w14:textId="460061AA" w:rsidR="00963053" w:rsidRDefault="00963053">
      <w:pPr>
        <w:rPr>
          <w:rFonts w:ascii="Arial" w:eastAsia="Times New Roman" w:hAnsi="Arial" w:cs="Times New Roman"/>
          <w:b/>
          <w:bCs/>
          <w:sz w:val="20"/>
          <w:szCs w:val="26"/>
        </w:rPr>
      </w:pPr>
    </w:p>
    <w:p w14:paraId="477F52D0" w14:textId="77777777" w:rsidR="00A712C7" w:rsidRPr="00A712C7"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75" w:name="_Toc69263094"/>
      <w:bookmarkStart w:id="76" w:name="_Toc126544264"/>
      <w:bookmarkStart w:id="77" w:name="_Toc21516145"/>
      <w:bookmarkStart w:id="78" w:name="_Toc118793891"/>
      <w:bookmarkStart w:id="79" w:name="_Toc126544270"/>
      <w:r w:rsidRPr="00A712C7">
        <w:rPr>
          <w:rFonts w:ascii="Arial" w:eastAsia="Times New Roman" w:hAnsi="Arial" w:cs="Times New Roman"/>
          <w:b/>
          <w:bCs/>
          <w:sz w:val="20"/>
          <w:szCs w:val="26"/>
        </w:rPr>
        <w:t>Podizvajalci</w:t>
      </w:r>
      <w:bookmarkEnd w:id="75"/>
      <w:bookmarkEnd w:id="76"/>
      <w:bookmarkEnd w:id="77"/>
      <w:bookmarkEnd w:id="78"/>
    </w:p>
    <w:p w14:paraId="7A98CCC7" w14:textId="77777777" w:rsidR="00A712C7" w:rsidRPr="00A712C7" w:rsidRDefault="00A712C7" w:rsidP="00A712C7">
      <w:pPr>
        <w:spacing w:after="0" w:line="240" w:lineRule="auto"/>
        <w:jc w:val="both"/>
        <w:rPr>
          <w:rFonts w:ascii="Arial" w:eastAsia="Times New Roman" w:hAnsi="Arial" w:cs="Arial"/>
          <w:sz w:val="20"/>
          <w:szCs w:val="24"/>
        </w:rPr>
      </w:pPr>
      <w:r w:rsidRPr="00A712C7">
        <w:rPr>
          <w:rFonts w:ascii="Arial" w:eastAsia="Times New Roman" w:hAnsi="Arial" w:cs="Arial"/>
          <w:sz w:val="20"/>
          <w:szCs w:val="24"/>
        </w:rPr>
        <w:t>V primeru, da ponudnik nastopa s podizvajalci, mora predložiti naslednje:</w:t>
      </w:r>
    </w:p>
    <w:p w14:paraId="52F4D89E" w14:textId="77777777" w:rsidR="00A712C7" w:rsidRPr="00A712C7" w:rsidRDefault="00A712C7" w:rsidP="00A712C7">
      <w:pPr>
        <w:spacing w:after="0" w:line="240" w:lineRule="auto"/>
        <w:ind w:left="360"/>
        <w:jc w:val="both"/>
        <w:rPr>
          <w:rFonts w:ascii="Arial" w:eastAsia="Times New Roman" w:hAnsi="Arial" w:cs="Arial"/>
          <w:sz w:val="20"/>
          <w:szCs w:val="24"/>
        </w:rPr>
      </w:pPr>
    </w:p>
    <w:p w14:paraId="1626F5A6" w14:textId="7EBF3B54"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A712C7">
        <w:rPr>
          <w:rFonts w:ascii="Arial" w:eastAsia="Times New Roman" w:hAnsi="Arial" w:cs="Arial"/>
          <w:sz w:val="20"/>
          <w:szCs w:val="24"/>
        </w:rPr>
        <w:t xml:space="preserve">Za vsakega od svojih, v obrazcu </w:t>
      </w:r>
      <w:r w:rsidRPr="00DB7BC9">
        <w:rPr>
          <w:rFonts w:ascii="Arial" w:eastAsia="Times New Roman" w:hAnsi="Arial" w:cs="Arial"/>
          <w:sz w:val="20"/>
          <w:szCs w:val="24"/>
        </w:rPr>
        <w:t xml:space="preserve">ponudbe navedenih podizvajalcev, mora ponudnik predložiti dokumente, zahtevane v točkah </w:t>
      </w:r>
      <w:bookmarkStart w:id="80" w:name="_Hlk73436973"/>
      <w:r w:rsidRPr="00DB7BC9">
        <w:rPr>
          <w:rFonts w:ascii="Arial" w:eastAsia="Times New Roman" w:hAnsi="Arial" w:cs="Arial"/>
          <w:sz w:val="20"/>
          <w:szCs w:val="24"/>
        </w:rPr>
        <w:t>4.2.</w:t>
      </w:r>
      <w:r w:rsidR="00E33866" w:rsidRPr="00DB7BC9">
        <w:rPr>
          <w:rFonts w:ascii="Arial" w:eastAsia="Times New Roman" w:hAnsi="Arial" w:cs="Arial"/>
          <w:sz w:val="20"/>
          <w:szCs w:val="24"/>
        </w:rPr>
        <w:t>1</w:t>
      </w:r>
      <w:r w:rsidRPr="00DB7BC9">
        <w:rPr>
          <w:rFonts w:ascii="Arial" w:eastAsia="Times New Roman" w:hAnsi="Arial" w:cs="Arial"/>
          <w:sz w:val="20"/>
          <w:szCs w:val="24"/>
        </w:rPr>
        <w:t>,</w:t>
      </w:r>
      <w:r w:rsidR="00446E5A" w:rsidRPr="00DB7BC9">
        <w:rPr>
          <w:rFonts w:ascii="Arial" w:eastAsia="Times New Roman" w:hAnsi="Arial" w:cs="Arial"/>
          <w:sz w:val="20"/>
          <w:szCs w:val="24"/>
        </w:rPr>
        <w:t xml:space="preserve"> </w:t>
      </w:r>
      <w:r w:rsidRPr="00DB7BC9">
        <w:rPr>
          <w:rFonts w:ascii="Arial" w:eastAsia="Times New Roman" w:hAnsi="Arial" w:cs="Arial"/>
          <w:sz w:val="20"/>
          <w:szCs w:val="24"/>
        </w:rPr>
        <w:t>4.2.4,</w:t>
      </w:r>
      <w:r w:rsidR="00E33866" w:rsidRPr="00DB7BC9">
        <w:rPr>
          <w:rFonts w:ascii="Arial" w:eastAsia="Times New Roman" w:hAnsi="Arial" w:cs="Arial"/>
          <w:sz w:val="20"/>
          <w:szCs w:val="24"/>
        </w:rPr>
        <w:t xml:space="preserve"> </w:t>
      </w:r>
      <w:r w:rsidR="00E33866" w:rsidRPr="00963053">
        <w:rPr>
          <w:rFonts w:ascii="Arial" w:eastAsia="Times New Roman" w:hAnsi="Arial" w:cs="Arial"/>
          <w:sz w:val="20"/>
          <w:szCs w:val="24"/>
        </w:rPr>
        <w:t>4.2.5,</w:t>
      </w:r>
      <w:r w:rsidR="00E33866" w:rsidRPr="00DB7BC9">
        <w:rPr>
          <w:rFonts w:ascii="Arial" w:eastAsia="Times New Roman" w:hAnsi="Arial" w:cs="Arial"/>
          <w:sz w:val="20"/>
          <w:szCs w:val="24"/>
        </w:rPr>
        <w:t xml:space="preserve"> </w:t>
      </w:r>
      <w:r w:rsidR="005044C4">
        <w:rPr>
          <w:rFonts w:ascii="Arial" w:eastAsia="Times New Roman" w:hAnsi="Arial" w:cs="Arial"/>
          <w:sz w:val="20"/>
          <w:szCs w:val="24"/>
        </w:rPr>
        <w:t xml:space="preserve">4.2.7, </w:t>
      </w:r>
      <w:r w:rsidR="00DB7BC9" w:rsidRPr="00DB7BC9">
        <w:rPr>
          <w:rFonts w:ascii="Arial" w:eastAsia="Times New Roman" w:hAnsi="Arial" w:cs="Arial"/>
          <w:sz w:val="20"/>
          <w:szCs w:val="24"/>
        </w:rPr>
        <w:t>4.2.</w:t>
      </w:r>
      <w:r w:rsidR="008C337F">
        <w:rPr>
          <w:rFonts w:ascii="Arial" w:eastAsia="Times New Roman" w:hAnsi="Arial" w:cs="Arial"/>
          <w:sz w:val="20"/>
          <w:szCs w:val="24"/>
        </w:rPr>
        <w:t>10</w:t>
      </w:r>
      <w:r w:rsidR="00DB7BC9" w:rsidRPr="00DB7BC9">
        <w:rPr>
          <w:rFonts w:ascii="Arial" w:eastAsia="Times New Roman" w:hAnsi="Arial" w:cs="Arial"/>
          <w:sz w:val="20"/>
          <w:szCs w:val="24"/>
        </w:rPr>
        <w:t xml:space="preserve">, </w:t>
      </w:r>
      <w:r w:rsidRPr="00DB7BC9">
        <w:rPr>
          <w:rFonts w:ascii="Arial" w:eastAsia="Times New Roman" w:hAnsi="Arial" w:cs="Arial"/>
          <w:sz w:val="20"/>
          <w:szCs w:val="24"/>
        </w:rPr>
        <w:t>4.2.1</w:t>
      </w:r>
      <w:r w:rsidR="008C337F">
        <w:rPr>
          <w:rFonts w:ascii="Arial" w:eastAsia="Times New Roman" w:hAnsi="Arial" w:cs="Arial"/>
          <w:sz w:val="20"/>
          <w:szCs w:val="24"/>
        </w:rPr>
        <w:t>2</w:t>
      </w:r>
      <w:r w:rsidRPr="00DB7BC9">
        <w:rPr>
          <w:rFonts w:ascii="Arial" w:eastAsia="Times New Roman" w:hAnsi="Arial" w:cs="Arial"/>
          <w:sz w:val="20"/>
          <w:szCs w:val="24"/>
        </w:rPr>
        <w:t xml:space="preserve">, </w:t>
      </w:r>
      <w:r w:rsidR="004071ED">
        <w:rPr>
          <w:rFonts w:ascii="Arial" w:eastAsia="Times New Roman" w:hAnsi="Arial" w:cs="Arial"/>
          <w:sz w:val="20"/>
          <w:szCs w:val="24"/>
        </w:rPr>
        <w:t xml:space="preserve">4.2.16, </w:t>
      </w:r>
      <w:r w:rsidRPr="00DB7BC9">
        <w:rPr>
          <w:rFonts w:ascii="Arial" w:eastAsia="Times New Roman" w:hAnsi="Arial" w:cs="Arial"/>
          <w:sz w:val="20"/>
          <w:szCs w:val="24"/>
        </w:rPr>
        <w:t>4.2.1</w:t>
      </w:r>
      <w:r w:rsidR="00E33866" w:rsidRPr="00DB7BC9">
        <w:rPr>
          <w:rFonts w:ascii="Arial" w:eastAsia="Times New Roman" w:hAnsi="Arial" w:cs="Arial"/>
          <w:sz w:val="20"/>
          <w:szCs w:val="24"/>
        </w:rPr>
        <w:t>7</w:t>
      </w:r>
      <w:r w:rsidR="009D786C">
        <w:rPr>
          <w:rFonts w:ascii="Arial" w:eastAsia="Times New Roman" w:hAnsi="Arial" w:cs="Arial"/>
          <w:sz w:val="20"/>
          <w:szCs w:val="24"/>
        </w:rPr>
        <w:t>, 4.2.19</w:t>
      </w:r>
      <w:r w:rsidR="00E33866" w:rsidRPr="00DB7BC9">
        <w:rPr>
          <w:rFonts w:ascii="Arial" w:eastAsia="Times New Roman" w:hAnsi="Arial" w:cs="Arial"/>
          <w:sz w:val="20"/>
          <w:szCs w:val="24"/>
        </w:rPr>
        <w:t>;</w:t>
      </w:r>
    </w:p>
    <w:bookmarkEnd w:id="80"/>
    <w:p w14:paraId="6FAAA962" w14:textId="77777777" w:rsidR="00A712C7" w:rsidRPr="00DB7BC9" w:rsidRDefault="00A712C7" w:rsidP="00A712C7">
      <w:pPr>
        <w:spacing w:after="0" w:line="240" w:lineRule="auto"/>
        <w:ind w:left="720"/>
        <w:jc w:val="both"/>
        <w:rPr>
          <w:rFonts w:ascii="Arial" w:eastAsia="Times New Roman" w:hAnsi="Arial" w:cs="Arial"/>
          <w:sz w:val="20"/>
          <w:szCs w:val="24"/>
          <w:u w:val="single"/>
        </w:rPr>
      </w:pPr>
    </w:p>
    <w:p w14:paraId="01310AC5"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Izjavo ponudnika glede podizvajalcev;</w:t>
      </w:r>
    </w:p>
    <w:p w14:paraId="5176C5E9" w14:textId="77777777" w:rsidR="00A712C7" w:rsidRPr="00DB7BC9" w:rsidRDefault="00A712C7" w:rsidP="00A712C7">
      <w:pPr>
        <w:spacing w:after="0" w:line="240" w:lineRule="auto"/>
        <w:jc w:val="both"/>
        <w:rPr>
          <w:rFonts w:ascii="Arial" w:eastAsia="Times New Roman" w:hAnsi="Arial" w:cs="Arial"/>
          <w:sz w:val="20"/>
          <w:szCs w:val="24"/>
        </w:rPr>
      </w:pPr>
    </w:p>
    <w:p w14:paraId="54936B23"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lastRenderedPageBreak/>
        <w:t xml:space="preserve">Pogodbo s podizvajalci iz katere bodo razvidni naslednji podatki: </w:t>
      </w:r>
    </w:p>
    <w:p w14:paraId="36820DCF" w14:textId="77777777" w:rsidR="00A712C7" w:rsidRPr="00DB7BC9" w:rsidRDefault="00A712C7" w:rsidP="00A712C7">
      <w:pPr>
        <w:numPr>
          <w:ilvl w:val="1"/>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Vrsta del, ki jih bo izvajal podizvajalec</w:t>
      </w:r>
    </w:p>
    <w:p w14:paraId="36588DD9" w14:textId="77777777" w:rsidR="00A712C7" w:rsidRPr="00DB7BC9" w:rsidRDefault="00A712C7" w:rsidP="00A712C7">
      <w:pPr>
        <w:numPr>
          <w:ilvl w:val="1"/>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Podatki o podizvajalcu (naziv, polni naslov, matična številka, davčna številka in transakcijski račun), </w:t>
      </w:r>
    </w:p>
    <w:p w14:paraId="7E469AE4" w14:textId="77777777" w:rsidR="00A712C7" w:rsidRPr="00DB7BC9" w:rsidRDefault="00A712C7" w:rsidP="00A712C7">
      <w:pPr>
        <w:numPr>
          <w:ilvl w:val="1"/>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Predmet, količina, vrednost, kraj in rok izvedbe teh del. </w:t>
      </w:r>
    </w:p>
    <w:p w14:paraId="2463684C" w14:textId="68FC3EB2" w:rsidR="00A712C7" w:rsidRDefault="005526AD" w:rsidP="00A712C7">
      <w:pPr>
        <w:spacing w:after="0" w:line="240" w:lineRule="auto"/>
        <w:ind w:left="720"/>
        <w:jc w:val="both"/>
        <w:rPr>
          <w:rFonts w:ascii="Arial" w:eastAsia="Times New Roman" w:hAnsi="Arial" w:cs="Arial"/>
          <w:sz w:val="20"/>
          <w:szCs w:val="24"/>
        </w:rPr>
      </w:pPr>
      <w:r w:rsidRPr="005526AD">
        <w:rPr>
          <w:rFonts w:ascii="Arial" w:eastAsia="Times New Roman" w:hAnsi="Arial" w:cs="Arial"/>
          <w:sz w:val="20"/>
          <w:szCs w:val="24"/>
        </w:rPr>
        <w:t>V primeru, da naročnik naknadno zahteva originalno dokazilo, ga mora ponudnik prinesti v vpogled.</w:t>
      </w:r>
    </w:p>
    <w:p w14:paraId="2FFE2921" w14:textId="77777777" w:rsidR="005526AD" w:rsidRPr="00DB7BC9" w:rsidRDefault="005526AD" w:rsidP="005526AD">
      <w:pPr>
        <w:spacing w:after="0" w:line="240" w:lineRule="auto"/>
        <w:jc w:val="both"/>
        <w:rPr>
          <w:rFonts w:ascii="Arial" w:eastAsia="Times New Roman" w:hAnsi="Arial" w:cs="Arial"/>
          <w:sz w:val="20"/>
          <w:szCs w:val="24"/>
        </w:rPr>
      </w:pPr>
    </w:p>
    <w:p w14:paraId="14A4EAA1"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Podizvajalčevo soglasje za neposredno plačilo, na podlagi katerega naročnik namesto ponudnika poravna podizvajalčevo terjatev do ponudnika. </w:t>
      </w:r>
    </w:p>
    <w:p w14:paraId="15C9CCC0" w14:textId="77777777" w:rsidR="00A712C7" w:rsidRPr="00DB7BC9" w:rsidRDefault="00A712C7" w:rsidP="00A712C7">
      <w:pPr>
        <w:spacing w:after="0" w:line="240" w:lineRule="auto"/>
        <w:ind w:left="720"/>
        <w:jc w:val="both"/>
        <w:rPr>
          <w:rFonts w:ascii="Arial" w:eastAsia="Times New Roman" w:hAnsi="Arial" w:cs="Arial"/>
          <w:sz w:val="20"/>
          <w:szCs w:val="24"/>
        </w:rPr>
      </w:pPr>
      <w:r w:rsidRPr="00DB7BC9">
        <w:rPr>
          <w:rFonts w:ascii="Arial" w:eastAsia="Times New Roman" w:hAnsi="Arial" w:cs="Arial"/>
          <w:sz w:val="20"/>
          <w:szCs w:val="24"/>
          <w:u w:val="single"/>
        </w:rPr>
        <w:t>To soglasje je potrebno predložiti le v primeru, če podizvajalec zahteva neposredna plačila</w:t>
      </w:r>
      <w:r w:rsidRPr="00DB7BC9">
        <w:rPr>
          <w:rFonts w:ascii="Arial" w:eastAsia="Times New Roman" w:hAnsi="Arial" w:cs="Arial"/>
          <w:sz w:val="20"/>
          <w:szCs w:val="24"/>
        </w:rPr>
        <w:t xml:space="preserve">. </w:t>
      </w:r>
    </w:p>
    <w:p w14:paraId="79C0A64E" w14:textId="77777777" w:rsidR="00A712C7" w:rsidRPr="00DB7BC9" w:rsidRDefault="00A712C7" w:rsidP="00A712C7">
      <w:pPr>
        <w:spacing w:after="0" w:line="240" w:lineRule="auto"/>
        <w:jc w:val="both"/>
        <w:rPr>
          <w:rFonts w:ascii="Arial" w:eastAsia="Times New Roman" w:hAnsi="Arial" w:cs="Arial"/>
          <w:sz w:val="20"/>
          <w:szCs w:val="24"/>
        </w:rPr>
      </w:pPr>
    </w:p>
    <w:p w14:paraId="6EB90641"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Izpolnjen obrazec Udeležba podizvajalcev; </w:t>
      </w:r>
    </w:p>
    <w:p w14:paraId="4B31D8A2" w14:textId="77777777" w:rsidR="00A712C7" w:rsidRPr="00DB7BC9" w:rsidRDefault="00A712C7" w:rsidP="00A712C7">
      <w:pPr>
        <w:spacing w:after="0" w:line="240" w:lineRule="auto"/>
        <w:jc w:val="both"/>
        <w:rPr>
          <w:rFonts w:ascii="Arial" w:eastAsia="Times New Roman" w:hAnsi="Arial" w:cs="Arial"/>
          <w:sz w:val="20"/>
          <w:szCs w:val="24"/>
        </w:rPr>
      </w:pPr>
    </w:p>
    <w:p w14:paraId="5250A3C7" w14:textId="77777777" w:rsidR="00A712C7" w:rsidRPr="00DB7BC9" w:rsidRDefault="00A712C7" w:rsidP="00A712C7">
      <w:p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Ponudnik se obvezuje, da bo v primeru morebitne zamenjave podizvajalca oz. pred vključitvijo novega podizvajalca pridobil o tem pisno soglasje naročnika.</w:t>
      </w:r>
    </w:p>
    <w:p w14:paraId="7AA7FCD4" w14:textId="77777777" w:rsidR="00A712C7" w:rsidRPr="00DB7BC9" w:rsidRDefault="00A712C7" w:rsidP="00A712C7">
      <w:pPr>
        <w:spacing w:after="0" w:line="240" w:lineRule="auto"/>
        <w:jc w:val="both"/>
        <w:rPr>
          <w:rFonts w:ascii="Arial" w:eastAsia="Times New Roman" w:hAnsi="Arial" w:cs="Arial"/>
          <w:sz w:val="20"/>
          <w:szCs w:val="24"/>
        </w:rPr>
      </w:pPr>
    </w:p>
    <w:p w14:paraId="199B54AB" w14:textId="77777777" w:rsidR="00A712C7" w:rsidRPr="00DB7BC9" w:rsidRDefault="00A712C7" w:rsidP="00A712C7">
      <w:p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Poleg tega bo ponudnik v primeru zamenjave oz. vključitve novega podizvajalca moral predložiti tudi:</w:t>
      </w:r>
    </w:p>
    <w:p w14:paraId="770BDD23" w14:textId="77777777" w:rsidR="00A712C7" w:rsidRPr="00DB7BC9" w:rsidRDefault="00A712C7" w:rsidP="00A712C7">
      <w:pPr>
        <w:spacing w:after="0" w:line="240" w:lineRule="auto"/>
        <w:jc w:val="both"/>
        <w:rPr>
          <w:rFonts w:ascii="Arial" w:eastAsia="Times New Roman" w:hAnsi="Arial" w:cs="Arial"/>
          <w:sz w:val="20"/>
          <w:szCs w:val="24"/>
        </w:rPr>
      </w:pPr>
    </w:p>
    <w:p w14:paraId="437862E5" w14:textId="5789C119" w:rsidR="00E33866" w:rsidRPr="00DB7BC9" w:rsidRDefault="00A712C7" w:rsidP="00E33866">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dokumente za novega podizvajalca, zahtevane v točkah </w:t>
      </w:r>
      <w:r w:rsidR="008C337F" w:rsidRPr="00DB7BC9">
        <w:rPr>
          <w:rFonts w:ascii="Arial" w:eastAsia="Times New Roman" w:hAnsi="Arial" w:cs="Arial"/>
          <w:sz w:val="20"/>
          <w:szCs w:val="24"/>
        </w:rPr>
        <w:t xml:space="preserve">4.2.1, 4.2.4, </w:t>
      </w:r>
      <w:r w:rsidR="008C337F" w:rsidRPr="00963053">
        <w:rPr>
          <w:rFonts w:ascii="Arial" w:eastAsia="Times New Roman" w:hAnsi="Arial" w:cs="Arial"/>
          <w:sz w:val="20"/>
          <w:szCs w:val="24"/>
        </w:rPr>
        <w:t>4.2.5,</w:t>
      </w:r>
      <w:r w:rsidR="008C337F" w:rsidRPr="00DB7BC9">
        <w:rPr>
          <w:rFonts w:ascii="Arial" w:eastAsia="Times New Roman" w:hAnsi="Arial" w:cs="Arial"/>
          <w:sz w:val="20"/>
          <w:szCs w:val="24"/>
        </w:rPr>
        <w:t xml:space="preserve"> </w:t>
      </w:r>
      <w:r w:rsidR="005044C4">
        <w:rPr>
          <w:rFonts w:ascii="Arial" w:eastAsia="Times New Roman" w:hAnsi="Arial" w:cs="Arial"/>
          <w:sz w:val="20"/>
          <w:szCs w:val="24"/>
        </w:rPr>
        <w:t xml:space="preserve">4.2.7, </w:t>
      </w:r>
      <w:r w:rsidR="008C337F" w:rsidRPr="00DB7BC9">
        <w:rPr>
          <w:rFonts w:ascii="Arial" w:eastAsia="Times New Roman" w:hAnsi="Arial" w:cs="Arial"/>
          <w:sz w:val="20"/>
          <w:szCs w:val="24"/>
        </w:rPr>
        <w:t>4.2.</w:t>
      </w:r>
      <w:r w:rsidR="008C337F">
        <w:rPr>
          <w:rFonts w:ascii="Arial" w:eastAsia="Times New Roman" w:hAnsi="Arial" w:cs="Arial"/>
          <w:sz w:val="20"/>
          <w:szCs w:val="24"/>
        </w:rPr>
        <w:t>10</w:t>
      </w:r>
      <w:r w:rsidR="008C337F" w:rsidRPr="00DB7BC9">
        <w:rPr>
          <w:rFonts w:ascii="Arial" w:eastAsia="Times New Roman" w:hAnsi="Arial" w:cs="Arial"/>
          <w:sz w:val="20"/>
          <w:szCs w:val="24"/>
        </w:rPr>
        <w:t>, 4.2.1</w:t>
      </w:r>
      <w:r w:rsidR="008C337F">
        <w:rPr>
          <w:rFonts w:ascii="Arial" w:eastAsia="Times New Roman" w:hAnsi="Arial" w:cs="Arial"/>
          <w:sz w:val="20"/>
          <w:szCs w:val="24"/>
        </w:rPr>
        <w:t>2</w:t>
      </w:r>
      <w:r w:rsidR="008C337F" w:rsidRPr="00DB7BC9">
        <w:rPr>
          <w:rFonts w:ascii="Arial" w:eastAsia="Times New Roman" w:hAnsi="Arial" w:cs="Arial"/>
          <w:sz w:val="20"/>
          <w:szCs w:val="24"/>
        </w:rPr>
        <w:t xml:space="preserve">, </w:t>
      </w:r>
      <w:r w:rsidR="004071ED">
        <w:rPr>
          <w:rFonts w:ascii="Arial" w:eastAsia="Times New Roman" w:hAnsi="Arial" w:cs="Arial"/>
          <w:sz w:val="20"/>
          <w:szCs w:val="24"/>
        </w:rPr>
        <w:t xml:space="preserve">4.2.16, </w:t>
      </w:r>
      <w:r w:rsidR="008C337F" w:rsidRPr="00DB7BC9">
        <w:rPr>
          <w:rFonts w:ascii="Arial" w:eastAsia="Times New Roman" w:hAnsi="Arial" w:cs="Arial"/>
          <w:sz w:val="20"/>
          <w:szCs w:val="24"/>
        </w:rPr>
        <w:t>4.2.17</w:t>
      </w:r>
      <w:r w:rsidR="008C337F">
        <w:rPr>
          <w:rFonts w:ascii="Arial" w:eastAsia="Times New Roman" w:hAnsi="Arial" w:cs="Arial"/>
          <w:sz w:val="20"/>
          <w:szCs w:val="24"/>
        </w:rPr>
        <w:t>, 4.2.19</w:t>
      </w:r>
      <w:r w:rsidR="00E33866" w:rsidRPr="00DB7BC9">
        <w:rPr>
          <w:rFonts w:ascii="Arial" w:eastAsia="Times New Roman" w:hAnsi="Arial" w:cs="Arial"/>
          <w:sz w:val="20"/>
          <w:szCs w:val="24"/>
        </w:rPr>
        <w:t>;</w:t>
      </w:r>
    </w:p>
    <w:p w14:paraId="44CE64E9" w14:textId="7C76C301"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pogodbo z novim podizvajalcem, iz katere bodo razvidni naslednji podatki: </w:t>
      </w:r>
    </w:p>
    <w:p w14:paraId="3D022898" w14:textId="77777777" w:rsidR="00A712C7" w:rsidRPr="00DB7BC9" w:rsidRDefault="00A712C7" w:rsidP="005D5F5F">
      <w:pPr>
        <w:numPr>
          <w:ilvl w:val="1"/>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vrsta del, ki jih bo izvajal podizvajalec</w:t>
      </w:r>
    </w:p>
    <w:p w14:paraId="16DC22EB" w14:textId="77777777" w:rsidR="00A712C7" w:rsidRPr="00DB7BC9" w:rsidRDefault="00A712C7" w:rsidP="005D5F5F">
      <w:pPr>
        <w:numPr>
          <w:ilvl w:val="1"/>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podatki o podizvajalcu (naziv, polni naslov, matična številka, davčna številka in transakcijski račun), </w:t>
      </w:r>
    </w:p>
    <w:p w14:paraId="163440BB" w14:textId="77777777" w:rsidR="00A712C7" w:rsidRPr="00DB7BC9" w:rsidRDefault="00A712C7" w:rsidP="005D5F5F">
      <w:pPr>
        <w:numPr>
          <w:ilvl w:val="1"/>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predmet, količina, vrednost, kraj in rok izvedbe teh del.</w:t>
      </w:r>
    </w:p>
    <w:p w14:paraId="6DA3F19D" w14:textId="77777777"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podizvajalčevo soglasje za neposredno plačilo, na podlagi katerega naročnik namesto ponudnika poravna podizvajalčevo terjatev do ponudnika (le v primeru, če novi podizvajalec zahteva neposredna plačila); </w:t>
      </w:r>
    </w:p>
    <w:p w14:paraId="45791044" w14:textId="77777777"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pooblastilo, s katerim pooblašča naročnika, da na podlagi potrjenih računov oz. situacij s strani glavnega ponudnika (izvajalca) neposredno plačuje novemu podizvajalcu (le v primeru, če novi podizvajalec zahteva neposredna plačila); </w:t>
      </w:r>
    </w:p>
    <w:p w14:paraId="5071E0D6" w14:textId="77777777"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svojo izjavo, da je poravnal vse morebitne nesporne obveznosti prvotnemu podizvajalcu  </w:t>
      </w:r>
    </w:p>
    <w:p w14:paraId="3BCB4D4E" w14:textId="77777777" w:rsidR="00A712C7" w:rsidRPr="00DB7BC9" w:rsidRDefault="00A712C7" w:rsidP="00A712C7">
      <w:pPr>
        <w:spacing w:after="0" w:line="240" w:lineRule="auto"/>
        <w:jc w:val="both"/>
        <w:rPr>
          <w:rFonts w:ascii="Arial" w:eastAsia="Times New Roman" w:hAnsi="Arial" w:cs="Arial"/>
          <w:sz w:val="20"/>
          <w:szCs w:val="24"/>
        </w:rPr>
      </w:pPr>
    </w:p>
    <w:p w14:paraId="016181D5" w14:textId="77777777" w:rsidR="00A712C7" w:rsidRPr="00DB7BC9"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81" w:name="_Toc69263095"/>
      <w:bookmarkStart w:id="82" w:name="_Toc126544265"/>
      <w:bookmarkStart w:id="83" w:name="_Toc21516146"/>
      <w:bookmarkStart w:id="84" w:name="_Toc118793892"/>
      <w:r w:rsidRPr="00DB7BC9">
        <w:rPr>
          <w:rFonts w:ascii="Arial" w:eastAsia="Times New Roman" w:hAnsi="Arial" w:cs="Times New Roman"/>
          <w:b/>
          <w:bCs/>
          <w:sz w:val="20"/>
          <w:szCs w:val="26"/>
        </w:rPr>
        <w:t>Skupna ponudba</w:t>
      </w:r>
      <w:bookmarkEnd w:id="81"/>
      <w:bookmarkEnd w:id="82"/>
      <w:bookmarkEnd w:id="83"/>
      <w:bookmarkEnd w:id="84"/>
    </w:p>
    <w:p w14:paraId="14BE695A" w14:textId="77777777" w:rsidR="00A712C7" w:rsidRPr="00DB7BC9" w:rsidRDefault="00A712C7" w:rsidP="00A712C7">
      <w:p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V primeru, da skupina izvajalcev predloži skupno ponudbo, mora ta skupina izvajalcev predložiti naslednje:</w:t>
      </w:r>
    </w:p>
    <w:p w14:paraId="67DC522C" w14:textId="77777777" w:rsidR="00A712C7" w:rsidRPr="00DB7BC9" w:rsidRDefault="00A712C7" w:rsidP="00A712C7">
      <w:pPr>
        <w:spacing w:after="0" w:line="240" w:lineRule="auto"/>
        <w:jc w:val="both"/>
        <w:rPr>
          <w:rFonts w:ascii="Arial" w:eastAsia="Times New Roman" w:hAnsi="Arial" w:cs="Arial"/>
          <w:sz w:val="20"/>
          <w:szCs w:val="24"/>
        </w:rPr>
      </w:pPr>
    </w:p>
    <w:p w14:paraId="3593F1E1" w14:textId="397C9E76" w:rsidR="00F648F3" w:rsidRDefault="00A712C7" w:rsidP="00F648F3">
      <w:pPr>
        <w:numPr>
          <w:ilvl w:val="0"/>
          <w:numId w:val="2"/>
        </w:numPr>
        <w:spacing w:after="0" w:line="240" w:lineRule="auto"/>
        <w:jc w:val="both"/>
        <w:rPr>
          <w:rFonts w:ascii="Arial" w:eastAsia="Times New Roman" w:hAnsi="Arial" w:cs="Arial"/>
          <w:sz w:val="20"/>
          <w:szCs w:val="24"/>
        </w:rPr>
      </w:pPr>
      <w:r w:rsidRPr="008C337F">
        <w:rPr>
          <w:rFonts w:ascii="Arial" w:eastAsia="Times New Roman" w:hAnsi="Arial" w:cs="Arial"/>
          <w:sz w:val="20"/>
          <w:szCs w:val="24"/>
        </w:rPr>
        <w:t xml:space="preserve">Za vsakega od v obrazcu ponudbe navedenega izvajalca morajo biti predloženi dokumenti, zahtevani v točkah </w:t>
      </w:r>
      <w:r w:rsidR="008C337F" w:rsidRPr="008C337F">
        <w:rPr>
          <w:rFonts w:ascii="Arial" w:eastAsia="Times New Roman" w:hAnsi="Arial" w:cs="Arial"/>
          <w:sz w:val="20"/>
          <w:szCs w:val="24"/>
        </w:rPr>
        <w:t>4.2.1, 4.2.4, 4.2.</w:t>
      </w:r>
      <w:r w:rsidR="008C337F">
        <w:rPr>
          <w:rFonts w:ascii="Arial" w:eastAsia="Times New Roman" w:hAnsi="Arial" w:cs="Arial"/>
          <w:sz w:val="20"/>
          <w:szCs w:val="24"/>
        </w:rPr>
        <w:t>6</w:t>
      </w:r>
      <w:r w:rsidR="008C337F" w:rsidRPr="008C337F">
        <w:rPr>
          <w:rFonts w:ascii="Arial" w:eastAsia="Times New Roman" w:hAnsi="Arial" w:cs="Arial"/>
          <w:sz w:val="20"/>
          <w:szCs w:val="24"/>
        </w:rPr>
        <w:t xml:space="preserve">, </w:t>
      </w:r>
      <w:r w:rsidR="005044C4">
        <w:rPr>
          <w:rFonts w:ascii="Arial" w:eastAsia="Times New Roman" w:hAnsi="Arial" w:cs="Arial"/>
          <w:sz w:val="20"/>
          <w:szCs w:val="24"/>
        </w:rPr>
        <w:t xml:space="preserve">4.2.7, </w:t>
      </w:r>
      <w:r w:rsidR="008C337F" w:rsidRPr="008C337F">
        <w:rPr>
          <w:rFonts w:ascii="Arial" w:eastAsia="Times New Roman" w:hAnsi="Arial" w:cs="Arial"/>
          <w:sz w:val="20"/>
          <w:szCs w:val="24"/>
        </w:rPr>
        <w:t xml:space="preserve">4.2.10, 4.2.12, </w:t>
      </w:r>
      <w:r w:rsidR="004071ED">
        <w:rPr>
          <w:rFonts w:ascii="Arial" w:eastAsia="Times New Roman" w:hAnsi="Arial" w:cs="Arial"/>
          <w:sz w:val="20"/>
          <w:szCs w:val="24"/>
        </w:rPr>
        <w:t xml:space="preserve">4.2.16, </w:t>
      </w:r>
      <w:r w:rsidR="008C337F" w:rsidRPr="008C337F">
        <w:rPr>
          <w:rFonts w:ascii="Arial" w:eastAsia="Times New Roman" w:hAnsi="Arial" w:cs="Arial"/>
          <w:sz w:val="20"/>
          <w:szCs w:val="24"/>
        </w:rPr>
        <w:t>4.2.17, 4.2.19</w:t>
      </w:r>
      <w:r w:rsidR="008C337F">
        <w:rPr>
          <w:rFonts w:ascii="Arial" w:eastAsia="Times New Roman" w:hAnsi="Arial" w:cs="Arial"/>
          <w:sz w:val="20"/>
          <w:szCs w:val="24"/>
        </w:rPr>
        <w:t>;</w:t>
      </w:r>
    </w:p>
    <w:p w14:paraId="46B19FF2" w14:textId="77777777" w:rsidR="008C337F" w:rsidRPr="008C337F" w:rsidRDefault="008C337F" w:rsidP="008C337F">
      <w:pPr>
        <w:spacing w:after="0" w:line="240" w:lineRule="auto"/>
        <w:ind w:left="720"/>
        <w:jc w:val="both"/>
        <w:rPr>
          <w:rFonts w:ascii="Arial" w:eastAsia="Times New Roman" w:hAnsi="Arial" w:cs="Arial"/>
          <w:sz w:val="20"/>
          <w:szCs w:val="24"/>
        </w:rPr>
      </w:pPr>
    </w:p>
    <w:p w14:paraId="5E93CBA1" w14:textId="77777777" w:rsidR="00A712C7" w:rsidRPr="00A712C7" w:rsidRDefault="00A712C7" w:rsidP="00F648F3">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Ponudnik mora za vsakega izvajalca iz skupne ponudbe (partnerja) priložiti zgoraj navedena dokazila za izpolnjevanje pogojev. Izvajalčeva</w:t>
      </w:r>
      <w:r w:rsidRPr="00A712C7">
        <w:rPr>
          <w:rFonts w:ascii="Arial" w:eastAsia="Times New Roman" w:hAnsi="Arial" w:cs="Arial"/>
          <w:sz w:val="20"/>
          <w:szCs w:val="24"/>
        </w:rPr>
        <w:t xml:space="preserve"> pooblastila iz skupne ponudbe ne morejo nadomestiti ponudnikovih. </w:t>
      </w:r>
    </w:p>
    <w:p w14:paraId="66F7C70A" w14:textId="77777777" w:rsidR="00A712C7" w:rsidRPr="00A712C7" w:rsidRDefault="00A712C7" w:rsidP="00A712C7">
      <w:pPr>
        <w:spacing w:after="0" w:line="240" w:lineRule="auto"/>
        <w:ind w:left="720"/>
        <w:jc w:val="both"/>
        <w:rPr>
          <w:rFonts w:ascii="Arial" w:eastAsia="Times New Roman" w:hAnsi="Arial" w:cs="Arial"/>
          <w:sz w:val="20"/>
          <w:szCs w:val="24"/>
        </w:rPr>
      </w:pPr>
    </w:p>
    <w:p w14:paraId="4A9BA585" w14:textId="6C12A7BB" w:rsidR="00A712C7" w:rsidRDefault="00A712C7" w:rsidP="00A712C7">
      <w:pPr>
        <w:numPr>
          <w:ilvl w:val="0"/>
          <w:numId w:val="2"/>
        </w:numPr>
        <w:spacing w:after="0" w:line="240" w:lineRule="auto"/>
        <w:jc w:val="both"/>
        <w:rPr>
          <w:rFonts w:ascii="Arial" w:eastAsia="Times New Roman" w:hAnsi="Arial" w:cs="Arial"/>
          <w:sz w:val="20"/>
          <w:szCs w:val="24"/>
        </w:rPr>
      </w:pPr>
      <w:r w:rsidRPr="00A712C7">
        <w:rPr>
          <w:rFonts w:ascii="Arial" w:eastAsia="Times New Roman" w:hAnsi="Arial" w:cs="Arial"/>
          <w:sz w:val="20"/>
          <w:szCs w:val="24"/>
        </w:rPr>
        <w:t xml:space="preserve">Priložen mora biti tudi pravni akt o skupni izvedbi naročila, v primeru, da bodo izbrani pri tem javnem naročilu; Pravni akt o skupni izvedbi naročila mora natančno opredeliti odgovornost </w:t>
      </w:r>
      <w:r w:rsidRPr="00E33866">
        <w:rPr>
          <w:rFonts w:ascii="Arial" w:eastAsia="Times New Roman" w:hAnsi="Arial" w:cs="Arial"/>
          <w:sz w:val="20"/>
          <w:szCs w:val="24"/>
        </w:rPr>
        <w:t>posameznih izvajalcev za izvedbo naročila. Ne glede na to pa ponudniki odgovarjajo naročniku neomejeno solidarno.</w:t>
      </w:r>
    </w:p>
    <w:p w14:paraId="4586033A" w14:textId="77777777" w:rsidR="00963053" w:rsidRDefault="00963053" w:rsidP="00963053">
      <w:pPr>
        <w:pStyle w:val="ListParagraph"/>
        <w:rPr>
          <w:rFonts w:cs="Arial"/>
        </w:rPr>
      </w:pPr>
    </w:p>
    <w:p w14:paraId="5E70E689" w14:textId="77777777" w:rsidR="00A712C7" w:rsidRPr="00E33866"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85" w:name="_Toc21516147"/>
      <w:bookmarkStart w:id="86" w:name="_Toc118793893"/>
      <w:r w:rsidRPr="00E33866">
        <w:rPr>
          <w:rFonts w:ascii="Arial" w:eastAsia="Times New Roman" w:hAnsi="Arial" w:cs="Times New Roman"/>
          <w:b/>
          <w:bCs/>
          <w:sz w:val="20"/>
          <w:szCs w:val="26"/>
        </w:rPr>
        <w:t>Reference ponudnika</w:t>
      </w:r>
      <w:bookmarkEnd w:id="85"/>
      <w:bookmarkEnd w:id="86"/>
    </w:p>
    <w:p w14:paraId="0C5DA143" w14:textId="33780669" w:rsidR="00E33866" w:rsidRPr="00517DF0" w:rsidRDefault="000263AB" w:rsidP="00E33866">
      <w:pPr>
        <w:spacing w:after="0" w:line="240" w:lineRule="auto"/>
        <w:jc w:val="both"/>
        <w:rPr>
          <w:rFonts w:ascii="Arial" w:hAnsi="Arial"/>
          <w:sz w:val="20"/>
        </w:rPr>
      </w:pPr>
      <w:r w:rsidRPr="00E33866">
        <w:rPr>
          <w:rFonts w:ascii="Arial" w:hAnsi="Arial"/>
          <w:sz w:val="20"/>
        </w:rPr>
        <w:t xml:space="preserve">Ponudnik mora predložiti </w:t>
      </w:r>
      <w:r w:rsidR="006572D6" w:rsidRPr="00E33866">
        <w:rPr>
          <w:rFonts w:ascii="Arial" w:hAnsi="Arial"/>
          <w:sz w:val="20"/>
        </w:rPr>
        <w:t>najmanj</w:t>
      </w:r>
      <w:r w:rsidRPr="00E33866">
        <w:rPr>
          <w:rFonts w:ascii="Arial" w:hAnsi="Arial"/>
          <w:sz w:val="20"/>
        </w:rPr>
        <w:t xml:space="preserve"> </w:t>
      </w:r>
      <w:r w:rsidR="00B81CC3">
        <w:rPr>
          <w:rFonts w:ascii="Arial" w:hAnsi="Arial"/>
          <w:sz w:val="20"/>
        </w:rPr>
        <w:t>eno (1</w:t>
      </w:r>
      <w:r w:rsidRPr="00E33866">
        <w:rPr>
          <w:rFonts w:ascii="Arial" w:hAnsi="Arial"/>
          <w:sz w:val="20"/>
        </w:rPr>
        <w:t>) potrje</w:t>
      </w:r>
      <w:r w:rsidR="00B81CC3">
        <w:rPr>
          <w:rFonts w:ascii="Arial" w:hAnsi="Arial"/>
          <w:sz w:val="20"/>
        </w:rPr>
        <w:t xml:space="preserve">no </w:t>
      </w:r>
      <w:r w:rsidR="006572D6" w:rsidRPr="00E33866">
        <w:rPr>
          <w:rFonts w:ascii="Arial" w:hAnsi="Arial"/>
          <w:sz w:val="20"/>
        </w:rPr>
        <w:t>pozitivn</w:t>
      </w:r>
      <w:r w:rsidR="00B81CC3">
        <w:rPr>
          <w:rFonts w:ascii="Arial" w:hAnsi="Arial"/>
          <w:sz w:val="20"/>
        </w:rPr>
        <w:t>o</w:t>
      </w:r>
      <w:r w:rsidR="006572D6" w:rsidRPr="00E33866">
        <w:rPr>
          <w:rFonts w:ascii="Arial" w:hAnsi="Arial"/>
          <w:sz w:val="20"/>
        </w:rPr>
        <w:t xml:space="preserve"> </w:t>
      </w:r>
      <w:r w:rsidRPr="00E33866">
        <w:rPr>
          <w:rFonts w:ascii="Arial" w:hAnsi="Arial"/>
          <w:sz w:val="20"/>
        </w:rPr>
        <w:t>referenc</w:t>
      </w:r>
      <w:r w:rsidR="00B81CC3">
        <w:rPr>
          <w:rFonts w:ascii="Arial" w:hAnsi="Arial"/>
          <w:sz w:val="20"/>
        </w:rPr>
        <w:t>o</w:t>
      </w:r>
      <w:r w:rsidRPr="00E33866">
        <w:rPr>
          <w:rFonts w:ascii="Arial" w:hAnsi="Arial"/>
          <w:sz w:val="20"/>
        </w:rPr>
        <w:t xml:space="preserve"> s kater</w:t>
      </w:r>
      <w:r w:rsidR="00B81CC3">
        <w:rPr>
          <w:rFonts w:ascii="Arial" w:hAnsi="Arial"/>
          <w:sz w:val="20"/>
        </w:rPr>
        <w:t xml:space="preserve">o </w:t>
      </w:r>
      <w:r w:rsidRPr="00E33866">
        <w:rPr>
          <w:rFonts w:ascii="Arial" w:hAnsi="Arial"/>
          <w:sz w:val="20"/>
        </w:rPr>
        <w:t xml:space="preserve">dokazuje, da je od </w:t>
      </w:r>
      <w:r w:rsidR="00A72F2D" w:rsidRPr="00E33866">
        <w:rPr>
          <w:rFonts w:ascii="Arial" w:hAnsi="Arial"/>
          <w:sz w:val="20"/>
        </w:rPr>
        <w:t>0</w:t>
      </w:r>
      <w:r w:rsidRPr="00E33866">
        <w:rPr>
          <w:rFonts w:ascii="Arial" w:hAnsi="Arial"/>
          <w:sz w:val="20"/>
        </w:rPr>
        <w:t xml:space="preserve">1. </w:t>
      </w:r>
      <w:r w:rsidR="00A72F2D" w:rsidRPr="00E33866">
        <w:rPr>
          <w:rFonts w:ascii="Arial" w:hAnsi="Arial"/>
          <w:sz w:val="20"/>
        </w:rPr>
        <w:t>06</w:t>
      </w:r>
      <w:r w:rsidRPr="00E33866">
        <w:rPr>
          <w:rFonts w:ascii="Arial" w:hAnsi="Arial"/>
          <w:sz w:val="20"/>
        </w:rPr>
        <w:t>. 201</w:t>
      </w:r>
      <w:r w:rsidR="00A72F2D" w:rsidRPr="00E33866">
        <w:rPr>
          <w:rFonts w:ascii="Arial" w:hAnsi="Arial"/>
          <w:sz w:val="20"/>
        </w:rPr>
        <w:t>6</w:t>
      </w:r>
      <w:r w:rsidR="00813195" w:rsidRPr="00E33866">
        <w:rPr>
          <w:rFonts w:ascii="Arial" w:hAnsi="Arial"/>
          <w:sz w:val="20"/>
        </w:rPr>
        <w:t xml:space="preserve"> (obdobje se nanaša na datum primopredaje izvedenih del s strani investitorja)</w:t>
      </w:r>
      <w:r w:rsidRPr="00E33866">
        <w:rPr>
          <w:rFonts w:ascii="Arial" w:hAnsi="Arial"/>
          <w:sz w:val="20"/>
        </w:rPr>
        <w:t>, s strani investitorja za uspešno izvedena</w:t>
      </w:r>
      <w:r w:rsidRPr="000263AB">
        <w:rPr>
          <w:rFonts w:ascii="Arial" w:hAnsi="Arial"/>
          <w:sz w:val="20"/>
        </w:rPr>
        <w:t xml:space="preserve"> dela za montažo in priključitev NN plošče z nazivnim tokom vsaj 1600A v objektu po CC-SI klasifikaciji »22240 - Lokalni (distribucijski) elektroenergetski vodi in lokalna (dostopovna) komunikacijska omrežja« ali »23020 – Elektrarne in drugi energetski </w:t>
      </w:r>
      <w:r w:rsidRPr="00517DF0">
        <w:rPr>
          <w:rFonts w:ascii="Arial" w:hAnsi="Arial"/>
          <w:sz w:val="20"/>
        </w:rPr>
        <w:t>objekti«</w:t>
      </w:r>
      <w:r w:rsidR="00E33866" w:rsidRPr="00517DF0">
        <w:rPr>
          <w:rFonts w:ascii="Arial" w:hAnsi="Arial"/>
          <w:sz w:val="20"/>
        </w:rPr>
        <w:t xml:space="preserve">, </w:t>
      </w:r>
      <w:bookmarkStart w:id="87" w:name="_Hlk73437840"/>
      <w:r w:rsidR="00E33866" w:rsidRPr="00517DF0">
        <w:rPr>
          <w:rFonts w:ascii="Arial" w:hAnsi="Arial"/>
          <w:sz w:val="20"/>
        </w:rPr>
        <w:t>ali »1220 – Poslovne in upravne stavbe« ali »1241- Postajna poslopja, terminali, stavbe za izvajanje komunikacij ter z njimi povezane stavbe« ali »1251- industrijske stavbe. Za objekte v klasifikaciji 1220, 1241 in 1251 mora ponudnik predložiti dokazilo, da je bila v sklopu objekta vgrajena transformatorska postaja z NN ploščo z nazivnim tokom vsaj 1600A.</w:t>
      </w:r>
    </w:p>
    <w:bookmarkEnd w:id="87"/>
    <w:p w14:paraId="748D2349" w14:textId="1E9AC02A" w:rsidR="00E33866" w:rsidRDefault="00E33866" w:rsidP="000263AB">
      <w:pPr>
        <w:spacing w:after="0" w:line="240" w:lineRule="auto"/>
        <w:jc w:val="both"/>
        <w:rPr>
          <w:rFonts w:ascii="Arial" w:hAnsi="Arial"/>
          <w:sz w:val="20"/>
        </w:rPr>
      </w:pPr>
    </w:p>
    <w:p w14:paraId="31CAD2D1" w14:textId="158232B2" w:rsidR="00B81CC3" w:rsidRPr="00B81CC3" w:rsidRDefault="00B81CC3" w:rsidP="000263AB">
      <w:pPr>
        <w:spacing w:after="0" w:line="240" w:lineRule="auto"/>
        <w:jc w:val="both"/>
        <w:rPr>
          <w:rFonts w:ascii="Arial" w:hAnsi="Arial"/>
          <w:b/>
          <w:bCs/>
          <w:sz w:val="20"/>
        </w:rPr>
      </w:pPr>
      <w:r w:rsidRPr="00B81CC3">
        <w:rPr>
          <w:rFonts w:ascii="Arial" w:hAnsi="Arial"/>
          <w:b/>
          <w:bCs/>
          <w:sz w:val="20"/>
        </w:rPr>
        <w:lastRenderedPageBreak/>
        <w:t>V kolikor ponudnik predloži več referenc, bo ocenjevan po merilu</w:t>
      </w:r>
      <w:r>
        <w:rPr>
          <w:rFonts w:ascii="Arial" w:hAnsi="Arial"/>
          <w:b/>
          <w:bCs/>
          <w:sz w:val="20"/>
        </w:rPr>
        <w:t>!</w:t>
      </w:r>
    </w:p>
    <w:p w14:paraId="5E986DAD" w14:textId="77777777" w:rsidR="00B81CC3" w:rsidRPr="000263AB" w:rsidRDefault="00B81CC3" w:rsidP="000263AB">
      <w:pPr>
        <w:spacing w:after="0" w:line="240" w:lineRule="auto"/>
        <w:jc w:val="both"/>
        <w:rPr>
          <w:rFonts w:ascii="Arial" w:hAnsi="Arial"/>
          <w:sz w:val="20"/>
        </w:rPr>
      </w:pPr>
    </w:p>
    <w:p w14:paraId="2DE0E754" w14:textId="6CFE1056" w:rsidR="000263AB" w:rsidRDefault="000263AB" w:rsidP="000263AB">
      <w:pPr>
        <w:spacing w:after="0" w:line="240" w:lineRule="auto"/>
        <w:jc w:val="both"/>
        <w:rPr>
          <w:rFonts w:ascii="Arial" w:hAnsi="Arial"/>
          <w:sz w:val="20"/>
        </w:rPr>
      </w:pPr>
      <w:r w:rsidRPr="000263AB">
        <w:rPr>
          <w:rFonts w:ascii="Arial" w:hAnsi="Arial"/>
          <w:sz w:val="20"/>
        </w:rPr>
        <w:t>Montaža in priključitev NN/SN plošče je morala zajemati vso opremo, kot je predmet razpisa (omogočen priklop na CNS iz vseh dovodnih in odvodnih odklopnikov, vgrajeni merilnimi instrumenti (meritve energije, moči, toka, napetosti, THD, faktorja delavnosti.....), z lokalnimi prikazovalniki vseh merjenih vrednosti, z vgrajenimi komunikacijskimi vmesniki, ki omogočajo daljinski vpogled preko interneta (spletnih strani)</w:t>
      </w:r>
      <w:r w:rsidR="00E33866">
        <w:rPr>
          <w:rFonts w:ascii="Arial" w:hAnsi="Arial"/>
          <w:sz w:val="20"/>
        </w:rPr>
        <w:t>.</w:t>
      </w:r>
    </w:p>
    <w:p w14:paraId="54FAD733" w14:textId="77777777" w:rsidR="000263AB" w:rsidRPr="000263AB" w:rsidRDefault="000263AB" w:rsidP="000263AB">
      <w:pPr>
        <w:spacing w:after="0" w:line="240" w:lineRule="auto"/>
        <w:jc w:val="both"/>
        <w:rPr>
          <w:rFonts w:ascii="Arial" w:hAnsi="Arial"/>
          <w:sz w:val="20"/>
        </w:rPr>
      </w:pPr>
    </w:p>
    <w:p w14:paraId="20FDF660" w14:textId="77777777" w:rsidR="006572D6" w:rsidRDefault="000263AB" w:rsidP="000263AB">
      <w:pPr>
        <w:spacing w:after="0" w:line="240" w:lineRule="auto"/>
        <w:jc w:val="both"/>
        <w:rPr>
          <w:rFonts w:ascii="Arial" w:hAnsi="Arial"/>
          <w:sz w:val="20"/>
        </w:rPr>
      </w:pPr>
      <w:r w:rsidRPr="000263AB">
        <w:rPr>
          <w:rFonts w:ascii="Arial" w:hAnsi="Arial"/>
          <w:sz w:val="20"/>
        </w:rPr>
        <w:t xml:space="preserve">Vrednost pogodbenih elektro del pri izgradnji/prenovi posameznega objekta, v okvirju katerih so bila izvedena dela za dobavo, montažo in priključitev NN/SN plošče z nazivnim tokom vsaj 1600A je morala znašati najmanj 350.000 EUR brez DDV. </w:t>
      </w:r>
    </w:p>
    <w:p w14:paraId="6AB7C12A" w14:textId="77777777" w:rsidR="006572D6" w:rsidRDefault="006572D6" w:rsidP="000263AB">
      <w:pPr>
        <w:spacing w:after="0" w:line="240" w:lineRule="auto"/>
        <w:jc w:val="both"/>
        <w:rPr>
          <w:rFonts w:ascii="Arial" w:hAnsi="Arial"/>
          <w:sz w:val="20"/>
        </w:rPr>
      </w:pPr>
    </w:p>
    <w:p w14:paraId="28174447" w14:textId="59FF52D9" w:rsidR="000263AB" w:rsidRPr="000263AB" w:rsidRDefault="006572D6" w:rsidP="000263AB">
      <w:pPr>
        <w:spacing w:after="0" w:line="240" w:lineRule="auto"/>
        <w:jc w:val="both"/>
        <w:rPr>
          <w:rFonts w:ascii="Arial" w:hAnsi="Arial"/>
          <w:sz w:val="20"/>
        </w:rPr>
      </w:pPr>
      <w:r w:rsidRPr="006D60C0">
        <w:rPr>
          <w:rFonts w:ascii="Arial" w:hAnsi="Arial"/>
          <w:sz w:val="20"/>
        </w:rPr>
        <w:t>Ponudnik izpolni in predloži, p</w:t>
      </w:r>
      <w:r w:rsidR="000263AB" w:rsidRPr="006D60C0">
        <w:rPr>
          <w:rFonts w:ascii="Arial" w:hAnsi="Arial"/>
          <w:sz w:val="20"/>
        </w:rPr>
        <w:t>odpisano referenčno potrdilo s strani investitorja</w:t>
      </w:r>
      <w:r w:rsidRPr="006D60C0">
        <w:rPr>
          <w:rFonts w:ascii="Arial" w:hAnsi="Arial"/>
          <w:sz w:val="20"/>
        </w:rPr>
        <w:t>, ki</w:t>
      </w:r>
      <w:r w:rsidR="000263AB" w:rsidRPr="006D60C0">
        <w:rPr>
          <w:rFonts w:ascii="Arial" w:hAnsi="Arial"/>
          <w:sz w:val="20"/>
        </w:rPr>
        <w:t xml:space="preserve"> mora vsebovati ime in naslov investitorja, datum opravljanja del, datum primopredaje, vrednost del, objekt, na katerem so bila dela opravljena, kratek opis del z navedbo, da so bila dela opravljena: po predpisih stroke in ustrezno zaključena, ter žig in podpis zakonitega zastopnika ali pooblaščenca investitorja, v skladu z obrazcem referenčnega potrdila te dokumentacije v zvezi z oddajo javnega naročila, kar vse dokazuje izpolnjevanje pogoja. V primeru, da je na referenčnem potrdilu podpisan pooblaščenec, je potrebno referenčnemu potrdilu predložiti pooblastilo zakonitega zastopnika investitorja.</w:t>
      </w:r>
      <w:r w:rsidR="000263AB" w:rsidRPr="000263AB">
        <w:rPr>
          <w:rFonts w:ascii="Arial" w:hAnsi="Arial"/>
          <w:sz w:val="20"/>
        </w:rPr>
        <w:t xml:space="preserve">  </w:t>
      </w:r>
    </w:p>
    <w:p w14:paraId="1FA32B91" w14:textId="77777777" w:rsidR="000263AB" w:rsidRPr="000263AB" w:rsidRDefault="000263AB" w:rsidP="000263AB">
      <w:pPr>
        <w:spacing w:after="0" w:line="240" w:lineRule="auto"/>
        <w:jc w:val="both"/>
        <w:rPr>
          <w:rFonts w:ascii="Arial" w:hAnsi="Arial"/>
          <w:sz w:val="20"/>
        </w:rPr>
      </w:pPr>
    </w:p>
    <w:p w14:paraId="68B7F9ED" w14:textId="51CB0FFF" w:rsidR="000263AB" w:rsidRDefault="000263AB" w:rsidP="000263AB">
      <w:pPr>
        <w:spacing w:after="0" w:line="240" w:lineRule="auto"/>
        <w:jc w:val="both"/>
        <w:rPr>
          <w:rFonts w:ascii="Arial" w:hAnsi="Arial"/>
          <w:sz w:val="20"/>
        </w:rPr>
      </w:pPr>
      <w:r w:rsidRPr="00C9406B">
        <w:rPr>
          <w:rFonts w:ascii="Arial" w:hAnsi="Arial"/>
          <w:b/>
          <w:bCs/>
          <w:sz w:val="20"/>
          <w:u w:val="single"/>
        </w:rPr>
        <w:t>Opomba:</w:t>
      </w:r>
      <w:r w:rsidRPr="000263AB">
        <w:rPr>
          <w:rFonts w:ascii="Arial" w:hAnsi="Arial"/>
          <w:sz w:val="20"/>
        </w:rPr>
        <w:t xml:space="preserve"> V primeru, da ponudnik predloži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14:paraId="7D8FDF12" w14:textId="77777777" w:rsidR="000263AB" w:rsidRDefault="000263AB" w:rsidP="00A712C7">
      <w:pPr>
        <w:spacing w:after="0" w:line="240" w:lineRule="auto"/>
        <w:jc w:val="both"/>
        <w:rPr>
          <w:rFonts w:ascii="Arial" w:hAnsi="Arial"/>
          <w:sz w:val="20"/>
        </w:rPr>
      </w:pPr>
    </w:p>
    <w:p w14:paraId="2C49063D" w14:textId="43155470" w:rsidR="00A712C7" w:rsidRPr="00B91612" w:rsidRDefault="00A712C7" w:rsidP="00A712C7">
      <w:pPr>
        <w:spacing w:after="0" w:line="240" w:lineRule="auto"/>
        <w:jc w:val="both"/>
        <w:rPr>
          <w:rFonts w:ascii="Arial" w:hAnsi="Arial"/>
          <w:sz w:val="20"/>
        </w:rPr>
      </w:pPr>
      <w:r w:rsidRPr="00B91612">
        <w:rPr>
          <w:rFonts w:ascii="Arial" w:hAnsi="Arial"/>
          <w:sz w:val="20"/>
        </w:rPr>
        <w:t>Dela morajo biti uspešno zaključena (pridobljeno uporabno dovoljenje) do datuma oddaje ponudbe po tem javnem naročilu.</w:t>
      </w:r>
    </w:p>
    <w:p w14:paraId="4D83462C" w14:textId="77777777" w:rsidR="00A712C7" w:rsidRPr="00B91612" w:rsidRDefault="00A712C7" w:rsidP="00A712C7">
      <w:pPr>
        <w:spacing w:after="0" w:line="240" w:lineRule="auto"/>
        <w:jc w:val="both"/>
        <w:rPr>
          <w:rFonts w:ascii="Arial" w:hAnsi="Arial"/>
          <w:b/>
          <w:bCs/>
          <w:i/>
          <w:iCs/>
          <w:sz w:val="20"/>
        </w:rPr>
      </w:pPr>
    </w:p>
    <w:p w14:paraId="3EA3DA18" w14:textId="781FB5E5" w:rsidR="0073752E" w:rsidRDefault="00A712C7" w:rsidP="00227317">
      <w:pPr>
        <w:spacing w:after="0" w:line="240" w:lineRule="auto"/>
        <w:jc w:val="both"/>
        <w:rPr>
          <w:rFonts w:ascii="Arial" w:hAnsi="Arial"/>
          <w:b/>
          <w:bCs/>
          <w:i/>
          <w:iCs/>
          <w:sz w:val="20"/>
        </w:rPr>
      </w:pPr>
      <w:r w:rsidRPr="00B91612">
        <w:rPr>
          <w:rFonts w:ascii="Arial" w:hAnsi="Arial"/>
          <w:b/>
          <w:bCs/>
          <w:i/>
          <w:iCs/>
          <w:sz w:val="20"/>
        </w:rPr>
        <w:t>Naročnik si pridržuje pravico, da preveri referenčne izjave neposredno pri izdajatelju reference. V kolikor se bo izkazalo, da je ponudnik navedel neresnične ali pomanjkljive podatke, bo naročnik ponudbo izločil.</w:t>
      </w:r>
      <w:bookmarkEnd w:id="79"/>
    </w:p>
    <w:p w14:paraId="07CD8E25" w14:textId="32E6C335" w:rsidR="00372C92" w:rsidRDefault="00372C92" w:rsidP="00227317">
      <w:pPr>
        <w:spacing w:after="0" w:line="240" w:lineRule="auto"/>
        <w:jc w:val="both"/>
        <w:rPr>
          <w:rFonts w:ascii="Arial" w:hAnsi="Arial"/>
          <w:b/>
          <w:bCs/>
          <w:i/>
          <w:iCs/>
          <w:sz w:val="20"/>
        </w:rPr>
      </w:pPr>
    </w:p>
    <w:p w14:paraId="11B3BAAC" w14:textId="77777777" w:rsidR="009345F6" w:rsidRPr="009345F6" w:rsidRDefault="009345F6" w:rsidP="009345F6">
      <w:pPr>
        <w:pStyle w:val="Heading3"/>
        <w:rPr>
          <w:b/>
          <w:bCs w:val="0"/>
        </w:rPr>
      </w:pPr>
      <w:bookmarkStart w:id="88" w:name="_Toc190487465"/>
      <w:bookmarkStart w:id="89" w:name="_Toc21516151"/>
      <w:bookmarkStart w:id="90" w:name="_Toc118793894"/>
      <w:bookmarkStart w:id="91" w:name="_Hlk516557861"/>
      <w:r w:rsidRPr="009345F6">
        <w:rPr>
          <w:b/>
          <w:bCs w:val="0"/>
        </w:rPr>
        <w:t>Izjava o izpolnitvi strokovnih in tehničnih zahtev</w:t>
      </w:r>
      <w:bookmarkEnd w:id="88"/>
      <w:bookmarkEnd w:id="89"/>
      <w:bookmarkEnd w:id="90"/>
    </w:p>
    <w:p w14:paraId="2CD8D0B7" w14:textId="0B0E1C91" w:rsidR="00813195" w:rsidRPr="00DC17DB" w:rsidRDefault="00813195" w:rsidP="00813195">
      <w:pPr>
        <w:spacing w:after="0" w:line="240" w:lineRule="auto"/>
        <w:jc w:val="both"/>
        <w:rPr>
          <w:rFonts w:ascii="Arial" w:hAnsi="Arial" w:cs="Arial"/>
          <w:sz w:val="20"/>
          <w:szCs w:val="20"/>
        </w:rPr>
      </w:pPr>
      <w:bookmarkStart w:id="92" w:name="_Toc29604377"/>
      <w:bookmarkStart w:id="93" w:name="_Toc96842656"/>
      <w:bookmarkStart w:id="94" w:name="_Toc107622440"/>
      <w:bookmarkStart w:id="95" w:name="_Hlk438783"/>
      <w:bookmarkEnd w:id="91"/>
      <w:r w:rsidRPr="00813195">
        <w:rPr>
          <w:rFonts w:ascii="Arial" w:hAnsi="Arial" w:cs="Arial"/>
          <w:sz w:val="20"/>
          <w:szCs w:val="20"/>
        </w:rPr>
        <w:t xml:space="preserve">Ponudnik mora v izjavo navesti zahtevane podatke o zaposlenih delavcih, ki izpolnjujejo spodnje zahteve in </w:t>
      </w:r>
      <w:r w:rsidRPr="00DC17DB">
        <w:rPr>
          <w:rFonts w:ascii="Arial" w:hAnsi="Arial" w:cs="Arial"/>
          <w:sz w:val="20"/>
          <w:szCs w:val="20"/>
        </w:rPr>
        <w:t>predložiti zahtevana dokazila.</w:t>
      </w:r>
    </w:p>
    <w:p w14:paraId="31D6FA6C" w14:textId="77777777" w:rsidR="00B91612" w:rsidRPr="00DC17DB" w:rsidRDefault="00B91612" w:rsidP="00B91612">
      <w:pPr>
        <w:spacing w:after="0" w:line="240" w:lineRule="auto"/>
        <w:jc w:val="both"/>
        <w:rPr>
          <w:rFonts w:ascii="Arial" w:hAnsi="Arial"/>
          <w:sz w:val="20"/>
          <w:u w:val="single"/>
        </w:rPr>
      </w:pPr>
    </w:p>
    <w:p w14:paraId="214735D0" w14:textId="1E4E6DC5" w:rsidR="00C5352C" w:rsidRPr="00DC17DB" w:rsidRDefault="00C5352C" w:rsidP="005D5F5F">
      <w:pPr>
        <w:pStyle w:val="ListParagraph"/>
        <w:numPr>
          <w:ilvl w:val="0"/>
          <w:numId w:val="28"/>
        </w:numPr>
        <w:ind w:left="284"/>
        <w:rPr>
          <w:rFonts w:cs="Arial"/>
          <w:szCs w:val="20"/>
          <w:u w:val="single"/>
        </w:rPr>
      </w:pPr>
      <w:r w:rsidRPr="00DC17DB">
        <w:rPr>
          <w:rFonts w:cs="Arial"/>
          <w:szCs w:val="20"/>
          <w:u w:val="single"/>
        </w:rPr>
        <w:t>Imenovani vodja del mora:</w:t>
      </w:r>
    </w:p>
    <w:p w14:paraId="29F3B7EA" w14:textId="77777777" w:rsidR="001D5029" w:rsidRPr="00022E02" w:rsidRDefault="001D5029" w:rsidP="005D5F5F">
      <w:pPr>
        <w:pStyle w:val="ListParagraph"/>
        <w:widowControl w:val="0"/>
        <w:numPr>
          <w:ilvl w:val="0"/>
          <w:numId w:val="25"/>
        </w:numPr>
        <w:overflowPunct w:val="0"/>
        <w:autoSpaceDE w:val="0"/>
        <w:autoSpaceDN w:val="0"/>
        <w:adjustRightInd w:val="0"/>
        <w:ind w:left="1288" w:right="102"/>
        <w:contextualSpacing/>
        <w:rPr>
          <w:rFonts w:cs="Arial"/>
          <w:szCs w:val="20"/>
        </w:rPr>
      </w:pPr>
      <w:bookmarkStart w:id="96" w:name="_Hlk72229719"/>
      <w:r w:rsidRPr="00022E02">
        <w:rPr>
          <w:rFonts w:cs="Arial"/>
          <w:szCs w:val="20"/>
        </w:rPr>
        <w:t>Imeti minimalno srednjo strokovno izobrazbo elektro stroke (4. letna srednja šola)</w:t>
      </w:r>
      <w:r w:rsidRPr="00022E02">
        <w:rPr>
          <w:rFonts w:cs="Arial"/>
          <w:bCs/>
          <w:szCs w:val="18"/>
          <w:lang w:eastAsia="sl-SI"/>
        </w:rPr>
        <w:t>.</w:t>
      </w:r>
    </w:p>
    <w:bookmarkEnd w:id="96"/>
    <w:p w14:paraId="05E361A8" w14:textId="77777777" w:rsidR="001D5029" w:rsidRPr="00022E02" w:rsidRDefault="001D5029" w:rsidP="005D5F5F">
      <w:pPr>
        <w:pStyle w:val="ListParagraph"/>
        <w:numPr>
          <w:ilvl w:val="0"/>
          <w:numId w:val="25"/>
        </w:numPr>
        <w:ind w:left="1288"/>
        <w:rPr>
          <w:rFonts w:cs="Arial"/>
          <w:szCs w:val="20"/>
        </w:rPr>
      </w:pPr>
      <w:r w:rsidRPr="00022E02">
        <w:rPr>
          <w:rFonts w:cs="Arial"/>
          <w:szCs w:val="20"/>
        </w:rPr>
        <w:t xml:space="preserve">imeti aktivno licenco za </w:t>
      </w:r>
      <w:r w:rsidRPr="00220676">
        <w:rPr>
          <w:rFonts w:cs="Arial"/>
          <w:szCs w:val="20"/>
        </w:rPr>
        <w:t>vodjo del pri IZS-matična sekcija elektro inženirjev</w:t>
      </w:r>
      <w:r w:rsidRPr="00022E02">
        <w:rPr>
          <w:rFonts w:cs="Arial"/>
          <w:szCs w:val="20"/>
        </w:rPr>
        <w:t>, skladno s 6. odstavkom 14. člena Gradbenega zakona  in</w:t>
      </w:r>
    </w:p>
    <w:p w14:paraId="7F260EBE" w14:textId="77777777" w:rsidR="001D5029" w:rsidRPr="00022E02" w:rsidRDefault="001D5029" w:rsidP="005D5F5F">
      <w:pPr>
        <w:pStyle w:val="ListParagraph"/>
        <w:widowControl w:val="0"/>
        <w:numPr>
          <w:ilvl w:val="0"/>
          <w:numId w:val="25"/>
        </w:numPr>
        <w:overflowPunct w:val="0"/>
        <w:autoSpaceDE w:val="0"/>
        <w:autoSpaceDN w:val="0"/>
        <w:adjustRightInd w:val="0"/>
        <w:ind w:left="1288" w:right="102"/>
        <w:contextualSpacing/>
        <w:rPr>
          <w:rFonts w:cs="Arial"/>
          <w:szCs w:val="20"/>
        </w:rPr>
      </w:pPr>
      <w:r w:rsidRPr="00022E02">
        <w:rPr>
          <w:rFonts w:cs="Arial"/>
          <w:szCs w:val="20"/>
        </w:rPr>
        <w:t>biti na dan odpiranja ponudb zaposlen pri ponudniku - v rednem delovnem razmerju za polni delovni čas ali krajši delovni čas, skladno z drugo alinejo prvega odstavka 14. člena Gradbenega zakona,</w:t>
      </w:r>
    </w:p>
    <w:p w14:paraId="4E07F8DF" w14:textId="77777777" w:rsidR="006572D6" w:rsidRPr="006572D6" w:rsidRDefault="006572D6" w:rsidP="006572D6">
      <w:pPr>
        <w:widowControl w:val="0"/>
        <w:overflowPunct w:val="0"/>
        <w:autoSpaceDE w:val="0"/>
        <w:autoSpaceDN w:val="0"/>
        <w:adjustRightInd w:val="0"/>
        <w:spacing w:after="0" w:line="240" w:lineRule="auto"/>
        <w:ind w:right="102"/>
        <w:jc w:val="both"/>
        <w:rPr>
          <w:rFonts w:ascii="Arial" w:eastAsia="Times New Roman" w:hAnsi="Arial" w:cs="Segoe UI"/>
          <w:b/>
          <w:bCs/>
          <w:noProof/>
          <w:sz w:val="20"/>
          <w:szCs w:val="20"/>
          <w:lang w:eastAsia="sl-SI"/>
        </w:rPr>
      </w:pPr>
    </w:p>
    <w:p w14:paraId="157DEEDE" w14:textId="77777777" w:rsidR="00874135" w:rsidRPr="00874135" w:rsidRDefault="00874135" w:rsidP="00874135">
      <w:pPr>
        <w:spacing w:after="0" w:line="240" w:lineRule="auto"/>
        <w:jc w:val="both"/>
        <w:rPr>
          <w:rFonts w:ascii="Arial" w:hAnsi="Arial"/>
          <w:sz w:val="20"/>
        </w:rPr>
      </w:pPr>
      <w:r w:rsidRPr="00874135">
        <w:rPr>
          <w:rFonts w:ascii="Arial" w:hAnsi="Arial"/>
          <w:sz w:val="20"/>
        </w:rPr>
        <w:t xml:space="preserve">Naročnik bo </w:t>
      </w:r>
      <w:r w:rsidRPr="00874135">
        <w:rPr>
          <w:rFonts w:ascii="Arial" w:hAnsi="Arial"/>
          <w:b/>
          <w:bCs/>
          <w:sz w:val="20"/>
        </w:rPr>
        <w:t>od najugodnejšega ponudnika</w:t>
      </w:r>
      <w:r w:rsidRPr="00874135">
        <w:rPr>
          <w:rFonts w:ascii="Arial" w:hAnsi="Arial"/>
          <w:sz w:val="20"/>
        </w:rPr>
        <w:t xml:space="preserve"> zahteval predložitev pogodbe o zaposlitvi za redno delovno razmerje, sklenjene med ponudnikom (delodajalec) in imenovanim vodjo del (delojemalec). </w:t>
      </w:r>
    </w:p>
    <w:p w14:paraId="1BCD9767" w14:textId="77777777" w:rsidR="00213DBE" w:rsidRPr="00192E19" w:rsidRDefault="00213DBE" w:rsidP="00213DBE">
      <w:pPr>
        <w:spacing w:after="0" w:line="240" w:lineRule="auto"/>
        <w:jc w:val="both"/>
        <w:rPr>
          <w:rFonts w:ascii="Arial" w:hAnsi="Arial"/>
          <w:sz w:val="20"/>
        </w:rPr>
      </w:pPr>
    </w:p>
    <w:p w14:paraId="3935F940" w14:textId="095D28C3" w:rsidR="00213DBE" w:rsidRDefault="00213DBE" w:rsidP="00213DBE">
      <w:pPr>
        <w:spacing w:after="0" w:line="240" w:lineRule="auto"/>
        <w:jc w:val="both"/>
        <w:rPr>
          <w:rFonts w:ascii="Arial" w:hAnsi="Arial"/>
          <w:sz w:val="20"/>
        </w:rPr>
      </w:pPr>
      <w:r w:rsidRPr="00192E19">
        <w:rPr>
          <w:rFonts w:ascii="Arial" w:hAnsi="Arial"/>
          <w:sz w:val="20"/>
        </w:rPr>
        <w:t>V primeru, da vodji del preneha redno delovno razmerje pred izpolnitvijo vseh pogodbenih obveznosti iz predmetnega javnega naročila, mora ponudnik z obstoječim vodjo del skleniti novo redno delovno razmerje ali zaposliti novega vodjo del, ki mora izpolnjevati enake pogoje kot prvotni vodja del, s pričetkom zaposlitve naslednji dan od prenehanja zaposlitve prejšnjega vodje del. Novo redno delovno razmerje z obstoječim ali novim vodjo del mora biti sklenjeno najmanj do izpolnitve vseh pogodbenih obveznosti iz predmetnega javnega naročila.</w:t>
      </w:r>
    </w:p>
    <w:p w14:paraId="55F1676D" w14:textId="77777777" w:rsidR="00213DBE" w:rsidRPr="00192E19" w:rsidRDefault="00213DBE" w:rsidP="00213DBE">
      <w:pPr>
        <w:spacing w:after="0" w:line="240" w:lineRule="auto"/>
        <w:jc w:val="both"/>
        <w:rPr>
          <w:rFonts w:ascii="Arial" w:hAnsi="Arial"/>
          <w:sz w:val="20"/>
        </w:rPr>
      </w:pPr>
    </w:p>
    <w:p w14:paraId="24FD972F" w14:textId="77777777" w:rsidR="00213DBE" w:rsidRPr="00372C92" w:rsidRDefault="00213DBE" w:rsidP="00213DBE">
      <w:pPr>
        <w:spacing w:after="0" w:line="240" w:lineRule="auto"/>
        <w:jc w:val="both"/>
        <w:rPr>
          <w:rFonts w:ascii="Arial" w:eastAsia="Times New Roman" w:hAnsi="Arial" w:cs="Times New Roman"/>
          <w:bCs/>
          <w:noProof/>
          <w:sz w:val="20"/>
          <w:szCs w:val="20"/>
          <w:lang w:eastAsia="sl-SI"/>
        </w:rPr>
      </w:pPr>
      <w:r w:rsidRPr="00372C92">
        <w:rPr>
          <w:rFonts w:ascii="Arial" w:eastAsia="Times New Roman" w:hAnsi="Arial" w:cs="Times New Roman"/>
          <w:bCs/>
          <w:noProof/>
          <w:sz w:val="20"/>
          <w:szCs w:val="20"/>
          <w:lang w:eastAsia="sl-SI"/>
        </w:rPr>
        <w:t>Odgovorn</w:t>
      </w:r>
      <w:r>
        <w:rPr>
          <w:rFonts w:ascii="Arial" w:eastAsia="Times New Roman" w:hAnsi="Arial" w:cs="Times New Roman"/>
          <w:bCs/>
          <w:noProof/>
          <w:sz w:val="20"/>
          <w:szCs w:val="20"/>
          <w:lang w:eastAsia="sl-SI"/>
        </w:rPr>
        <w:t>i</w:t>
      </w:r>
      <w:r w:rsidRPr="00372C92">
        <w:rPr>
          <w:rFonts w:ascii="Arial" w:eastAsia="Times New Roman" w:hAnsi="Arial" w:cs="Times New Roman"/>
          <w:bCs/>
          <w:noProof/>
          <w:sz w:val="20"/>
          <w:szCs w:val="20"/>
          <w:lang w:eastAsia="sl-SI"/>
        </w:rPr>
        <w:t xml:space="preserve"> vodja vseh del mora biti v času izvajanja del dnevno prisoten na delovišču.</w:t>
      </w:r>
    </w:p>
    <w:p w14:paraId="06A1D20E" w14:textId="77777777" w:rsidR="006572D6" w:rsidRPr="006572D6" w:rsidRDefault="006572D6" w:rsidP="006572D6">
      <w:pPr>
        <w:spacing w:after="0" w:line="240" w:lineRule="auto"/>
        <w:jc w:val="both"/>
        <w:rPr>
          <w:rFonts w:ascii="Arial" w:eastAsia="Times New Roman" w:hAnsi="Arial" w:cs="Calibri"/>
          <w:noProof/>
          <w:sz w:val="20"/>
          <w:szCs w:val="20"/>
          <w:lang w:eastAsia="sl-SI"/>
        </w:rPr>
      </w:pPr>
    </w:p>
    <w:p w14:paraId="7AAC1D75" w14:textId="3BE3812E" w:rsidR="006572D6" w:rsidRPr="00813195" w:rsidRDefault="006572D6" w:rsidP="005D5F5F">
      <w:pPr>
        <w:pStyle w:val="ListParagraph"/>
        <w:numPr>
          <w:ilvl w:val="0"/>
          <w:numId w:val="28"/>
        </w:numPr>
        <w:ind w:left="284"/>
        <w:contextualSpacing/>
        <w:rPr>
          <w:rFonts w:cs="Segoe UI"/>
          <w:bCs/>
          <w:noProof/>
          <w:szCs w:val="20"/>
          <w:u w:val="single"/>
          <w:lang w:eastAsia="sl-SI"/>
        </w:rPr>
      </w:pPr>
      <w:r w:rsidRPr="00813195">
        <w:rPr>
          <w:rFonts w:cs="Segoe UI"/>
          <w:bCs/>
          <w:noProof/>
          <w:szCs w:val="20"/>
          <w:u w:val="single"/>
          <w:lang w:eastAsia="sl-SI"/>
        </w:rPr>
        <w:t>Preglednik električnih instalacij</w:t>
      </w:r>
      <w:r w:rsidR="00E65EB0" w:rsidRPr="00813195">
        <w:rPr>
          <w:rFonts w:cs="Segoe UI"/>
          <w:bCs/>
          <w:noProof/>
          <w:szCs w:val="20"/>
          <w:u w:val="single"/>
          <w:lang w:eastAsia="sl-SI"/>
        </w:rPr>
        <w:t xml:space="preserve"> (najmanj ena oseba):</w:t>
      </w:r>
    </w:p>
    <w:p w14:paraId="64E39D59" w14:textId="1CDB0658" w:rsidR="006572D6" w:rsidRPr="00D17D96" w:rsidRDefault="00E65EB0" w:rsidP="005D5F5F">
      <w:pPr>
        <w:pStyle w:val="ListParagraph"/>
        <w:numPr>
          <w:ilvl w:val="0"/>
          <w:numId w:val="26"/>
        </w:numPr>
        <w:rPr>
          <w:rFonts w:cs="Segoe UI"/>
          <w:bCs/>
          <w:noProof/>
          <w:szCs w:val="20"/>
          <w:lang w:eastAsia="sl-SI"/>
        </w:rPr>
      </w:pPr>
      <w:r>
        <w:rPr>
          <w:rFonts w:cs="Segoe UI"/>
          <w:bCs/>
          <w:noProof/>
          <w:szCs w:val="20"/>
          <w:lang w:eastAsia="sl-SI"/>
        </w:rPr>
        <w:t xml:space="preserve">mora </w:t>
      </w:r>
      <w:r w:rsidRPr="00E65EB0">
        <w:rPr>
          <w:rFonts w:cs="Segoe UI"/>
          <w:bCs/>
          <w:noProof/>
          <w:szCs w:val="20"/>
          <w:lang w:eastAsia="sl-SI"/>
        </w:rPr>
        <w:t xml:space="preserve">biti usposobljen </w:t>
      </w:r>
      <w:r w:rsidR="006572D6" w:rsidRPr="00E65EB0">
        <w:rPr>
          <w:rFonts w:cs="Segoe UI"/>
          <w:bCs/>
          <w:noProof/>
          <w:szCs w:val="20"/>
          <w:lang w:eastAsia="sl-SI"/>
        </w:rPr>
        <w:t xml:space="preserve">po programu NPK za preglednika zahtevnih električnih inštalacij in inštalacij zaščite pred delovanjem </w:t>
      </w:r>
      <w:r w:rsidR="006572D6" w:rsidRPr="00D17D96">
        <w:rPr>
          <w:rFonts w:cs="Segoe UI"/>
          <w:bCs/>
          <w:noProof/>
          <w:szCs w:val="20"/>
          <w:lang w:eastAsia="sl-SI"/>
        </w:rPr>
        <w:t xml:space="preserve">strele. </w:t>
      </w:r>
    </w:p>
    <w:p w14:paraId="20288DB2" w14:textId="77777777" w:rsidR="00372C92" w:rsidRPr="00D17D96" w:rsidRDefault="00372C92" w:rsidP="006572D6">
      <w:pPr>
        <w:spacing w:after="0" w:line="240" w:lineRule="auto"/>
        <w:jc w:val="both"/>
        <w:rPr>
          <w:rFonts w:ascii="Arial" w:eastAsia="Times New Roman" w:hAnsi="Arial" w:cs="Segoe UI"/>
          <w:bCs/>
          <w:noProof/>
          <w:sz w:val="20"/>
          <w:szCs w:val="20"/>
          <w:lang w:eastAsia="sl-SI"/>
        </w:rPr>
      </w:pPr>
    </w:p>
    <w:p w14:paraId="15399ED1" w14:textId="54067B7D" w:rsidR="006572D6" w:rsidRPr="00D17D96" w:rsidRDefault="006572D6" w:rsidP="005D5F5F">
      <w:pPr>
        <w:pStyle w:val="ListParagraph"/>
        <w:numPr>
          <w:ilvl w:val="0"/>
          <w:numId w:val="28"/>
        </w:numPr>
        <w:ind w:left="284"/>
        <w:contextualSpacing/>
        <w:rPr>
          <w:rFonts w:cs="Segoe UI"/>
          <w:bCs/>
          <w:noProof/>
          <w:szCs w:val="20"/>
          <w:u w:val="single"/>
          <w:lang w:eastAsia="sl-SI"/>
        </w:rPr>
      </w:pPr>
      <w:r w:rsidRPr="00D17D96">
        <w:rPr>
          <w:rFonts w:cs="Segoe UI"/>
          <w:bCs/>
          <w:noProof/>
          <w:szCs w:val="20"/>
          <w:u w:val="single"/>
          <w:lang w:eastAsia="sl-SI"/>
        </w:rPr>
        <w:t>Izvajalci DPN</w:t>
      </w:r>
      <w:r w:rsidR="00E65EB0" w:rsidRPr="00D17D96">
        <w:rPr>
          <w:rFonts w:cs="Segoe UI"/>
          <w:bCs/>
          <w:noProof/>
          <w:szCs w:val="20"/>
          <w:u w:val="single"/>
          <w:lang w:eastAsia="sl-SI"/>
        </w:rPr>
        <w:t xml:space="preserve"> (najmanj tri osebe</w:t>
      </w:r>
      <w:r w:rsidR="00B37E46" w:rsidRPr="00D17D96">
        <w:rPr>
          <w:rFonts w:cs="Segoe UI"/>
          <w:bCs/>
          <w:noProof/>
          <w:szCs w:val="20"/>
          <w:u w:val="single"/>
          <w:lang w:eastAsia="sl-SI"/>
        </w:rPr>
        <w:t xml:space="preserve"> v skladu s predpisi</w:t>
      </w:r>
      <w:r w:rsidR="00D17D96" w:rsidRPr="00D17D96">
        <w:rPr>
          <w:rFonts w:cs="Segoe UI"/>
          <w:bCs/>
          <w:noProof/>
          <w:szCs w:val="20"/>
          <w:u w:val="single"/>
          <w:lang w:eastAsia="sl-SI"/>
        </w:rPr>
        <w:t xml:space="preserve"> DPN</w:t>
      </w:r>
      <w:r w:rsidR="00E65EB0" w:rsidRPr="00D17D96">
        <w:rPr>
          <w:rFonts w:cs="Segoe UI"/>
          <w:bCs/>
          <w:noProof/>
          <w:szCs w:val="20"/>
          <w:u w:val="single"/>
          <w:lang w:eastAsia="sl-SI"/>
        </w:rPr>
        <w:t>):</w:t>
      </w:r>
    </w:p>
    <w:p w14:paraId="72F877CC" w14:textId="77777777" w:rsidR="00B37E46" w:rsidRPr="00B37E46" w:rsidRDefault="00B37E46" w:rsidP="005D5F5F">
      <w:pPr>
        <w:pStyle w:val="ListParagraph"/>
        <w:numPr>
          <w:ilvl w:val="0"/>
          <w:numId w:val="27"/>
        </w:numPr>
        <w:contextualSpacing/>
        <w:rPr>
          <w:rFonts w:cs="Segoe UI"/>
          <w:bCs/>
          <w:noProof/>
          <w:szCs w:val="20"/>
          <w:u w:val="single"/>
          <w:lang w:eastAsia="sl-SI"/>
        </w:rPr>
      </w:pPr>
      <w:r w:rsidRPr="00D17D96">
        <w:rPr>
          <w:rFonts w:cs="Segoe UI"/>
          <w:bCs/>
          <w:noProof/>
          <w:szCs w:val="20"/>
          <w:lang w:eastAsia="sl-SI"/>
        </w:rPr>
        <w:lastRenderedPageBreak/>
        <w:t>imajo pridobljen veljavni certifikat za delo pod</w:t>
      </w:r>
      <w:r w:rsidRPr="00B37E46">
        <w:rPr>
          <w:rFonts w:cs="Segoe UI"/>
          <w:bCs/>
          <w:noProof/>
          <w:szCs w:val="20"/>
          <w:lang w:eastAsia="sl-SI"/>
        </w:rPr>
        <w:t xml:space="preserve"> napetostjo (DPN) na NN nivoju po preverjenem sistemu.</w:t>
      </w:r>
    </w:p>
    <w:p w14:paraId="5ADD1050" w14:textId="77777777" w:rsidR="00F11A48" w:rsidRDefault="00F11A48" w:rsidP="00F11A48">
      <w:pPr>
        <w:pStyle w:val="ListParagraph"/>
        <w:ind w:left="637"/>
        <w:contextualSpacing/>
        <w:rPr>
          <w:rFonts w:cs="Segoe UI"/>
          <w:bCs/>
          <w:noProof/>
          <w:szCs w:val="20"/>
          <w:lang w:eastAsia="sl-SI"/>
        </w:rPr>
      </w:pPr>
    </w:p>
    <w:p w14:paraId="6573613B" w14:textId="3F2EDACC" w:rsidR="00D17D96" w:rsidRPr="00D17D96" w:rsidRDefault="00D17D96" w:rsidP="00D17D96">
      <w:pPr>
        <w:pStyle w:val="ListParagraph"/>
        <w:ind w:left="637"/>
        <w:contextualSpacing/>
        <w:rPr>
          <w:rFonts w:cs="Segoe UI"/>
          <w:bCs/>
          <w:strike/>
          <w:noProof/>
          <w:szCs w:val="20"/>
          <w:lang w:eastAsia="sl-SI"/>
        </w:rPr>
      </w:pPr>
      <w:r w:rsidRPr="00D17D96">
        <w:rPr>
          <w:rFonts w:cs="Segoe UI"/>
          <w:bCs/>
          <w:noProof/>
          <w:szCs w:val="20"/>
          <w:lang w:eastAsia="sl-SI"/>
        </w:rPr>
        <w:t>Ponudnik mora zagotoviti osebje za dela na rekonstrukciji elektro energetskega postroja, pri kateri so dela na NN nivoju izvajana tudi pod napetostjo (DPN) in sicer s skupno usposobljenih izvajalcev, ki je certificirana po preverjenem sistemu.</w:t>
      </w:r>
    </w:p>
    <w:p w14:paraId="6C262B5F" w14:textId="77777777" w:rsidR="00213DBE" w:rsidRDefault="00213DBE" w:rsidP="00213DBE">
      <w:pPr>
        <w:contextualSpacing/>
        <w:rPr>
          <w:rFonts w:cs="Segoe UI"/>
          <w:bCs/>
          <w:noProof/>
          <w:szCs w:val="20"/>
          <w:lang w:eastAsia="sl-SI"/>
        </w:rPr>
      </w:pPr>
    </w:p>
    <w:p w14:paraId="1BBD7D6F" w14:textId="04CDF46A" w:rsidR="006572D6" w:rsidRPr="00213DBE" w:rsidRDefault="00B37E46" w:rsidP="007A61A9">
      <w:pPr>
        <w:spacing w:after="0" w:line="240" w:lineRule="auto"/>
        <w:contextualSpacing/>
        <w:jc w:val="both"/>
        <w:rPr>
          <w:rFonts w:ascii="Arial" w:eastAsia="Times New Roman" w:hAnsi="Arial" w:cs="Times New Roman"/>
          <w:bCs/>
          <w:noProof/>
          <w:sz w:val="20"/>
          <w:szCs w:val="20"/>
          <w:lang w:eastAsia="sl-SI"/>
        </w:rPr>
      </w:pPr>
      <w:r w:rsidRPr="00213DBE">
        <w:rPr>
          <w:rFonts w:ascii="Arial" w:eastAsia="Times New Roman" w:hAnsi="Arial" w:cs="Times New Roman"/>
          <w:bCs/>
          <w:noProof/>
          <w:sz w:val="20"/>
          <w:szCs w:val="20"/>
          <w:lang w:eastAsia="sl-SI"/>
        </w:rPr>
        <w:t xml:space="preserve">Ponudnik navede </w:t>
      </w:r>
      <w:r w:rsidR="006572D6" w:rsidRPr="00213DBE">
        <w:rPr>
          <w:rFonts w:ascii="Arial" w:eastAsia="Times New Roman" w:hAnsi="Arial" w:cs="Times New Roman"/>
          <w:bCs/>
          <w:noProof/>
          <w:sz w:val="20"/>
          <w:szCs w:val="20"/>
          <w:lang w:eastAsia="sl-SI"/>
        </w:rPr>
        <w:t>imena in priimke oseb</w:t>
      </w:r>
      <w:r w:rsidRPr="00213DBE">
        <w:rPr>
          <w:rFonts w:ascii="Arial" w:eastAsia="Times New Roman" w:hAnsi="Arial" w:cs="Times New Roman"/>
          <w:bCs/>
          <w:noProof/>
          <w:sz w:val="20"/>
          <w:szCs w:val="20"/>
          <w:lang w:eastAsia="sl-SI"/>
        </w:rPr>
        <w:t xml:space="preserve"> v naročnikov obrazec</w:t>
      </w:r>
      <w:r w:rsidR="006572D6" w:rsidRPr="00213DBE">
        <w:rPr>
          <w:rFonts w:ascii="Arial" w:eastAsia="Times New Roman" w:hAnsi="Arial" w:cs="Times New Roman"/>
          <w:bCs/>
          <w:noProof/>
          <w:sz w:val="20"/>
          <w:szCs w:val="20"/>
          <w:lang w:eastAsia="sl-SI"/>
        </w:rPr>
        <w:t xml:space="preserve"> ter </w:t>
      </w:r>
      <w:r w:rsidRPr="00213DBE">
        <w:rPr>
          <w:rFonts w:ascii="Arial" w:eastAsia="Times New Roman" w:hAnsi="Arial" w:cs="Times New Roman"/>
          <w:bCs/>
          <w:noProof/>
          <w:sz w:val="20"/>
          <w:szCs w:val="20"/>
          <w:lang w:eastAsia="sl-SI"/>
        </w:rPr>
        <w:t xml:space="preserve">v svoji ponudbi </w:t>
      </w:r>
      <w:r w:rsidR="006572D6" w:rsidRPr="00213DBE">
        <w:rPr>
          <w:rFonts w:ascii="Arial" w:eastAsia="Times New Roman" w:hAnsi="Arial" w:cs="Times New Roman"/>
          <w:bCs/>
          <w:noProof/>
          <w:sz w:val="20"/>
          <w:szCs w:val="20"/>
          <w:lang w:eastAsia="sl-SI"/>
        </w:rPr>
        <w:t>priloži veljavna dokazila in pooblastila za</w:t>
      </w:r>
      <w:r w:rsidR="007F4FCF" w:rsidRPr="00213DBE">
        <w:rPr>
          <w:rFonts w:ascii="Arial" w:eastAsia="Times New Roman" w:hAnsi="Arial" w:cs="Times New Roman"/>
          <w:bCs/>
          <w:noProof/>
          <w:sz w:val="20"/>
          <w:szCs w:val="20"/>
          <w:lang w:eastAsia="sl-SI"/>
        </w:rPr>
        <w:t xml:space="preserve"> vse</w:t>
      </w:r>
      <w:r w:rsidR="006572D6" w:rsidRPr="00213DBE">
        <w:rPr>
          <w:rFonts w:ascii="Arial" w:eastAsia="Times New Roman" w:hAnsi="Arial" w:cs="Times New Roman"/>
          <w:bCs/>
          <w:noProof/>
          <w:sz w:val="20"/>
          <w:szCs w:val="20"/>
          <w:lang w:eastAsia="sl-SI"/>
        </w:rPr>
        <w:t xml:space="preserve"> izvajalce DPN (fizične osebe)</w:t>
      </w:r>
      <w:r w:rsidR="007F4FCF" w:rsidRPr="00213DBE">
        <w:rPr>
          <w:rFonts w:ascii="Arial" w:eastAsia="Times New Roman" w:hAnsi="Arial" w:cs="Times New Roman"/>
          <w:bCs/>
          <w:noProof/>
          <w:sz w:val="20"/>
          <w:szCs w:val="20"/>
          <w:lang w:eastAsia="sl-SI"/>
        </w:rPr>
        <w:t>, ki jih prijavlja.</w:t>
      </w:r>
    </w:p>
    <w:p w14:paraId="0AEF3E67" w14:textId="4C797DA8" w:rsidR="006572D6" w:rsidRDefault="006572D6" w:rsidP="007A61A9">
      <w:pPr>
        <w:spacing w:after="0" w:line="240" w:lineRule="auto"/>
        <w:jc w:val="both"/>
        <w:rPr>
          <w:rFonts w:ascii="Arial" w:eastAsia="Times New Roman" w:hAnsi="Arial" w:cs="Segoe UI"/>
          <w:bCs/>
          <w:noProof/>
          <w:sz w:val="20"/>
          <w:szCs w:val="20"/>
          <w:lang w:eastAsia="sl-SI"/>
        </w:rPr>
      </w:pPr>
    </w:p>
    <w:p w14:paraId="7FD172D2" w14:textId="61B627D3" w:rsidR="00213DBE" w:rsidRDefault="00213DBE" w:rsidP="007A61A9">
      <w:pPr>
        <w:spacing w:after="0" w:line="240" w:lineRule="auto"/>
        <w:jc w:val="both"/>
        <w:rPr>
          <w:rFonts w:ascii="Arial" w:eastAsia="Times New Roman" w:hAnsi="Arial" w:cs="Times New Roman"/>
          <w:bCs/>
          <w:noProof/>
          <w:sz w:val="20"/>
          <w:szCs w:val="20"/>
          <w:lang w:eastAsia="sl-SI"/>
        </w:rPr>
      </w:pPr>
      <w:r w:rsidRPr="00504332">
        <w:rPr>
          <w:rFonts w:ascii="Arial" w:eastAsia="Times New Roman" w:hAnsi="Arial" w:cs="Times New Roman"/>
          <w:bCs/>
          <w:noProof/>
          <w:sz w:val="20"/>
          <w:szCs w:val="20"/>
          <w:lang w:eastAsia="sl-SI"/>
        </w:rPr>
        <w:t xml:space="preserve">Naročnik si pridržuje pravico prekiniti pogodbo z </w:t>
      </w:r>
      <w:r w:rsidR="00B55306">
        <w:rPr>
          <w:rFonts w:ascii="Arial" w:eastAsia="Times New Roman" w:hAnsi="Arial" w:cs="Times New Roman"/>
          <w:bCs/>
          <w:noProof/>
          <w:sz w:val="20"/>
          <w:szCs w:val="20"/>
          <w:lang w:eastAsia="sl-SI"/>
        </w:rPr>
        <w:t>ponudnikom</w:t>
      </w:r>
      <w:r w:rsidRPr="00504332">
        <w:rPr>
          <w:rFonts w:ascii="Arial" w:eastAsia="Times New Roman" w:hAnsi="Arial" w:cs="Times New Roman"/>
          <w:bCs/>
          <w:noProof/>
          <w:sz w:val="20"/>
          <w:szCs w:val="20"/>
          <w:lang w:eastAsia="sl-SI"/>
        </w:rPr>
        <w:t xml:space="preserve"> in uveljavljati pogodbeno kazen do polne višine le te, ali vztrajati pri pogodbi in uveljavljati pogodbeno kazen do polne višine ali delno, če </w:t>
      </w:r>
      <w:r w:rsidR="004B6630">
        <w:rPr>
          <w:rFonts w:ascii="Arial" w:eastAsia="Times New Roman" w:hAnsi="Arial" w:cs="Times New Roman"/>
          <w:bCs/>
          <w:noProof/>
          <w:sz w:val="20"/>
          <w:szCs w:val="20"/>
          <w:lang w:eastAsia="sl-SI"/>
        </w:rPr>
        <w:t>ponudnik</w:t>
      </w:r>
      <w:r w:rsidRPr="00504332">
        <w:rPr>
          <w:rFonts w:ascii="Arial" w:eastAsia="Times New Roman" w:hAnsi="Arial" w:cs="Times New Roman"/>
          <w:bCs/>
          <w:noProof/>
          <w:sz w:val="20"/>
          <w:szCs w:val="20"/>
          <w:lang w:eastAsia="sl-SI"/>
        </w:rPr>
        <w:t xml:space="preserve"> v času izvedbe del ne bo zagotavljal redne prisotnosti nominiranih kadrov na gradbišču.</w:t>
      </w:r>
    </w:p>
    <w:p w14:paraId="2422C68F" w14:textId="77777777" w:rsidR="00E8215B" w:rsidRPr="00504332" w:rsidRDefault="00E8215B" w:rsidP="007A61A9">
      <w:pPr>
        <w:spacing w:after="0" w:line="240" w:lineRule="auto"/>
        <w:jc w:val="both"/>
        <w:rPr>
          <w:rFonts w:ascii="Arial" w:eastAsia="Times New Roman" w:hAnsi="Arial" w:cs="Times New Roman"/>
          <w:bCs/>
          <w:noProof/>
          <w:sz w:val="20"/>
          <w:szCs w:val="20"/>
          <w:lang w:eastAsia="sl-SI"/>
        </w:rPr>
      </w:pPr>
    </w:p>
    <w:p w14:paraId="28D70FED" w14:textId="68986A2C" w:rsidR="00786903" w:rsidRDefault="00786903" w:rsidP="00786903">
      <w:pPr>
        <w:pStyle w:val="Heading3"/>
        <w:rPr>
          <w:b/>
          <w:bCs w:val="0"/>
        </w:rPr>
      </w:pPr>
      <w:bookmarkStart w:id="97" w:name="_Toc29604373"/>
      <w:bookmarkStart w:id="98" w:name="_Toc107622438"/>
      <w:bookmarkStart w:id="99" w:name="_Toc118793895"/>
      <w:r w:rsidRPr="00786903">
        <w:rPr>
          <w:b/>
          <w:bCs w:val="0"/>
        </w:rPr>
        <w:t xml:space="preserve">Izjava o </w:t>
      </w:r>
      <w:bookmarkEnd w:id="97"/>
      <w:r w:rsidRPr="00786903">
        <w:rPr>
          <w:b/>
          <w:bCs w:val="0"/>
        </w:rPr>
        <w:t>izpolnitvi tehničnih zahtev</w:t>
      </w:r>
      <w:bookmarkEnd w:id="98"/>
      <w:bookmarkEnd w:id="99"/>
    </w:p>
    <w:p w14:paraId="3A2E11CC" w14:textId="77777777" w:rsidR="00E8215B" w:rsidRPr="00E8215B" w:rsidRDefault="00E8215B" w:rsidP="00E8215B"/>
    <w:p w14:paraId="3DED94A9" w14:textId="146D8399" w:rsidR="00213DBE" w:rsidRDefault="00213DBE" w:rsidP="00213DBE">
      <w:pPr>
        <w:pStyle w:val="Heading3"/>
        <w:rPr>
          <w:b/>
          <w:bCs w:val="0"/>
        </w:rPr>
      </w:pPr>
      <w:bookmarkStart w:id="100" w:name="_Toc118793896"/>
      <w:r w:rsidRPr="00A712C7">
        <w:rPr>
          <w:b/>
          <w:bCs w:val="0"/>
        </w:rPr>
        <w:t>Izjava o prilagajanju potrebam naročnika</w:t>
      </w:r>
      <w:bookmarkEnd w:id="100"/>
    </w:p>
    <w:p w14:paraId="485E38CF" w14:textId="77777777" w:rsidR="00E8215B" w:rsidRPr="00E8215B" w:rsidRDefault="00E8215B" w:rsidP="00E8215B"/>
    <w:p w14:paraId="166A6292" w14:textId="77777777" w:rsidR="00517DF0" w:rsidRPr="00E571C1" w:rsidRDefault="00784DA6" w:rsidP="00E571C1">
      <w:pPr>
        <w:pStyle w:val="Heading3"/>
        <w:rPr>
          <w:b/>
          <w:bCs w:val="0"/>
        </w:rPr>
      </w:pPr>
      <w:bookmarkStart w:id="101" w:name="_Toc118793897"/>
      <w:r w:rsidRPr="00E571C1">
        <w:rPr>
          <w:b/>
          <w:bCs w:val="0"/>
        </w:rPr>
        <w:t>D</w:t>
      </w:r>
      <w:r w:rsidR="00E33866" w:rsidRPr="00E571C1">
        <w:rPr>
          <w:b/>
          <w:bCs w:val="0"/>
        </w:rPr>
        <w:t>okazil</w:t>
      </w:r>
      <w:r w:rsidRPr="00E571C1">
        <w:rPr>
          <w:b/>
          <w:bCs w:val="0"/>
        </w:rPr>
        <w:t>o</w:t>
      </w:r>
      <w:r w:rsidR="00E33866" w:rsidRPr="00E571C1">
        <w:rPr>
          <w:b/>
          <w:bCs w:val="0"/>
        </w:rPr>
        <w:t xml:space="preserve"> o skladnosti z Uredbo o zelenem javnem naročanju – SN celice</w:t>
      </w:r>
      <w:bookmarkEnd w:id="101"/>
      <w:r w:rsidR="005020B0" w:rsidRPr="00E571C1">
        <w:rPr>
          <w:b/>
          <w:bCs w:val="0"/>
        </w:rPr>
        <w:t xml:space="preserve"> </w:t>
      </w:r>
    </w:p>
    <w:p w14:paraId="53696196" w14:textId="37AA2C18" w:rsidR="00E33866" w:rsidRPr="00DE6740" w:rsidRDefault="00E33866" w:rsidP="00DE6740">
      <w:pPr>
        <w:spacing w:after="0" w:line="240" w:lineRule="auto"/>
        <w:jc w:val="both"/>
        <w:rPr>
          <w:rFonts w:ascii="Arial" w:hAnsi="Arial"/>
          <w:sz w:val="20"/>
        </w:rPr>
      </w:pPr>
      <w:r w:rsidRPr="00DE6740">
        <w:rPr>
          <w:rFonts w:ascii="Arial" w:hAnsi="Arial"/>
          <w:sz w:val="20"/>
        </w:rPr>
        <w:t xml:space="preserve">Ponudnik mora priložiti </w:t>
      </w:r>
      <w:r w:rsidR="005D6081" w:rsidRPr="00DE6740">
        <w:rPr>
          <w:rFonts w:ascii="Arial" w:hAnsi="Arial"/>
          <w:sz w:val="20"/>
        </w:rPr>
        <w:t xml:space="preserve">v svoji ponudbi </w:t>
      </w:r>
      <w:r w:rsidRPr="00DE6740">
        <w:rPr>
          <w:rFonts w:ascii="Arial" w:hAnsi="Arial"/>
          <w:sz w:val="20"/>
        </w:rPr>
        <w:t xml:space="preserve">dokazilo za predvidene SN celice, ki jih bo uporabljal za izvedbo predmeta javnega naročila ter predložiti dokazila o izpolnjevanju temeljnih okoljskih zahtev za okoljsko manj obremenjujoče blago skladno z Uredbo o zelenem javnem naročanju (Ur. list. RS, št. 51/2017). </w:t>
      </w:r>
    </w:p>
    <w:p w14:paraId="273F873C" w14:textId="77777777" w:rsidR="00440937" w:rsidRPr="00440937" w:rsidRDefault="00440937" w:rsidP="00FA29DD">
      <w:pPr>
        <w:spacing w:after="0" w:line="240" w:lineRule="auto"/>
        <w:jc w:val="both"/>
        <w:rPr>
          <w:rFonts w:ascii="Arial" w:hAnsi="Arial"/>
          <w:b/>
          <w:sz w:val="20"/>
          <w:u w:val="single"/>
        </w:rPr>
      </w:pPr>
    </w:p>
    <w:p w14:paraId="3598148E" w14:textId="482BDF64" w:rsidR="00FA29DD" w:rsidRPr="00440937" w:rsidRDefault="00FA29DD" w:rsidP="00FA29DD">
      <w:pPr>
        <w:spacing w:after="0" w:line="240" w:lineRule="auto"/>
        <w:jc w:val="both"/>
        <w:rPr>
          <w:rFonts w:ascii="Arial" w:hAnsi="Arial"/>
          <w:sz w:val="20"/>
        </w:rPr>
      </w:pPr>
      <w:r w:rsidRPr="00440937">
        <w:rPr>
          <w:rFonts w:ascii="Arial" w:hAnsi="Arial"/>
          <w:b/>
          <w:sz w:val="20"/>
          <w:u w:val="single"/>
        </w:rPr>
        <w:t xml:space="preserve">Način dokazovanja: </w:t>
      </w:r>
    </w:p>
    <w:p w14:paraId="265956BE" w14:textId="77777777" w:rsidR="00FA29DD" w:rsidRPr="00FA29DD" w:rsidRDefault="00FA29DD" w:rsidP="00FA29DD">
      <w:pPr>
        <w:spacing w:after="0" w:line="240" w:lineRule="auto"/>
        <w:rPr>
          <w:rFonts w:ascii="Arial" w:hAnsi="Arial"/>
          <w:b/>
          <w:sz w:val="20"/>
          <w:highlight w:val="yellow"/>
        </w:rPr>
      </w:pPr>
    </w:p>
    <w:p w14:paraId="6B19D384" w14:textId="77777777" w:rsidR="00AA5650" w:rsidRPr="00AA5650" w:rsidRDefault="00AA5650" w:rsidP="00AA5650">
      <w:pPr>
        <w:spacing w:after="0" w:line="240" w:lineRule="auto"/>
        <w:rPr>
          <w:rFonts w:ascii="Arial" w:eastAsia="Times New Roman" w:hAnsi="Arial" w:cs="Times New Roman"/>
          <w:sz w:val="20"/>
          <w:szCs w:val="24"/>
        </w:rPr>
      </w:pPr>
      <w:r w:rsidRPr="00D12A3A">
        <w:rPr>
          <w:rFonts w:ascii="Arial" w:hAnsi="Arial"/>
          <w:sz w:val="20"/>
        </w:rPr>
        <w:t xml:space="preserve">Ponudnik mora </w:t>
      </w:r>
      <w:r w:rsidRPr="00AA5650">
        <w:rPr>
          <w:rFonts w:ascii="Arial" w:hAnsi="Arial"/>
          <w:sz w:val="20"/>
        </w:rPr>
        <w:t xml:space="preserve">ponudbi priložiti </w:t>
      </w:r>
      <w:r w:rsidRPr="00AA5650">
        <w:rPr>
          <w:rFonts w:ascii="Arial" w:eastAsia="Times New Roman" w:hAnsi="Arial" w:cs="Times New Roman"/>
          <w:sz w:val="20"/>
          <w:szCs w:val="24"/>
        </w:rPr>
        <w:t>tehnično dokumentacijo proizvajalca, iz katere izhaja, da so izpolnjene zahteve.</w:t>
      </w:r>
    </w:p>
    <w:p w14:paraId="3365AD41" w14:textId="77777777" w:rsidR="00FA29DD" w:rsidRPr="00AA5650" w:rsidRDefault="00FA29DD" w:rsidP="00FA29DD">
      <w:pPr>
        <w:spacing w:after="0" w:line="240" w:lineRule="auto"/>
        <w:rPr>
          <w:rFonts w:ascii="Arial" w:hAnsi="Arial"/>
          <w:sz w:val="20"/>
        </w:rPr>
      </w:pPr>
    </w:p>
    <w:p w14:paraId="5EB461C4" w14:textId="6216E4EB" w:rsidR="00FA29DD" w:rsidRDefault="00FA29DD" w:rsidP="00FA29DD">
      <w:pPr>
        <w:spacing w:after="0" w:line="240" w:lineRule="auto"/>
        <w:rPr>
          <w:rFonts w:ascii="Arial" w:hAnsi="Arial"/>
          <w:sz w:val="20"/>
        </w:rPr>
      </w:pPr>
      <w:r w:rsidRPr="00AA5650">
        <w:rPr>
          <w:rFonts w:ascii="Arial" w:hAnsi="Arial"/>
          <w:sz w:val="20"/>
        </w:rPr>
        <w:t>Naročnik bo med izvajanjem naročila preverjal, ali ponudnik izpolnjuje zahteve.</w:t>
      </w:r>
    </w:p>
    <w:p w14:paraId="2358F6E5" w14:textId="77777777" w:rsidR="00DB7B63" w:rsidRPr="00AA5650" w:rsidRDefault="00DB7B63" w:rsidP="00FA29DD">
      <w:pPr>
        <w:spacing w:after="0" w:line="240" w:lineRule="auto"/>
        <w:rPr>
          <w:rFonts w:ascii="Arial" w:hAnsi="Arial"/>
          <w:sz w:val="20"/>
        </w:rPr>
      </w:pPr>
    </w:p>
    <w:p w14:paraId="5C69F0E8" w14:textId="77777777" w:rsidR="006572D6" w:rsidRPr="006572D6" w:rsidRDefault="006572D6" w:rsidP="006572D6">
      <w:pPr>
        <w:pStyle w:val="Heading3"/>
        <w:rPr>
          <w:b/>
          <w:bCs w:val="0"/>
        </w:rPr>
      </w:pPr>
      <w:bookmarkStart w:id="102" w:name="_Toc118793898"/>
      <w:bookmarkEnd w:id="92"/>
      <w:bookmarkEnd w:id="93"/>
      <w:bookmarkEnd w:id="94"/>
      <w:bookmarkEnd w:id="95"/>
      <w:r w:rsidRPr="006572D6">
        <w:rPr>
          <w:b/>
          <w:bCs w:val="0"/>
        </w:rPr>
        <w:t>Vzorec pogodbe</w:t>
      </w:r>
      <w:bookmarkEnd w:id="102"/>
    </w:p>
    <w:p w14:paraId="674BEC9D" w14:textId="77777777" w:rsidR="006572D6" w:rsidRPr="0004333F" w:rsidRDefault="006572D6" w:rsidP="006572D6">
      <w:pPr>
        <w:spacing w:after="0" w:line="240" w:lineRule="auto"/>
        <w:jc w:val="both"/>
        <w:rPr>
          <w:rFonts w:ascii="Arial" w:eastAsia="Times New Roman" w:hAnsi="Arial" w:cs="Times New Roman"/>
          <w:b/>
          <w:sz w:val="20"/>
          <w:szCs w:val="24"/>
          <w:u w:val="single"/>
        </w:rPr>
      </w:pPr>
      <w:r w:rsidRPr="0004333F">
        <w:rPr>
          <w:rFonts w:ascii="Arial" w:eastAsia="Times New Roman" w:hAnsi="Arial" w:cs="Times New Roman"/>
          <w:sz w:val="20"/>
          <w:szCs w:val="24"/>
        </w:rPr>
        <w:t xml:space="preserve">Vzorec pogodbe, kjer mora biti </w:t>
      </w:r>
      <w:r w:rsidRPr="0004333F">
        <w:rPr>
          <w:rFonts w:ascii="Arial" w:eastAsia="Times New Roman" w:hAnsi="Arial" w:cs="Times New Roman"/>
          <w:b/>
          <w:sz w:val="20"/>
          <w:szCs w:val="24"/>
          <w:u w:val="single"/>
        </w:rPr>
        <w:t>parafirana in ožigosana vsaka stran s strani ponudnikovega zastopnika ali prokurista.</w:t>
      </w:r>
    </w:p>
    <w:p w14:paraId="66C1384C" w14:textId="77777777" w:rsidR="006572D6" w:rsidRPr="0004333F" w:rsidRDefault="006572D6" w:rsidP="006572D6">
      <w:pPr>
        <w:spacing w:after="0" w:line="240" w:lineRule="auto"/>
        <w:jc w:val="both"/>
        <w:rPr>
          <w:rFonts w:ascii="Arial" w:eastAsia="Times New Roman" w:hAnsi="Arial" w:cs="Times New Roman"/>
          <w:sz w:val="20"/>
          <w:szCs w:val="24"/>
        </w:rPr>
      </w:pPr>
    </w:p>
    <w:p w14:paraId="1D999FB7" w14:textId="77777777" w:rsidR="006572D6" w:rsidRPr="0004333F" w:rsidRDefault="006572D6" w:rsidP="006572D6">
      <w:pPr>
        <w:spacing w:after="0" w:line="240" w:lineRule="auto"/>
        <w:jc w:val="both"/>
        <w:rPr>
          <w:rFonts w:ascii="Arial" w:eastAsia="Times New Roman" w:hAnsi="Arial" w:cs="Times New Roman"/>
          <w:sz w:val="20"/>
          <w:szCs w:val="24"/>
          <w:u w:val="single"/>
        </w:rPr>
      </w:pPr>
      <w:r w:rsidRPr="0004333F">
        <w:rPr>
          <w:rFonts w:ascii="Arial" w:eastAsia="Times New Roman" w:hAnsi="Arial" w:cs="Times New Roman"/>
          <w:sz w:val="20"/>
          <w:szCs w:val="24"/>
        </w:rPr>
        <w:t xml:space="preserve">V kolikor ponudnik nastopa s partnerjem oz. podizvajalcem, mora biti vzorec pogodbe </w:t>
      </w:r>
      <w:r w:rsidRPr="0004333F">
        <w:rPr>
          <w:rFonts w:ascii="Arial" w:eastAsia="Times New Roman" w:hAnsi="Arial" w:cs="Times New Roman"/>
          <w:b/>
          <w:sz w:val="20"/>
          <w:szCs w:val="24"/>
          <w:u w:val="single"/>
        </w:rPr>
        <w:t>na enak način  parafiran in žigosan s strani partnerjevega oz. podizvajalčevega zastopnika ali prokurista.</w:t>
      </w:r>
    </w:p>
    <w:p w14:paraId="2990FCBC" w14:textId="3FCEADCF" w:rsidR="006572D6" w:rsidRDefault="006572D6" w:rsidP="006572D6">
      <w:pPr>
        <w:spacing w:after="0" w:line="240" w:lineRule="auto"/>
        <w:jc w:val="both"/>
        <w:rPr>
          <w:rFonts w:ascii="Arial" w:eastAsia="Times New Roman" w:hAnsi="Arial" w:cs="Times New Roman"/>
          <w:sz w:val="20"/>
          <w:szCs w:val="24"/>
        </w:rPr>
      </w:pPr>
    </w:p>
    <w:p w14:paraId="5EE9E1DE" w14:textId="77777777" w:rsidR="00581D73" w:rsidRPr="00581D73" w:rsidRDefault="00581D73" w:rsidP="00581D73">
      <w:pPr>
        <w:pStyle w:val="Heading3"/>
        <w:rPr>
          <w:b/>
          <w:bCs w:val="0"/>
        </w:rPr>
      </w:pPr>
      <w:bookmarkStart w:id="103" w:name="_Toc21516152"/>
      <w:bookmarkStart w:id="104" w:name="_Toc118793899"/>
      <w:r w:rsidRPr="00581D73">
        <w:rPr>
          <w:b/>
          <w:bCs w:val="0"/>
        </w:rPr>
        <w:t>Izjava o zagotavljanju garancijske dobe</w:t>
      </w:r>
      <w:bookmarkEnd w:id="103"/>
      <w:bookmarkEnd w:id="104"/>
    </w:p>
    <w:p w14:paraId="76EEBEC7" w14:textId="77777777" w:rsidR="00581D73" w:rsidRPr="0004333F" w:rsidRDefault="00581D73" w:rsidP="006572D6">
      <w:pPr>
        <w:spacing w:after="0" w:line="240" w:lineRule="auto"/>
        <w:jc w:val="both"/>
        <w:rPr>
          <w:rFonts w:ascii="Arial" w:eastAsia="Times New Roman" w:hAnsi="Arial" w:cs="Times New Roman"/>
          <w:sz w:val="20"/>
          <w:szCs w:val="24"/>
        </w:rPr>
      </w:pPr>
    </w:p>
    <w:p w14:paraId="5480B0B3" w14:textId="77777777" w:rsidR="006572D6" w:rsidRPr="006572D6" w:rsidRDefault="006572D6" w:rsidP="006572D6">
      <w:pPr>
        <w:pStyle w:val="Heading3"/>
        <w:rPr>
          <w:b/>
          <w:bCs w:val="0"/>
        </w:rPr>
      </w:pPr>
      <w:bookmarkStart w:id="105" w:name="_Toc126544272"/>
      <w:bookmarkStart w:id="106" w:name="_Toc118793900"/>
      <w:bookmarkStart w:id="107" w:name="_Toc14052256"/>
      <w:bookmarkStart w:id="108" w:name="_Toc14052433"/>
      <w:bookmarkStart w:id="109" w:name="_Toc14055377"/>
      <w:r w:rsidRPr="006572D6">
        <w:rPr>
          <w:b/>
          <w:bCs w:val="0"/>
        </w:rPr>
        <w:t>Izjava o predložitvi garancije za dobro izvedbo pogodbenih obveznosti</w:t>
      </w:r>
      <w:bookmarkEnd w:id="105"/>
      <w:bookmarkEnd w:id="106"/>
    </w:p>
    <w:p w14:paraId="6807A781" w14:textId="37B3E21E" w:rsidR="006572D6" w:rsidRPr="0004333F" w:rsidRDefault="006572D6" w:rsidP="006572D6">
      <w:pPr>
        <w:spacing w:after="0" w:line="240" w:lineRule="auto"/>
        <w:jc w:val="both"/>
        <w:rPr>
          <w:rFonts w:ascii="Arial" w:eastAsia="Times New Roman" w:hAnsi="Arial" w:cs="Times New Roman"/>
          <w:sz w:val="20"/>
          <w:szCs w:val="20"/>
        </w:rPr>
      </w:pPr>
      <w:r w:rsidRPr="00227317">
        <w:rPr>
          <w:rFonts w:ascii="Arial" w:eastAsia="Times New Roman" w:hAnsi="Arial" w:cs="Arial"/>
          <w:bCs/>
          <w:sz w:val="20"/>
          <w:szCs w:val="20"/>
          <w:lang w:eastAsia="x-none"/>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DB3A4C">
        <w:rPr>
          <w:rFonts w:ascii="Arial" w:eastAsia="Times New Roman" w:hAnsi="Arial" w:cs="Arial"/>
          <w:bCs/>
          <w:sz w:val="20"/>
          <w:szCs w:val="20"/>
          <w:lang w:eastAsia="x-none"/>
        </w:rPr>
        <w:t xml:space="preserve">5 </w:t>
      </w:r>
      <w:r w:rsidRPr="00227317">
        <w:rPr>
          <w:rFonts w:ascii="Arial" w:eastAsia="Times New Roman" w:hAnsi="Arial" w:cs="Arial"/>
          <w:bCs/>
          <w:sz w:val="20"/>
          <w:szCs w:val="20"/>
          <w:lang w:eastAsia="x-none"/>
        </w:rPr>
        <w:t xml:space="preserve">% pogodbene vrednosti, nepreklicno, brezpogojno in plačljivo na prvi poziv naročnika, </w:t>
      </w:r>
      <w:r w:rsidRPr="0004333F">
        <w:rPr>
          <w:rFonts w:ascii="Arial" w:eastAsia="Times New Roman" w:hAnsi="Arial" w:cs="Times New Roman"/>
          <w:sz w:val="20"/>
          <w:szCs w:val="20"/>
        </w:rPr>
        <w:t xml:space="preserve">veljavno še </w:t>
      </w:r>
      <w:r w:rsidR="002D4E96">
        <w:rPr>
          <w:rFonts w:ascii="Arial" w:eastAsia="Times New Roman" w:hAnsi="Arial" w:cs="Times New Roman"/>
          <w:sz w:val="20"/>
          <w:szCs w:val="20"/>
        </w:rPr>
        <w:t>30 dni</w:t>
      </w:r>
      <w:r w:rsidRPr="0004333F">
        <w:rPr>
          <w:rFonts w:ascii="Arial" w:eastAsia="Times New Roman" w:hAnsi="Arial" w:cs="Times New Roman"/>
          <w:sz w:val="20"/>
          <w:szCs w:val="20"/>
        </w:rPr>
        <w:t xml:space="preserve"> po </w:t>
      </w:r>
      <w:r w:rsidR="000926B4" w:rsidRPr="000926B4">
        <w:rPr>
          <w:rFonts w:ascii="Arial" w:eastAsia="Times New Roman" w:hAnsi="Arial" w:cs="Times New Roman"/>
          <w:sz w:val="20"/>
          <w:szCs w:val="20"/>
        </w:rPr>
        <w:t>podpisu končnega prevzemnega oz. primopredajnega zapisnika</w:t>
      </w:r>
      <w:r w:rsidRPr="0004333F">
        <w:rPr>
          <w:rFonts w:ascii="Arial" w:eastAsia="Times New Roman" w:hAnsi="Arial" w:cs="Times New Roman"/>
          <w:sz w:val="20"/>
          <w:szCs w:val="20"/>
        </w:rPr>
        <w:t xml:space="preserve">. </w:t>
      </w:r>
    </w:p>
    <w:p w14:paraId="08B1EFF6" w14:textId="77777777" w:rsidR="006572D6" w:rsidRPr="00227317" w:rsidRDefault="006572D6" w:rsidP="006572D6">
      <w:pPr>
        <w:spacing w:after="0" w:line="240" w:lineRule="auto"/>
        <w:jc w:val="both"/>
        <w:rPr>
          <w:rFonts w:ascii="Arial" w:eastAsia="Times New Roman" w:hAnsi="Arial" w:cs="Arial"/>
          <w:bCs/>
          <w:sz w:val="20"/>
          <w:szCs w:val="20"/>
          <w:lang w:eastAsia="x-none"/>
        </w:rPr>
      </w:pPr>
    </w:p>
    <w:p w14:paraId="2D4F59A7" w14:textId="3A1428DE" w:rsidR="006572D6" w:rsidRDefault="006572D6" w:rsidP="006572D6">
      <w:pPr>
        <w:spacing w:after="0" w:line="240" w:lineRule="auto"/>
        <w:jc w:val="both"/>
        <w:rPr>
          <w:rFonts w:ascii="Arial" w:eastAsia="Times New Roman" w:hAnsi="Arial" w:cs="Times New Roman"/>
          <w:sz w:val="20"/>
          <w:szCs w:val="24"/>
        </w:rPr>
      </w:pPr>
      <w:r w:rsidRPr="00A712C7">
        <w:rPr>
          <w:rFonts w:ascii="Arial" w:eastAsia="Times New Roman" w:hAnsi="Arial" w:cs="Times New Roman"/>
          <w:sz w:val="20"/>
          <w:szCs w:val="24"/>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270A7D6" w14:textId="77777777" w:rsidR="00E8215B" w:rsidRPr="00A712C7" w:rsidRDefault="00E8215B" w:rsidP="006572D6">
      <w:pPr>
        <w:spacing w:after="0" w:line="240" w:lineRule="auto"/>
        <w:jc w:val="both"/>
        <w:rPr>
          <w:rFonts w:ascii="Arial" w:eastAsia="Times New Roman" w:hAnsi="Arial" w:cs="Times New Roman"/>
          <w:sz w:val="20"/>
          <w:szCs w:val="24"/>
        </w:rPr>
      </w:pPr>
    </w:p>
    <w:p w14:paraId="41133BA6" w14:textId="4AF17BF5" w:rsidR="000926B4" w:rsidRDefault="000926B4" w:rsidP="000926B4">
      <w:pPr>
        <w:pStyle w:val="Heading3"/>
        <w:rPr>
          <w:b/>
          <w:bCs w:val="0"/>
        </w:rPr>
      </w:pPr>
      <w:bookmarkStart w:id="110" w:name="_Toc221072011"/>
      <w:bookmarkStart w:id="111" w:name="_Toc118793901"/>
      <w:r w:rsidRPr="000926B4">
        <w:rPr>
          <w:b/>
          <w:bCs w:val="0"/>
        </w:rPr>
        <w:lastRenderedPageBreak/>
        <w:t xml:space="preserve">Izjava o </w:t>
      </w:r>
      <w:r w:rsidRPr="0083096D">
        <w:rPr>
          <w:b/>
          <w:bCs w:val="0"/>
        </w:rPr>
        <w:t>predložitvi bančne garancije za odpravo pomanjkljivosti v garancijski dobi</w:t>
      </w:r>
      <w:bookmarkEnd w:id="110"/>
      <w:bookmarkEnd w:id="111"/>
    </w:p>
    <w:p w14:paraId="2D2D3342" w14:textId="77777777" w:rsidR="00E8215B" w:rsidRPr="00E8215B" w:rsidRDefault="00E8215B" w:rsidP="00E8215B"/>
    <w:p w14:paraId="5DE38674" w14:textId="24D6C7B1" w:rsidR="000926B4" w:rsidRDefault="000926B4" w:rsidP="000926B4">
      <w:pPr>
        <w:pStyle w:val="Heading3"/>
        <w:rPr>
          <w:b/>
          <w:bCs w:val="0"/>
        </w:rPr>
      </w:pPr>
      <w:bookmarkStart w:id="112" w:name="_Toc118793902"/>
      <w:r w:rsidRPr="00A712C7">
        <w:rPr>
          <w:b/>
          <w:bCs w:val="0"/>
        </w:rPr>
        <w:t>Potrdilo o ogledu lokacije</w:t>
      </w:r>
      <w:bookmarkEnd w:id="112"/>
    </w:p>
    <w:p w14:paraId="5EB7AA64" w14:textId="77777777" w:rsidR="00E8215B" w:rsidRPr="00E8215B" w:rsidRDefault="00E8215B" w:rsidP="00E8215B"/>
    <w:p w14:paraId="4BBB7ECA" w14:textId="77777777" w:rsidR="000926B4" w:rsidRPr="000926B4" w:rsidRDefault="000926B4" w:rsidP="000926B4">
      <w:pPr>
        <w:pStyle w:val="Heading3"/>
        <w:rPr>
          <w:b/>
          <w:bCs w:val="0"/>
        </w:rPr>
      </w:pPr>
      <w:bookmarkStart w:id="113" w:name="_Toc118793903"/>
      <w:r w:rsidRPr="000926B4">
        <w:rPr>
          <w:b/>
          <w:bCs w:val="0"/>
        </w:rPr>
        <w:t>Izjava o posredovanju podatkov o razkritju lastništva ponudnika</w:t>
      </w:r>
      <w:bookmarkEnd w:id="113"/>
      <w:r w:rsidRPr="000926B4">
        <w:rPr>
          <w:b/>
          <w:bCs w:val="0"/>
        </w:rPr>
        <w:t xml:space="preserve"> </w:t>
      </w:r>
    </w:p>
    <w:p w14:paraId="72FBF2DB" w14:textId="77777777" w:rsidR="000926B4" w:rsidRPr="00A712C7" w:rsidRDefault="000926B4" w:rsidP="000926B4">
      <w:pPr>
        <w:spacing w:after="0" w:line="240" w:lineRule="auto"/>
        <w:jc w:val="both"/>
        <w:rPr>
          <w:rFonts w:ascii="Arial" w:eastAsia="Times New Roman" w:hAnsi="Arial" w:cs="Arial"/>
          <w:noProof/>
          <w:sz w:val="20"/>
          <w:szCs w:val="20"/>
        </w:rPr>
      </w:pPr>
      <w:r w:rsidRPr="00A712C7">
        <w:rPr>
          <w:rFonts w:ascii="Arial" w:eastAsia="Times New Roman" w:hAnsi="Arial" w:cs="Arial"/>
          <w:noProof/>
          <w:sz w:val="20"/>
          <w:szCs w:val="20"/>
        </w:rPr>
        <w:t xml:space="preserve">Ponudnik mora predložiti predmetno izjavo s katero izjavlja, da bo naročniku v roku osmih dni od prejema poziva posredoval </w:t>
      </w:r>
      <w:r w:rsidRPr="00A712C7">
        <w:rPr>
          <w:rFonts w:ascii="Arial" w:eastAsia="Times New Roman" w:hAnsi="Arial" w:cs="Arial"/>
          <w:i/>
          <w:noProof/>
          <w:sz w:val="20"/>
          <w:szCs w:val="20"/>
        </w:rPr>
        <w:t>Izjavo o udeležbi fizičnih in pravnih oseb v lastništvu ponudnika,</w:t>
      </w:r>
      <w:r w:rsidRPr="00A712C7">
        <w:rPr>
          <w:rFonts w:ascii="Arial" w:eastAsia="Times New Roman" w:hAnsi="Arial" w:cs="Arial"/>
          <w:noProof/>
          <w:sz w:val="20"/>
          <w:szCs w:val="20"/>
        </w:rPr>
        <w:t xml:space="preserve"> ki je priložena v </w:t>
      </w:r>
      <w:r w:rsidRPr="00A712C7">
        <w:rPr>
          <w:rFonts w:ascii="Arial" w:eastAsia="Times New Roman" w:hAnsi="Arial" w:cs="Arial"/>
          <w:noProof/>
          <w:color w:val="282828"/>
          <w:sz w:val="20"/>
          <w:szCs w:val="20"/>
        </w:rPr>
        <w:t>dokumentaciji v zvezi z oddajo javnega naročila</w:t>
      </w:r>
      <w:r w:rsidRPr="00A712C7">
        <w:rPr>
          <w:rFonts w:ascii="Arial" w:eastAsia="Times New Roman" w:hAnsi="Arial" w:cs="Arial"/>
          <w:noProof/>
          <w:sz w:val="20"/>
          <w:szCs w:val="20"/>
        </w:rPr>
        <w:t xml:space="preserve">. </w:t>
      </w:r>
    </w:p>
    <w:p w14:paraId="46A0B5D7" w14:textId="77777777" w:rsidR="000926B4" w:rsidRPr="00A712C7" w:rsidRDefault="000926B4" w:rsidP="000926B4">
      <w:pPr>
        <w:spacing w:after="0" w:line="240" w:lineRule="auto"/>
        <w:jc w:val="both"/>
        <w:rPr>
          <w:rFonts w:ascii="Arial" w:eastAsia="Times New Roman" w:hAnsi="Arial" w:cs="Arial"/>
          <w:noProof/>
          <w:sz w:val="20"/>
          <w:szCs w:val="20"/>
        </w:rPr>
      </w:pPr>
    </w:p>
    <w:p w14:paraId="1E6CE3BB" w14:textId="77777777" w:rsidR="000926B4" w:rsidRPr="00A712C7" w:rsidRDefault="000926B4" w:rsidP="000926B4">
      <w:pPr>
        <w:spacing w:after="0" w:line="240" w:lineRule="auto"/>
        <w:jc w:val="both"/>
        <w:rPr>
          <w:rFonts w:ascii="Arial" w:eastAsia="Times New Roman" w:hAnsi="Arial" w:cs="Arial"/>
          <w:i/>
          <w:noProof/>
          <w:sz w:val="20"/>
          <w:szCs w:val="20"/>
        </w:rPr>
      </w:pPr>
      <w:r w:rsidRPr="00A712C7">
        <w:rPr>
          <w:rFonts w:ascii="Arial" w:eastAsia="Times New Roman" w:hAnsi="Arial" w:cs="Arial"/>
          <w:noProof/>
          <w:sz w:val="20"/>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A712C7">
        <w:rPr>
          <w:rFonts w:ascii="Arial" w:eastAsia="Times New Roman" w:hAnsi="Arial" w:cs="Arial"/>
          <w:i/>
          <w:noProof/>
          <w:sz w:val="20"/>
          <w:szCs w:val="20"/>
        </w:rPr>
        <w:t>Izjavo o udeležbi fizičnih in pravnih oseb v lastništvu ponudnika.</w:t>
      </w:r>
    </w:p>
    <w:p w14:paraId="5269429E" w14:textId="77777777" w:rsidR="000926B4" w:rsidRPr="00A712C7" w:rsidRDefault="000926B4" w:rsidP="000926B4">
      <w:pPr>
        <w:spacing w:after="0" w:line="240" w:lineRule="auto"/>
        <w:jc w:val="both"/>
        <w:rPr>
          <w:rFonts w:ascii="Arial" w:eastAsia="Times New Roman" w:hAnsi="Arial" w:cs="Arial"/>
          <w:i/>
          <w:noProof/>
          <w:sz w:val="20"/>
          <w:szCs w:val="20"/>
        </w:rPr>
      </w:pPr>
    </w:p>
    <w:p w14:paraId="2B2D7E64" w14:textId="77777777" w:rsidR="000926B4" w:rsidRPr="00A712C7" w:rsidRDefault="000926B4" w:rsidP="000926B4">
      <w:pPr>
        <w:spacing w:after="0" w:line="240" w:lineRule="auto"/>
        <w:jc w:val="both"/>
        <w:rPr>
          <w:rFonts w:ascii="Arial" w:eastAsia="Times New Roman" w:hAnsi="Arial" w:cs="Arial"/>
          <w:noProof/>
          <w:sz w:val="20"/>
          <w:szCs w:val="20"/>
        </w:rPr>
      </w:pPr>
      <w:r w:rsidRPr="00A712C7">
        <w:rPr>
          <w:rFonts w:ascii="Arial" w:eastAsia="Times New Roman" w:hAnsi="Arial" w:cs="Arial"/>
          <w:noProof/>
          <w:sz w:val="20"/>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0B5697C0" w14:textId="77777777" w:rsidR="000926B4" w:rsidRPr="00A712C7" w:rsidRDefault="000926B4" w:rsidP="000926B4">
      <w:pPr>
        <w:spacing w:after="0" w:line="240" w:lineRule="auto"/>
        <w:jc w:val="both"/>
        <w:rPr>
          <w:rFonts w:ascii="Arial" w:eastAsia="Times New Roman" w:hAnsi="Arial" w:cs="Arial"/>
          <w:i/>
          <w:noProof/>
          <w:sz w:val="20"/>
          <w:szCs w:val="20"/>
          <w:u w:val="single"/>
        </w:rPr>
      </w:pPr>
    </w:p>
    <w:p w14:paraId="140856ED" w14:textId="77777777" w:rsidR="000926B4" w:rsidRPr="00B91612" w:rsidRDefault="000926B4" w:rsidP="000926B4">
      <w:pPr>
        <w:spacing w:after="0" w:line="240" w:lineRule="auto"/>
        <w:jc w:val="both"/>
        <w:rPr>
          <w:rFonts w:ascii="Arial" w:eastAsia="Times New Roman" w:hAnsi="Arial" w:cs="Times New Roman"/>
          <w:b/>
          <w:bCs/>
          <w:sz w:val="20"/>
          <w:szCs w:val="24"/>
          <w:u w:val="single"/>
        </w:rPr>
      </w:pPr>
      <w:r w:rsidRPr="00B91612">
        <w:rPr>
          <w:rFonts w:ascii="Arial" w:eastAsia="Times New Roman" w:hAnsi="Arial" w:cs="Times New Roman"/>
          <w:b/>
          <w:bCs/>
          <w:sz w:val="20"/>
          <w:szCs w:val="24"/>
          <w:u w:val="single"/>
        </w:rPr>
        <w:t>V kolikor ponudnik nastopa s podizvajalcem je dolžnost ponudnika, da pridobi takšno izjavo tudi od svojega podizvajalca in jo v roku posreduje naročniku.</w:t>
      </w:r>
    </w:p>
    <w:p w14:paraId="1EFB8217" w14:textId="77777777" w:rsidR="000926B4" w:rsidRPr="0004333F" w:rsidRDefault="000926B4" w:rsidP="000926B4">
      <w:pPr>
        <w:spacing w:after="0" w:line="240" w:lineRule="auto"/>
        <w:jc w:val="both"/>
        <w:rPr>
          <w:rFonts w:ascii="Arial" w:eastAsia="Times New Roman" w:hAnsi="Arial" w:cs="Times New Roman"/>
          <w:sz w:val="20"/>
          <w:szCs w:val="24"/>
          <w:u w:val="single"/>
        </w:rPr>
      </w:pPr>
    </w:p>
    <w:p w14:paraId="31BA647A" w14:textId="77777777" w:rsidR="000926B4" w:rsidRPr="00A712C7" w:rsidRDefault="000926B4" w:rsidP="000926B4">
      <w:pPr>
        <w:spacing w:after="0" w:line="240" w:lineRule="auto"/>
        <w:jc w:val="both"/>
        <w:rPr>
          <w:rFonts w:ascii="Arial" w:eastAsia="Times New Roman" w:hAnsi="Arial" w:cs="Arial"/>
          <w:b/>
          <w:noProof/>
          <w:sz w:val="20"/>
          <w:szCs w:val="20"/>
          <w:u w:val="single"/>
        </w:rPr>
      </w:pPr>
      <w:r w:rsidRPr="00A712C7">
        <w:rPr>
          <w:rFonts w:ascii="Arial" w:eastAsia="Times New Roman" w:hAnsi="Arial" w:cs="Arial"/>
          <w:b/>
          <w:noProof/>
          <w:sz w:val="20"/>
          <w:szCs w:val="20"/>
          <w:u w:val="single"/>
        </w:rPr>
        <w:t>Pojasnilo:</w:t>
      </w:r>
    </w:p>
    <w:p w14:paraId="2BE9DB63" w14:textId="4710970B" w:rsidR="000926B4" w:rsidRDefault="00CA3E66" w:rsidP="00A712C7">
      <w:pPr>
        <w:spacing w:after="0" w:line="240" w:lineRule="auto"/>
        <w:jc w:val="both"/>
        <w:rPr>
          <w:rFonts w:ascii="Arial" w:eastAsia="Times New Roman" w:hAnsi="Arial" w:cs="Arial"/>
          <w:noProof/>
          <w:sz w:val="20"/>
          <w:szCs w:val="20"/>
        </w:rPr>
      </w:pPr>
      <w:r w:rsidRPr="00CA3E66">
        <w:rPr>
          <w:rFonts w:ascii="Arial" w:eastAsia="Times New Roman" w:hAnsi="Arial" w:cs="Arial"/>
          <w:noProof/>
          <w:sz w:val="20"/>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27F5D3B" w14:textId="77777777" w:rsidR="00E8215B" w:rsidRDefault="00E8215B" w:rsidP="00A712C7">
      <w:pPr>
        <w:spacing w:after="0" w:line="240" w:lineRule="auto"/>
        <w:jc w:val="both"/>
        <w:rPr>
          <w:rFonts w:ascii="Arial" w:eastAsia="Times New Roman" w:hAnsi="Arial" w:cs="Arial"/>
          <w:noProof/>
          <w:sz w:val="20"/>
          <w:szCs w:val="20"/>
        </w:rPr>
      </w:pPr>
    </w:p>
    <w:p w14:paraId="08121A73" w14:textId="77777777" w:rsidR="009545CC" w:rsidRPr="00A712C7" w:rsidRDefault="009545CC" w:rsidP="009545CC">
      <w:pPr>
        <w:pStyle w:val="Heading3"/>
        <w:rPr>
          <w:b/>
          <w:bCs w:val="0"/>
        </w:rPr>
      </w:pPr>
      <w:bookmarkStart w:id="114" w:name="_Toc388873452"/>
      <w:bookmarkStart w:id="115" w:name="_Toc118793904"/>
      <w:r w:rsidRPr="00A712C7">
        <w:rPr>
          <w:b/>
          <w:bCs w:val="0"/>
        </w:rPr>
        <w:t>Tehnična dokumentacija</w:t>
      </w:r>
      <w:bookmarkEnd w:id="114"/>
      <w:bookmarkEnd w:id="115"/>
    </w:p>
    <w:p w14:paraId="398D5C3C" w14:textId="7D637B34" w:rsidR="009545CC" w:rsidRPr="0016017F" w:rsidRDefault="009545CC" w:rsidP="009545CC">
      <w:pPr>
        <w:spacing w:after="0" w:line="240" w:lineRule="auto"/>
        <w:jc w:val="both"/>
        <w:rPr>
          <w:rFonts w:ascii="Arial" w:eastAsia="Times New Roman" w:hAnsi="Arial" w:cs="Calibri"/>
          <w:noProof/>
          <w:sz w:val="20"/>
          <w:szCs w:val="24"/>
          <w:lang w:eastAsia="ar-SA"/>
        </w:rPr>
      </w:pPr>
      <w:r w:rsidRPr="0016017F">
        <w:rPr>
          <w:rFonts w:ascii="Arial" w:eastAsia="Times New Roman" w:hAnsi="Arial" w:cs="Calibri"/>
          <w:noProof/>
          <w:sz w:val="20"/>
          <w:szCs w:val="24"/>
          <w:lang w:eastAsia="ar-SA"/>
        </w:rPr>
        <w:t xml:space="preserve">Ponudnik mora predložiti vse preostale dokumente, ki so zahtevani v poglavju 3.3 tehnične zahteve in niso posebej navedeni v točkah </w:t>
      </w:r>
      <w:r w:rsidRPr="00D17D96">
        <w:rPr>
          <w:rFonts w:ascii="Arial" w:eastAsia="Times New Roman" w:hAnsi="Arial" w:cs="Calibri"/>
          <w:noProof/>
          <w:sz w:val="20"/>
          <w:szCs w:val="24"/>
          <w:lang w:eastAsia="ar-SA"/>
        </w:rPr>
        <w:t>od 4.2.1 do 4.2.</w:t>
      </w:r>
      <w:r w:rsidR="00D17D96" w:rsidRPr="00D17D96">
        <w:rPr>
          <w:rFonts w:ascii="Arial" w:eastAsia="Times New Roman" w:hAnsi="Arial" w:cs="Calibri"/>
          <w:noProof/>
          <w:sz w:val="20"/>
          <w:szCs w:val="24"/>
          <w:lang w:eastAsia="ar-SA"/>
        </w:rPr>
        <w:t>18</w:t>
      </w:r>
      <w:r w:rsidRPr="00D17D96">
        <w:rPr>
          <w:rFonts w:ascii="Arial" w:eastAsia="Times New Roman" w:hAnsi="Arial" w:cs="Calibri"/>
          <w:noProof/>
          <w:sz w:val="20"/>
          <w:szCs w:val="24"/>
          <w:lang w:eastAsia="ar-SA"/>
        </w:rPr>
        <w:t>, vključno s prospektnim materialom v katerem konkretno označi kateri model opreme ponuja.</w:t>
      </w:r>
    </w:p>
    <w:p w14:paraId="7F1834F2" w14:textId="77777777" w:rsidR="009545CC" w:rsidRPr="0016017F" w:rsidRDefault="009545CC" w:rsidP="009545CC">
      <w:pPr>
        <w:spacing w:after="0" w:line="240" w:lineRule="auto"/>
        <w:jc w:val="both"/>
        <w:rPr>
          <w:rFonts w:ascii="Arial" w:eastAsia="Times New Roman" w:hAnsi="Arial" w:cs="Calibri"/>
          <w:noProof/>
          <w:sz w:val="20"/>
          <w:szCs w:val="24"/>
          <w:lang w:eastAsia="ar-SA"/>
        </w:rPr>
      </w:pPr>
    </w:p>
    <w:p w14:paraId="748C7731" w14:textId="77777777" w:rsidR="00A712C7" w:rsidRPr="00A712C7"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16" w:name="_Toc21516163"/>
      <w:bookmarkStart w:id="117" w:name="_Toc118793905"/>
      <w:r w:rsidRPr="00A712C7">
        <w:rPr>
          <w:rFonts w:ascii="Arial" w:eastAsia="Times New Roman" w:hAnsi="Arial" w:cs="Times New Roman"/>
          <w:b/>
          <w:bCs/>
          <w:sz w:val="20"/>
          <w:szCs w:val="26"/>
        </w:rPr>
        <w:t>ESPD obrazec</w:t>
      </w:r>
      <w:bookmarkEnd w:id="116"/>
      <w:bookmarkEnd w:id="117"/>
    </w:p>
    <w:p w14:paraId="4BC598FF" w14:textId="77777777" w:rsidR="00A712C7" w:rsidRPr="00A712C7" w:rsidRDefault="00A712C7" w:rsidP="00A712C7">
      <w:pPr>
        <w:spacing w:after="0" w:line="240" w:lineRule="auto"/>
        <w:jc w:val="both"/>
        <w:rPr>
          <w:rFonts w:ascii="Arial" w:eastAsia="Times New Roman" w:hAnsi="Arial" w:cs="Times New Roman"/>
          <w:b/>
          <w:sz w:val="20"/>
          <w:szCs w:val="24"/>
        </w:rPr>
      </w:pPr>
    </w:p>
    <w:p w14:paraId="228D8DDE"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884954"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2671E087" w14:textId="77777777" w:rsidR="0024062C" w:rsidRPr="0024062C" w:rsidRDefault="0024062C" w:rsidP="0024062C">
      <w:pPr>
        <w:spacing w:after="0" w:line="240" w:lineRule="auto"/>
        <w:jc w:val="both"/>
        <w:rPr>
          <w:rFonts w:ascii="Arial" w:eastAsia="Times New Roman" w:hAnsi="Arial" w:cs="Arial"/>
          <w:noProof/>
          <w:sz w:val="20"/>
          <w:szCs w:val="20"/>
          <w:lang w:eastAsia="sl-SI"/>
        </w:rPr>
      </w:pPr>
      <w:r w:rsidRPr="0024062C">
        <w:rPr>
          <w:rFonts w:ascii="Arial" w:eastAsia="Times New Roman" w:hAnsi="Arial" w:cs="Arial"/>
          <w:noProof/>
          <w:sz w:val="20"/>
          <w:szCs w:val="20"/>
          <w:lang w:eastAsia="sl-SI"/>
        </w:rPr>
        <w:t>Navedbe v ESPD in/ali dokazila, ki ji predloži gospodarski subjekt, morajo biti veljavni.</w:t>
      </w:r>
    </w:p>
    <w:p w14:paraId="79BF59AE"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26B74013"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Gospodarski subjekt naročnikov obrazec ESPD (datoteka XML) uvozi na spletni strani portala javnih naročil/ESPD: </w:t>
      </w:r>
      <w:hyperlink r:id="rId19" w:history="1">
        <w:r w:rsidRPr="00CA3E66">
          <w:rPr>
            <w:rFonts w:ascii="Arial" w:eastAsia="Times New Roman" w:hAnsi="Arial" w:cs="Times New Roman"/>
            <w:color w:val="0000FF"/>
            <w:sz w:val="20"/>
            <w:szCs w:val="24"/>
          </w:rPr>
          <w:t>http://www.enarocanje.si/_ESPD/</w:t>
        </w:r>
      </w:hyperlink>
      <w:r w:rsidRPr="00CA3E66">
        <w:rPr>
          <w:rFonts w:ascii="Arial" w:eastAsia="Times New Roman" w:hAnsi="Arial" w:cs="Times New Roman"/>
          <w:sz w:val="20"/>
          <w:szCs w:val="24"/>
        </w:rPr>
        <w:t xml:space="preserve"> in njega neposredno vnese zahtevane podatke.</w:t>
      </w:r>
    </w:p>
    <w:p w14:paraId="5F21D7C4" w14:textId="77777777" w:rsidR="00CA3E66" w:rsidRPr="00CA3E66" w:rsidRDefault="00CA3E66" w:rsidP="00CA3E66">
      <w:pPr>
        <w:spacing w:after="0" w:line="240" w:lineRule="auto"/>
        <w:jc w:val="both"/>
        <w:rPr>
          <w:rFonts w:ascii="Arial" w:eastAsia="Times New Roman" w:hAnsi="Arial" w:cs="Times New Roman"/>
          <w:sz w:val="20"/>
          <w:szCs w:val="24"/>
        </w:rPr>
      </w:pPr>
    </w:p>
    <w:p w14:paraId="305F6341"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6F816A" w14:textId="77777777" w:rsidR="00CA3E66" w:rsidRPr="00CA3E66" w:rsidRDefault="00CA3E66" w:rsidP="00CA3E66">
      <w:pPr>
        <w:spacing w:after="0" w:line="240" w:lineRule="auto"/>
        <w:jc w:val="both"/>
        <w:rPr>
          <w:rFonts w:ascii="Arial" w:eastAsia="Times New Roman" w:hAnsi="Arial" w:cs="Times New Roman"/>
          <w:sz w:val="20"/>
          <w:szCs w:val="24"/>
        </w:rPr>
      </w:pPr>
    </w:p>
    <w:p w14:paraId="0EC4A052"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CA3E66">
        <w:rPr>
          <w:rFonts w:ascii="Arial" w:eastAsia="Times New Roman" w:hAnsi="Arial" w:cs="Times New Roman"/>
          <w:sz w:val="20"/>
          <w:szCs w:val="24"/>
        </w:rPr>
        <w:lastRenderedPageBreak/>
        <w:t xml:space="preserve">nepodpisan ESPD v xml. obliki, pri čemer se v slednjem primeru v skladu Splošnimi pogoji uporabe sistema e-JN šteje, da je oddan pravno zavezujoč dokument, ki ima enako veljavnost kot podpisan. </w:t>
      </w:r>
    </w:p>
    <w:p w14:paraId="284710FA" w14:textId="77777777" w:rsidR="00CA3E66" w:rsidRPr="00CA3E66" w:rsidRDefault="00CA3E66" w:rsidP="00CA3E66">
      <w:pPr>
        <w:spacing w:after="0" w:line="240" w:lineRule="auto"/>
        <w:jc w:val="both"/>
        <w:rPr>
          <w:rFonts w:ascii="Arial" w:eastAsia="Times New Roman" w:hAnsi="Arial" w:cs="Times New Roman"/>
          <w:sz w:val="20"/>
          <w:szCs w:val="24"/>
        </w:rPr>
      </w:pPr>
    </w:p>
    <w:p w14:paraId="49632096"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Za ostale sodelujoče ponudnik v razdelek »Sodelujoči«, del »ESPD – ostali sodelujoči« priloži lastnoročno podpisane ESPD v pdf. obliki, ali v elektronski obliki podpisan xml. </w:t>
      </w:r>
    </w:p>
    <w:p w14:paraId="24EFC6C4" w14:textId="77777777" w:rsidR="00140FF0" w:rsidRPr="00A712C7" w:rsidRDefault="00140FF0" w:rsidP="00A712C7">
      <w:pPr>
        <w:spacing w:after="0" w:line="240" w:lineRule="auto"/>
        <w:jc w:val="both"/>
        <w:rPr>
          <w:rFonts w:ascii="Arial" w:eastAsia="Times New Roman" w:hAnsi="Arial" w:cs="Times New Roman"/>
          <w:sz w:val="20"/>
          <w:szCs w:val="24"/>
        </w:rPr>
      </w:pPr>
    </w:p>
    <w:p w14:paraId="09317D25" w14:textId="0A8904E4" w:rsidR="00A712C7" w:rsidRPr="00A712C7"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18" w:name="_Toc511727959"/>
      <w:bookmarkStart w:id="119" w:name="_Toc21516164"/>
      <w:bookmarkStart w:id="120" w:name="_Toc118793906"/>
      <w:r w:rsidRPr="00A712C7">
        <w:rPr>
          <w:rFonts w:ascii="Arial" w:eastAsia="Times New Roman" w:hAnsi="Arial" w:cs="Times New Roman"/>
          <w:b/>
          <w:caps/>
        </w:rPr>
        <w:t>PREVERJANJE SPOSOBNOSTI IN POGOJEV ZA SODELOVANJE</w:t>
      </w:r>
      <w:bookmarkEnd w:id="118"/>
      <w:bookmarkEnd w:id="119"/>
      <w:bookmarkEnd w:id="120"/>
      <w:r w:rsidRPr="00A712C7">
        <w:rPr>
          <w:rFonts w:ascii="Arial" w:eastAsia="Times New Roman" w:hAnsi="Arial" w:cs="Times New Roman"/>
          <w:b/>
          <w:caps/>
        </w:rPr>
        <w:t xml:space="preserve"> </w:t>
      </w:r>
    </w:p>
    <w:p w14:paraId="1DEF8029"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81471ED"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Ponudniki potrdijo izpolnjevanje pogojev s predložitvijo izpolnjenega in podpisanega ESPD obrazca.</w:t>
      </w:r>
    </w:p>
    <w:p w14:paraId="13633A16"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60B81F2E"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291029A"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601D8E15" w14:textId="77777777" w:rsidR="0024062C" w:rsidRPr="0024062C" w:rsidRDefault="0024062C" w:rsidP="0024062C">
      <w:pPr>
        <w:pStyle w:val="Heading3"/>
        <w:rPr>
          <w:b/>
          <w:bCs w:val="0"/>
          <w:noProof/>
        </w:rPr>
      </w:pPr>
      <w:bookmarkStart w:id="121" w:name="_Toc478728731"/>
      <w:bookmarkStart w:id="122" w:name="_Toc16158682"/>
      <w:bookmarkStart w:id="123" w:name="_Toc66447404"/>
      <w:bookmarkStart w:id="124" w:name="_Toc118793907"/>
      <w:r w:rsidRPr="0024062C">
        <w:rPr>
          <w:b/>
          <w:bCs w:val="0"/>
          <w:noProof/>
        </w:rPr>
        <w:t>Preverjanje razlogov za izključitev</w:t>
      </w:r>
      <w:bookmarkEnd w:id="121"/>
      <w:bookmarkEnd w:id="122"/>
      <w:bookmarkEnd w:id="123"/>
      <w:bookmarkEnd w:id="124"/>
    </w:p>
    <w:p w14:paraId="68E0A80C"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D9BCE32"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V zvezi z razlogi za izključitev bo naročnik preveril predvsem naslednje: </w:t>
      </w:r>
    </w:p>
    <w:p w14:paraId="2D4214FA" w14:textId="77777777" w:rsidR="0024062C" w:rsidRPr="0024062C" w:rsidRDefault="0024062C" w:rsidP="00CA3E66">
      <w:pPr>
        <w:spacing w:after="0" w:line="240" w:lineRule="auto"/>
        <w:ind w:left="360"/>
        <w:contextualSpacing/>
        <w:jc w:val="both"/>
        <w:rPr>
          <w:rFonts w:ascii="Arial" w:eastAsia="Times New Roman" w:hAnsi="Arial" w:cs="Times New Roman"/>
          <w:noProof/>
          <w:sz w:val="20"/>
          <w:szCs w:val="24"/>
        </w:rPr>
      </w:pPr>
    </w:p>
    <w:p w14:paraId="27D40A22" w14:textId="77777777" w:rsidR="00CA3E66" w:rsidRPr="00CA3E66" w:rsidRDefault="00CA3E66" w:rsidP="005D5F5F">
      <w:pPr>
        <w:numPr>
          <w:ilvl w:val="0"/>
          <w:numId w:val="18"/>
        </w:numPr>
        <w:spacing w:after="0" w:line="240" w:lineRule="auto"/>
        <w:contextualSpacing/>
        <w:jc w:val="both"/>
        <w:rPr>
          <w:rFonts w:ascii="Arial" w:eastAsia="Times New Roman" w:hAnsi="Arial" w:cs="Times New Roman"/>
          <w:noProof/>
          <w:sz w:val="20"/>
          <w:szCs w:val="24"/>
        </w:rPr>
      </w:pPr>
      <w:r w:rsidRPr="00CA3E66">
        <w:rPr>
          <w:rFonts w:ascii="Arial" w:eastAsia="Times New Roman" w:hAnsi="Arial" w:cs="Times New Roman"/>
          <w:noProof/>
          <w:sz w:val="20"/>
          <w:szCs w:val="24"/>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C9581C3" w14:textId="77777777" w:rsidR="00CA3E66" w:rsidRPr="00CA3E66" w:rsidRDefault="00CA3E66" w:rsidP="00CA3E66">
      <w:pPr>
        <w:spacing w:after="0" w:line="240" w:lineRule="auto"/>
        <w:ind w:left="360"/>
        <w:contextualSpacing/>
        <w:jc w:val="both"/>
        <w:rPr>
          <w:rFonts w:ascii="Arial" w:eastAsia="Times New Roman" w:hAnsi="Arial" w:cs="Times New Roman"/>
          <w:noProof/>
          <w:sz w:val="20"/>
          <w:szCs w:val="24"/>
        </w:rPr>
      </w:pPr>
      <w:r w:rsidRPr="00CA3E66">
        <w:rPr>
          <w:rFonts w:ascii="Arial" w:eastAsia="Times New Roman" w:hAnsi="Arial" w:cs="Times New Roman"/>
          <w:noProof/>
          <w:sz w:val="20"/>
          <w:szCs w:val="24"/>
        </w:rPr>
        <w:t>Tako predložena potrdila ne smejo biti starejša od 4 mesecev od roka za oddajo ponudb.</w:t>
      </w:r>
    </w:p>
    <w:p w14:paraId="5E9FCD49" w14:textId="77777777" w:rsidR="00CA3E66" w:rsidRPr="00CA3E66" w:rsidRDefault="00CA3E66" w:rsidP="00CA3E66">
      <w:pPr>
        <w:spacing w:after="0" w:line="240" w:lineRule="auto"/>
        <w:ind w:left="360"/>
        <w:jc w:val="both"/>
        <w:rPr>
          <w:rFonts w:ascii="Arial" w:eastAsia="Calibri" w:hAnsi="Arial" w:cs="Times New Roman"/>
          <w:bCs/>
          <w:sz w:val="20"/>
          <w:highlight w:val="yellow"/>
        </w:rPr>
      </w:pPr>
    </w:p>
    <w:p w14:paraId="3393533F" w14:textId="77777777" w:rsidR="00CA3E66" w:rsidRPr="00CA3E66" w:rsidRDefault="00CA3E66" w:rsidP="00CA3E66">
      <w:pPr>
        <w:spacing w:after="0" w:line="240" w:lineRule="auto"/>
        <w:ind w:left="360"/>
        <w:jc w:val="both"/>
        <w:rPr>
          <w:rFonts w:ascii="Arial" w:eastAsia="Calibri" w:hAnsi="Arial" w:cs="Times New Roman"/>
          <w:bCs/>
          <w:sz w:val="20"/>
        </w:rPr>
      </w:pPr>
      <w:r w:rsidRPr="00CA3E66">
        <w:rPr>
          <w:rFonts w:ascii="Arial" w:eastAsia="Calibri" w:hAnsi="Arial" w:cs="Times New Roman"/>
          <w:sz w:val="20"/>
        </w:rPr>
        <w:t xml:space="preserve">Namesto potrdil pa lahko ponudnik </w:t>
      </w:r>
      <w:r w:rsidRPr="00CA3E66">
        <w:rPr>
          <w:rFonts w:ascii="Arial" w:eastAsia="Calibri" w:hAnsi="Arial" w:cs="Times New Roman"/>
          <w:bCs/>
          <w:sz w:val="20"/>
        </w:rPr>
        <w:t>predloži pooblastila za pridobitev podatkov iz kazenske evidence, na podlagi katerih bo ta potrdila pridobil naročnik sam.</w:t>
      </w:r>
    </w:p>
    <w:p w14:paraId="32A2412E" w14:textId="77777777" w:rsidR="0024062C" w:rsidRPr="0024062C" w:rsidRDefault="0024062C" w:rsidP="0024062C">
      <w:pPr>
        <w:spacing w:after="0" w:line="240" w:lineRule="auto"/>
        <w:ind w:left="360"/>
        <w:jc w:val="both"/>
        <w:rPr>
          <w:rFonts w:ascii="Arial" w:eastAsia="Times New Roman" w:hAnsi="Arial" w:cs="Times New Roman"/>
          <w:bCs/>
          <w:noProof/>
          <w:sz w:val="20"/>
          <w:szCs w:val="24"/>
        </w:rPr>
      </w:pPr>
    </w:p>
    <w:p w14:paraId="66A54745" w14:textId="77777777" w:rsidR="0024062C" w:rsidRPr="0024062C" w:rsidRDefault="0024062C" w:rsidP="005D5F5F">
      <w:pPr>
        <w:numPr>
          <w:ilvl w:val="0"/>
          <w:numId w:val="18"/>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DABFD2D" w14:textId="77777777" w:rsidR="0024062C" w:rsidRPr="0024062C" w:rsidRDefault="0024062C" w:rsidP="0024062C">
      <w:pPr>
        <w:spacing w:after="0" w:line="240" w:lineRule="auto"/>
        <w:ind w:left="720"/>
        <w:contextualSpacing/>
        <w:jc w:val="both"/>
        <w:rPr>
          <w:rFonts w:ascii="Arial" w:eastAsia="Times New Roman" w:hAnsi="Arial" w:cs="Times New Roman"/>
          <w:noProof/>
          <w:sz w:val="20"/>
          <w:szCs w:val="24"/>
        </w:rPr>
      </w:pPr>
    </w:p>
    <w:p w14:paraId="2CF6FA8B" w14:textId="3E6A0006" w:rsidR="00CA3E66" w:rsidRPr="00CA3E66" w:rsidRDefault="00CA3E66" w:rsidP="005D5F5F">
      <w:pPr>
        <w:numPr>
          <w:ilvl w:val="0"/>
          <w:numId w:val="19"/>
        </w:numPr>
        <w:spacing w:after="0" w:line="240" w:lineRule="auto"/>
        <w:contextualSpacing/>
        <w:jc w:val="both"/>
        <w:rPr>
          <w:rFonts w:ascii="Arial" w:eastAsia="Times New Roman" w:hAnsi="Arial" w:cs="Times New Roman"/>
          <w:noProof/>
          <w:sz w:val="20"/>
          <w:szCs w:val="24"/>
        </w:rPr>
      </w:pPr>
      <w:r w:rsidRPr="00CA3E66">
        <w:rPr>
          <w:rFonts w:ascii="Arial" w:eastAsia="Times New Roman" w:hAnsi="Arial" w:cs="Times New Roman"/>
          <w:noProof/>
          <w:sz w:val="20"/>
          <w:szCs w:val="24"/>
        </w:rPr>
        <w:t>izpolnjevanje pogoja, da ponudnik ni uvrščen v evidenco gospodarskih subjektov z izrečenimi stranskimi sankcijami izločitve iz postopkov javnega naročanja (</w:t>
      </w:r>
      <w:r w:rsidRPr="00CA3E66">
        <w:rPr>
          <w:rFonts w:ascii="Arial" w:eastAsia="Calibri" w:hAnsi="Arial" w:cs="Arial"/>
          <w:noProof/>
          <w:sz w:val="20"/>
          <w:szCs w:val="20"/>
        </w:rPr>
        <w:t xml:space="preserve">skladno z </w:t>
      </w:r>
      <w:r w:rsidRPr="00CA3E66">
        <w:rPr>
          <w:rFonts w:ascii="Arial" w:eastAsia="Times New Roman" w:hAnsi="Arial" w:cs="Times New Roman"/>
          <w:noProof/>
          <w:sz w:val="20"/>
          <w:szCs w:val="24"/>
        </w:rPr>
        <w:t>a) točko 4. odstavka 75. člena ZJN-3 in Direktivo 2014/24/EU);</w:t>
      </w:r>
    </w:p>
    <w:p w14:paraId="379CA63F" w14:textId="77777777" w:rsidR="0024062C" w:rsidRPr="0024062C" w:rsidRDefault="0024062C" w:rsidP="0024062C">
      <w:pPr>
        <w:spacing w:after="0" w:line="240" w:lineRule="auto"/>
        <w:ind w:left="720"/>
        <w:contextualSpacing/>
        <w:jc w:val="both"/>
        <w:rPr>
          <w:rFonts w:ascii="Arial" w:eastAsia="Times New Roman" w:hAnsi="Arial" w:cs="Times New Roman"/>
          <w:noProof/>
          <w:sz w:val="20"/>
          <w:szCs w:val="24"/>
        </w:rPr>
      </w:pPr>
    </w:p>
    <w:p w14:paraId="0FA29A87" w14:textId="77777777" w:rsidR="0024062C" w:rsidRPr="0024062C" w:rsidRDefault="0024062C" w:rsidP="005D5F5F">
      <w:pPr>
        <w:numPr>
          <w:ilvl w:val="0"/>
          <w:numId w:val="19"/>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C0EE623" w14:textId="77777777" w:rsidR="0024062C" w:rsidRPr="0024062C" w:rsidRDefault="0024062C" w:rsidP="0024062C">
      <w:pPr>
        <w:spacing w:after="0" w:line="240" w:lineRule="auto"/>
        <w:contextualSpacing/>
        <w:jc w:val="both"/>
        <w:rPr>
          <w:rFonts w:ascii="Arial" w:eastAsia="Times New Roman" w:hAnsi="Arial" w:cs="Times New Roman"/>
          <w:noProof/>
          <w:sz w:val="20"/>
          <w:szCs w:val="24"/>
        </w:rPr>
      </w:pPr>
    </w:p>
    <w:p w14:paraId="129FB64B" w14:textId="77777777" w:rsidR="0024062C" w:rsidRPr="0024062C" w:rsidRDefault="0024062C" w:rsidP="005D5F5F">
      <w:pPr>
        <w:numPr>
          <w:ilvl w:val="0"/>
          <w:numId w:val="19"/>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24062C">
        <w:rPr>
          <w:rFonts w:ascii="Arial" w:eastAsia="Calibri" w:hAnsi="Arial" w:cs="Arial"/>
          <w:noProof/>
          <w:sz w:val="20"/>
          <w:szCs w:val="20"/>
        </w:rPr>
        <w:t xml:space="preserve">(skladno 2. </w:t>
      </w:r>
      <w:r w:rsidRPr="0024062C">
        <w:rPr>
          <w:rFonts w:ascii="Arial" w:eastAsia="Times New Roman" w:hAnsi="Arial" w:cs="Times New Roman"/>
          <w:noProof/>
          <w:sz w:val="20"/>
          <w:szCs w:val="24"/>
        </w:rPr>
        <w:t xml:space="preserve">odstavkom 75. člena  ZJN-3 in členom 57(2) Direktive 2014/24/EU). </w:t>
      </w:r>
    </w:p>
    <w:p w14:paraId="14210C2D" w14:textId="6CFD6B6E" w:rsidR="0024062C" w:rsidRDefault="0024062C" w:rsidP="0024062C">
      <w:pPr>
        <w:spacing w:after="0" w:line="240" w:lineRule="auto"/>
        <w:jc w:val="both"/>
        <w:rPr>
          <w:rFonts w:ascii="Arial" w:eastAsia="Times New Roman" w:hAnsi="Arial" w:cs="Times New Roman"/>
          <w:noProof/>
          <w:sz w:val="20"/>
          <w:szCs w:val="24"/>
        </w:rPr>
      </w:pPr>
    </w:p>
    <w:p w14:paraId="510F54CB" w14:textId="5434D712" w:rsidR="003B2371" w:rsidRDefault="003B2371" w:rsidP="0024062C">
      <w:pPr>
        <w:spacing w:after="0" w:line="240" w:lineRule="auto"/>
        <w:jc w:val="both"/>
        <w:rPr>
          <w:rFonts w:ascii="Arial" w:eastAsia="Times New Roman" w:hAnsi="Arial" w:cs="Times New Roman"/>
          <w:noProof/>
          <w:sz w:val="20"/>
          <w:szCs w:val="24"/>
        </w:rPr>
      </w:pPr>
    </w:p>
    <w:p w14:paraId="0A2BB9E4" w14:textId="535FAA94" w:rsidR="003B2371" w:rsidRDefault="003B2371" w:rsidP="0024062C">
      <w:pPr>
        <w:spacing w:after="0" w:line="240" w:lineRule="auto"/>
        <w:jc w:val="both"/>
        <w:rPr>
          <w:rFonts w:ascii="Arial" w:eastAsia="Times New Roman" w:hAnsi="Arial" w:cs="Times New Roman"/>
          <w:noProof/>
          <w:sz w:val="20"/>
          <w:szCs w:val="24"/>
        </w:rPr>
      </w:pPr>
    </w:p>
    <w:p w14:paraId="181FC809" w14:textId="4DCBAF5E" w:rsidR="003B2371" w:rsidRDefault="003B2371" w:rsidP="0024062C">
      <w:pPr>
        <w:spacing w:after="0" w:line="240" w:lineRule="auto"/>
        <w:jc w:val="both"/>
        <w:rPr>
          <w:rFonts w:ascii="Arial" w:eastAsia="Times New Roman" w:hAnsi="Arial" w:cs="Times New Roman"/>
          <w:noProof/>
          <w:sz w:val="20"/>
          <w:szCs w:val="24"/>
        </w:rPr>
      </w:pPr>
    </w:p>
    <w:p w14:paraId="1A13987F" w14:textId="1BF95CBD" w:rsidR="003B2371" w:rsidRDefault="003B2371" w:rsidP="0024062C">
      <w:pPr>
        <w:spacing w:after="0" w:line="240" w:lineRule="auto"/>
        <w:jc w:val="both"/>
        <w:rPr>
          <w:rFonts w:ascii="Arial" w:eastAsia="Times New Roman" w:hAnsi="Arial" w:cs="Times New Roman"/>
          <w:noProof/>
          <w:sz w:val="20"/>
          <w:szCs w:val="24"/>
        </w:rPr>
      </w:pPr>
    </w:p>
    <w:p w14:paraId="48677D26" w14:textId="77777777" w:rsidR="003B2371" w:rsidRPr="0024062C" w:rsidRDefault="003B2371" w:rsidP="0024062C">
      <w:pPr>
        <w:spacing w:after="0" w:line="240" w:lineRule="auto"/>
        <w:jc w:val="both"/>
        <w:rPr>
          <w:rFonts w:ascii="Arial" w:eastAsia="Times New Roman" w:hAnsi="Arial" w:cs="Times New Roman"/>
          <w:noProof/>
          <w:sz w:val="20"/>
          <w:szCs w:val="24"/>
        </w:rPr>
      </w:pPr>
    </w:p>
    <w:p w14:paraId="7F54A0D7" w14:textId="77777777" w:rsidR="0024062C" w:rsidRPr="0024062C" w:rsidRDefault="0024062C" w:rsidP="0024062C">
      <w:pPr>
        <w:pStyle w:val="Heading3"/>
        <w:rPr>
          <w:b/>
          <w:bCs w:val="0"/>
          <w:noProof/>
        </w:rPr>
      </w:pPr>
      <w:bookmarkStart w:id="125" w:name="_Toc478728732"/>
      <w:bookmarkStart w:id="126" w:name="_Toc16158683"/>
      <w:bookmarkStart w:id="127" w:name="_Toc66447405"/>
      <w:bookmarkStart w:id="128" w:name="_Toc118793908"/>
      <w:r w:rsidRPr="0024062C">
        <w:rPr>
          <w:b/>
          <w:bCs w:val="0"/>
          <w:noProof/>
        </w:rPr>
        <w:lastRenderedPageBreak/>
        <w:t>Preverjanje pogojev za sodelovanje</w:t>
      </w:r>
      <w:bookmarkEnd w:id="125"/>
      <w:bookmarkEnd w:id="126"/>
      <w:bookmarkEnd w:id="127"/>
      <w:bookmarkEnd w:id="128"/>
    </w:p>
    <w:p w14:paraId="6CAB6651"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6812857"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V zvezi z izpolnjevanjem pogojev za sodelovanje bo naročnik preveril predvsem naslednje:</w:t>
      </w:r>
    </w:p>
    <w:p w14:paraId="23F54F46"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14EEF6B7" w14:textId="77777777" w:rsidR="0024062C" w:rsidRPr="0024062C" w:rsidRDefault="0024062C" w:rsidP="005D5F5F">
      <w:pPr>
        <w:numPr>
          <w:ilvl w:val="0"/>
          <w:numId w:val="18"/>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Naročnik bo v javno dostopnih evidencah preveril, ali je ponudnik vpisan v poslovni register in registriran za opravljanje dejavnosti, ki je predmet tega javnega naročila.</w:t>
      </w:r>
    </w:p>
    <w:p w14:paraId="2E7B8C7E"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54C99896" w14:textId="77777777" w:rsidR="0024062C" w:rsidRPr="0024062C" w:rsidRDefault="0024062C" w:rsidP="005D5F5F">
      <w:pPr>
        <w:numPr>
          <w:ilvl w:val="0"/>
          <w:numId w:val="18"/>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Naročnik bo v zvezi s preverjanjem finančnega položaja (veza: ESPD obrazec, Del IV, B. Ekonomski in finančni položaj - Druge ekonomske ali finančne zahteve)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54EF9206"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5C1E0BA" w14:textId="77777777" w:rsidR="0024062C" w:rsidRPr="0024062C" w:rsidRDefault="0024062C" w:rsidP="0024062C">
      <w:pPr>
        <w:spacing w:after="0" w:line="240" w:lineRule="auto"/>
        <w:ind w:left="360"/>
        <w:contextualSpacing/>
        <w:jc w:val="both"/>
        <w:rPr>
          <w:rFonts w:ascii="Arial" w:eastAsia="Times New Roman" w:hAnsi="Arial" w:cs="Times New Roman"/>
          <w:noProof/>
          <w:sz w:val="20"/>
          <w:szCs w:val="24"/>
          <w:u w:val="single"/>
        </w:rPr>
      </w:pPr>
      <w:r w:rsidRPr="0024062C">
        <w:rPr>
          <w:rFonts w:ascii="Arial" w:eastAsia="Times New Roman" w:hAnsi="Arial" w:cs="Times New Roman"/>
          <w:noProof/>
          <w:sz w:val="20"/>
          <w:szCs w:val="24"/>
          <w:u w:val="single"/>
        </w:rPr>
        <w:t xml:space="preserve">Dokument na dan naročnikovega poziva ne sme biti starejši od enega meseca. </w:t>
      </w:r>
    </w:p>
    <w:p w14:paraId="79D6EC4D" w14:textId="77777777" w:rsidR="0024062C" w:rsidRPr="0024062C" w:rsidRDefault="0024062C" w:rsidP="0024062C">
      <w:pPr>
        <w:tabs>
          <w:tab w:val="left" w:pos="0"/>
        </w:tabs>
        <w:spacing w:after="0" w:line="240" w:lineRule="auto"/>
        <w:ind w:left="360"/>
        <w:contextualSpacing/>
        <w:jc w:val="both"/>
        <w:rPr>
          <w:rFonts w:ascii="Arial" w:eastAsia="Times New Roman" w:hAnsi="Arial" w:cs="Arial"/>
          <w:noProof/>
          <w:sz w:val="20"/>
          <w:szCs w:val="24"/>
        </w:rPr>
      </w:pPr>
    </w:p>
    <w:p w14:paraId="453430AC" w14:textId="77777777" w:rsidR="0024062C" w:rsidRPr="0024062C" w:rsidRDefault="0024062C" w:rsidP="0024062C">
      <w:pPr>
        <w:tabs>
          <w:tab w:val="left" w:pos="0"/>
        </w:tabs>
        <w:spacing w:after="0" w:line="240" w:lineRule="auto"/>
        <w:ind w:left="360"/>
        <w:contextualSpacing/>
        <w:jc w:val="both"/>
        <w:rPr>
          <w:rFonts w:ascii="Arial" w:eastAsia="Times New Roman" w:hAnsi="Arial" w:cs="Arial"/>
          <w:noProof/>
          <w:sz w:val="20"/>
          <w:szCs w:val="24"/>
        </w:rPr>
      </w:pPr>
      <w:r w:rsidRPr="0024062C">
        <w:rPr>
          <w:rFonts w:ascii="Arial" w:eastAsia="Times New Roman" w:hAnsi="Arial" w:cs="Arial"/>
          <w:noProof/>
          <w:sz w:val="20"/>
          <w:szCs w:val="24"/>
        </w:rPr>
        <w:t>Naročnik si pridržuje pravico, da ponudnika naknadno pozove k dostavi originala dokumenta.</w:t>
      </w:r>
    </w:p>
    <w:p w14:paraId="355C865A" w14:textId="1B53D847" w:rsidR="00A712C7" w:rsidRDefault="00A712C7" w:rsidP="00A712C7">
      <w:pPr>
        <w:spacing w:after="0" w:line="240" w:lineRule="auto"/>
        <w:jc w:val="both"/>
        <w:rPr>
          <w:rFonts w:ascii="Arial" w:eastAsia="Times New Roman" w:hAnsi="Arial" w:cs="Times New Roman"/>
          <w:caps/>
          <w:sz w:val="20"/>
          <w:szCs w:val="20"/>
        </w:rPr>
      </w:pPr>
      <w:r w:rsidRPr="00A712C7">
        <w:rPr>
          <w:rFonts w:ascii="Arial" w:hAnsi="Arial"/>
          <w:sz w:val="20"/>
        </w:rPr>
        <w:br w:type="page"/>
      </w:r>
      <w:bookmarkStart w:id="129" w:name="_Toc170288933"/>
      <w:bookmarkEnd w:id="107"/>
      <w:bookmarkEnd w:id="108"/>
      <w:bookmarkEnd w:id="109"/>
    </w:p>
    <w:p w14:paraId="44029E12" w14:textId="77777777" w:rsidR="00A712C7" w:rsidRPr="00A712C7"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30" w:name="_Toc21516167"/>
      <w:bookmarkStart w:id="131" w:name="_Toc118793909"/>
      <w:bookmarkEnd w:id="129"/>
      <w:r w:rsidRPr="00A712C7">
        <w:rPr>
          <w:rFonts w:ascii="Arial" w:eastAsia="Times New Roman" w:hAnsi="Arial" w:cs="Times New Roman"/>
          <w:b/>
          <w:kern w:val="32"/>
          <w:sz w:val="24"/>
          <w:szCs w:val="32"/>
        </w:rPr>
        <w:lastRenderedPageBreak/>
        <w:t>MERILA ZA IZBIRO NAJUGODNEJŠEGA PONUDNIKA</w:t>
      </w:r>
      <w:bookmarkEnd w:id="130"/>
      <w:bookmarkEnd w:id="131"/>
    </w:p>
    <w:p w14:paraId="3376FED1" w14:textId="77777777" w:rsidR="00A712C7" w:rsidRPr="00A712C7" w:rsidRDefault="00A712C7" w:rsidP="00A712C7">
      <w:pPr>
        <w:spacing w:after="0" w:line="240" w:lineRule="auto"/>
        <w:jc w:val="both"/>
        <w:rPr>
          <w:rFonts w:ascii="Arial" w:hAnsi="Arial" w:cs="Arial"/>
          <w:sz w:val="20"/>
          <w:szCs w:val="20"/>
        </w:rPr>
      </w:pPr>
    </w:p>
    <w:p w14:paraId="771A6F70" w14:textId="6A12E565" w:rsidR="00A712C7" w:rsidRPr="00504332" w:rsidRDefault="00A712C7" w:rsidP="00A712C7">
      <w:pPr>
        <w:spacing w:after="0" w:line="240" w:lineRule="auto"/>
        <w:jc w:val="both"/>
        <w:rPr>
          <w:rFonts w:ascii="Arial" w:eastAsia="Times New Roman" w:hAnsi="Arial" w:cs="Times New Roman"/>
          <w:sz w:val="20"/>
          <w:szCs w:val="24"/>
        </w:rPr>
      </w:pPr>
      <w:r w:rsidRPr="00504332">
        <w:rPr>
          <w:rFonts w:ascii="Arial" w:hAnsi="Arial" w:cs="Arial"/>
          <w:sz w:val="20"/>
          <w:szCs w:val="20"/>
        </w:rPr>
        <w:t xml:space="preserve">Naročnik bo oddal javno naročilo na podlagi ekonomsko najugodnejše ponudbe, ob uporabi </w:t>
      </w:r>
      <w:r w:rsidR="00B81CC3">
        <w:rPr>
          <w:rFonts w:ascii="Arial" w:eastAsia="Times New Roman" w:hAnsi="Arial" w:cs="Times New Roman"/>
          <w:sz w:val="20"/>
          <w:szCs w:val="24"/>
        </w:rPr>
        <w:t>naslednjih meril:</w:t>
      </w:r>
    </w:p>
    <w:p w14:paraId="641B1E1F" w14:textId="6525179E" w:rsidR="00B81CC3" w:rsidRDefault="00B81CC3" w:rsidP="00B81CC3">
      <w:pPr>
        <w:pStyle w:val="Heading3"/>
        <w:rPr>
          <w:b/>
          <w:bCs w:val="0"/>
        </w:rPr>
      </w:pPr>
      <w:bookmarkStart w:id="132" w:name="_Toc1547753"/>
      <w:bookmarkStart w:id="133" w:name="_Toc65140584"/>
      <w:bookmarkStart w:id="134" w:name="_Toc118793910"/>
      <w:r w:rsidRPr="00B81CC3">
        <w:rPr>
          <w:b/>
          <w:bCs w:val="0"/>
        </w:rPr>
        <w:t>Merilo 1: Ekonomska cena</w:t>
      </w:r>
      <w:bookmarkEnd w:id="132"/>
      <w:bookmarkEnd w:id="133"/>
      <w:bookmarkEnd w:id="134"/>
    </w:p>
    <w:p w14:paraId="7F5F6C84" w14:textId="77777777" w:rsidR="00B81CC3" w:rsidRPr="00B81CC3" w:rsidRDefault="00B81CC3" w:rsidP="00B81CC3">
      <w:pPr>
        <w:spacing w:after="0" w:line="240" w:lineRule="auto"/>
        <w:jc w:val="both"/>
        <w:rPr>
          <w:rFonts w:ascii="Arial" w:eastAsia="Times New Roman" w:hAnsi="Arial" w:cs="Times New Roman"/>
          <w:sz w:val="20"/>
          <w:szCs w:val="24"/>
        </w:rPr>
      </w:pPr>
      <w:r w:rsidRPr="00B81CC3">
        <w:rPr>
          <w:rFonts w:ascii="Arial" w:eastAsia="Times New Roman" w:hAnsi="Arial" w:cs="Times New Roman"/>
          <w:sz w:val="20"/>
          <w:szCs w:val="24"/>
        </w:rPr>
        <w:t>Cena bo preračunana v točke skladno s spodaj navedeno formulo:</w:t>
      </w:r>
    </w:p>
    <w:p w14:paraId="0AD2FB51" w14:textId="77777777" w:rsidR="00B81CC3" w:rsidRPr="00B81CC3" w:rsidRDefault="00B81CC3" w:rsidP="00B81CC3">
      <w:pPr>
        <w:spacing w:after="0" w:line="240" w:lineRule="auto"/>
        <w:jc w:val="both"/>
        <w:rPr>
          <w:rFonts w:ascii="Arial" w:eastAsia="Times New Roman" w:hAnsi="Arial" w:cs="Times New Roman"/>
          <w:sz w:val="20"/>
          <w:szCs w:val="24"/>
        </w:rPr>
      </w:pPr>
    </w:p>
    <w:p w14:paraId="5B00138A" w14:textId="77777777" w:rsidR="00B81CC3" w:rsidRPr="00B81CC3" w:rsidRDefault="00B81CC3" w:rsidP="00B81CC3">
      <w:pPr>
        <w:tabs>
          <w:tab w:val="center" w:pos="3420"/>
          <w:tab w:val="center" w:pos="5400"/>
          <w:tab w:val="center" w:pos="7560"/>
        </w:tabs>
        <w:spacing w:after="0" w:line="240" w:lineRule="auto"/>
        <w:jc w:val="both"/>
        <w:rPr>
          <w:rFonts w:ascii="Arial" w:eastAsia="Times New Roman" w:hAnsi="Arial" w:cs="Arial"/>
          <w:sz w:val="20"/>
          <w:szCs w:val="20"/>
        </w:rPr>
      </w:pPr>
      <w:r w:rsidRPr="00B81CC3">
        <w:rPr>
          <w:rFonts w:ascii="Arial" w:eastAsia="Times New Roman" w:hAnsi="Arial" w:cs="Arial"/>
          <w:sz w:val="20"/>
          <w:szCs w:val="20"/>
        </w:rPr>
        <w:t xml:space="preserve">                                 skupna končna vrednost ocenjevane ponudbe</w:t>
      </w:r>
    </w:p>
    <w:p w14:paraId="2CFA690E" w14:textId="18A37F56" w:rsidR="00B81CC3" w:rsidRPr="00B81CC3" w:rsidRDefault="00B81CC3" w:rsidP="00B81CC3">
      <w:pPr>
        <w:tabs>
          <w:tab w:val="center" w:pos="900"/>
          <w:tab w:val="center" w:pos="1440"/>
          <w:tab w:val="center" w:pos="3420"/>
          <w:tab w:val="center" w:pos="5400"/>
          <w:tab w:val="center" w:pos="6840"/>
        </w:tabs>
        <w:spacing w:after="0" w:line="240" w:lineRule="auto"/>
        <w:jc w:val="both"/>
        <w:rPr>
          <w:rFonts w:ascii="Arial" w:eastAsia="Times New Roman" w:hAnsi="Arial" w:cs="Arial"/>
          <w:sz w:val="20"/>
          <w:szCs w:val="20"/>
        </w:rPr>
      </w:pPr>
      <w:r w:rsidRPr="00B81CC3">
        <w:rPr>
          <w:rFonts w:ascii="Arial" w:eastAsia="Times New Roman" w:hAnsi="Arial" w:cs="Arial"/>
          <w:sz w:val="20"/>
          <w:szCs w:val="20"/>
        </w:rPr>
        <w:t xml:space="preserve">              ( 2  -  ------------------------------------------------------------------------------ )    x</w:t>
      </w:r>
      <w:r w:rsidRPr="003B2371">
        <w:rPr>
          <w:rFonts w:ascii="Arial" w:eastAsia="Times New Roman" w:hAnsi="Arial" w:cs="Arial"/>
          <w:b/>
          <w:bCs/>
          <w:sz w:val="20"/>
          <w:szCs w:val="20"/>
        </w:rPr>
        <w:t xml:space="preserve"> 9</w:t>
      </w:r>
      <w:r w:rsidR="005D5F5F" w:rsidRPr="003B2371">
        <w:rPr>
          <w:rFonts w:ascii="Arial" w:eastAsia="Times New Roman" w:hAnsi="Arial" w:cs="Arial"/>
          <w:b/>
          <w:bCs/>
          <w:sz w:val="20"/>
          <w:szCs w:val="20"/>
        </w:rPr>
        <w:t>3</w:t>
      </w:r>
    </w:p>
    <w:p w14:paraId="1D9D0259" w14:textId="77777777" w:rsidR="00B81CC3" w:rsidRPr="00B81CC3" w:rsidRDefault="00B81CC3" w:rsidP="00B81CC3">
      <w:pPr>
        <w:tabs>
          <w:tab w:val="center" w:pos="3420"/>
          <w:tab w:val="center" w:pos="5940"/>
          <w:tab w:val="center" w:pos="7560"/>
        </w:tabs>
        <w:spacing w:after="0" w:line="240" w:lineRule="auto"/>
        <w:jc w:val="both"/>
        <w:rPr>
          <w:rFonts w:ascii="Arial" w:eastAsia="Times New Roman" w:hAnsi="Arial" w:cs="Arial"/>
          <w:sz w:val="20"/>
          <w:szCs w:val="20"/>
        </w:rPr>
      </w:pPr>
      <w:r w:rsidRPr="00B81CC3">
        <w:rPr>
          <w:rFonts w:ascii="Arial" w:eastAsia="Times New Roman" w:hAnsi="Arial" w:cs="Arial"/>
          <w:sz w:val="20"/>
          <w:szCs w:val="20"/>
        </w:rPr>
        <w:t xml:space="preserve">                                    skupna končna vrednost najnižje ponudbe</w:t>
      </w:r>
    </w:p>
    <w:p w14:paraId="2B6FD604" w14:textId="77777777" w:rsidR="00B81CC3" w:rsidRPr="00B81CC3" w:rsidRDefault="00B81CC3" w:rsidP="00B81CC3">
      <w:pPr>
        <w:spacing w:after="0" w:line="240" w:lineRule="auto"/>
        <w:jc w:val="both"/>
        <w:rPr>
          <w:rFonts w:ascii="Arial" w:eastAsia="Times New Roman" w:hAnsi="Arial" w:cs="Arial"/>
          <w:sz w:val="20"/>
          <w:szCs w:val="24"/>
        </w:rPr>
      </w:pPr>
    </w:p>
    <w:p w14:paraId="7C722E71" w14:textId="77777777" w:rsidR="00B81CC3" w:rsidRPr="00B81CC3" w:rsidRDefault="00B81CC3" w:rsidP="00B81CC3">
      <w:pPr>
        <w:spacing w:after="0" w:line="240" w:lineRule="auto"/>
        <w:jc w:val="both"/>
        <w:rPr>
          <w:rFonts w:ascii="Arial" w:eastAsia="Times New Roman" w:hAnsi="Arial" w:cs="Arial"/>
          <w:sz w:val="20"/>
          <w:szCs w:val="24"/>
        </w:rPr>
      </w:pPr>
      <w:r w:rsidRPr="00B81CC3">
        <w:rPr>
          <w:rFonts w:ascii="Arial" w:eastAsia="Times New Roman" w:hAnsi="Arial" w:cs="Arial"/>
          <w:sz w:val="20"/>
          <w:szCs w:val="24"/>
        </w:rPr>
        <w:t>Izračun bo potekal na dve decimalni mesti. Nobena ponudba ne more prejeti manj kot nič točk.</w:t>
      </w:r>
    </w:p>
    <w:p w14:paraId="436CA0D5" w14:textId="77777777" w:rsidR="00B81CC3" w:rsidRPr="00B81CC3" w:rsidRDefault="00B81CC3" w:rsidP="00B81CC3">
      <w:pPr>
        <w:spacing w:after="0" w:line="240" w:lineRule="auto"/>
        <w:jc w:val="both"/>
        <w:rPr>
          <w:rFonts w:ascii="Arial" w:eastAsia="Times New Roman" w:hAnsi="Arial" w:cs="Arial"/>
          <w:b/>
          <w:sz w:val="20"/>
          <w:szCs w:val="20"/>
          <w:u w:val="single"/>
        </w:rPr>
      </w:pPr>
    </w:p>
    <w:p w14:paraId="3962E7EB" w14:textId="10FE754F" w:rsidR="00B81CC3" w:rsidRPr="00B81CC3" w:rsidRDefault="00B81CC3" w:rsidP="00B81CC3">
      <w:pPr>
        <w:spacing w:after="0" w:line="240" w:lineRule="auto"/>
        <w:jc w:val="both"/>
        <w:rPr>
          <w:rFonts w:ascii="Arial" w:eastAsia="Times New Roman" w:hAnsi="Arial" w:cs="Arial"/>
          <w:b/>
          <w:sz w:val="20"/>
          <w:szCs w:val="20"/>
          <w:u w:val="single"/>
        </w:rPr>
      </w:pPr>
      <w:r w:rsidRPr="00B81CC3">
        <w:rPr>
          <w:rFonts w:ascii="Arial" w:eastAsia="Times New Roman" w:hAnsi="Arial" w:cs="Arial"/>
          <w:b/>
          <w:sz w:val="20"/>
          <w:szCs w:val="20"/>
          <w:u w:val="single"/>
        </w:rPr>
        <w:t>Največje število točk za merilo Ekonomska cena = 9</w:t>
      </w:r>
      <w:r w:rsidR="005D5F5F">
        <w:rPr>
          <w:rFonts w:ascii="Arial" w:eastAsia="Times New Roman" w:hAnsi="Arial" w:cs="Arial"/>
          <w:b/>
          <w:sz w:val="20"/>
          <w:szCs w:val="20"/>
          <w:u w:val="single"/>
        </w:rPr>
        <w:t>3</w:t>
      </w:r>
    </w:p>
    <w:p w14:paraId="2267E25D" w14:textId="77777777" w:rsidR="00B81CC3" w:rsidRPr="00B81CC3" w:rsidRDefault="00B81CC3" w:rsidP="00B81CC3">
      <w:pPr>
        <w:spacing w:after="0" w:line="240" w:lineRule="auto"/>
        <w:jc w:val="both"/>
        <w:rPr>
          <w:rFonts w:ascii="Arial" w:eastAsia="Times New Roman" w:hAnsi="Arial" w:cs="Arial"/>
          <w:b/>
          <w:sz w:val="20"/>
          <w:szCs w:val="20"/>
          <w:u w:val="single"/>
        </w:rPr>
      </w:pPr>
    </w:p>
    <w:p w14:paraId="0663C1E9" w14:textId="5A441791" w:rsidR="00B81CC3" w:rsidRDefault="00B81CC3" w:rsidP="00B81CC3">
      <w:pPr>
        <w:pStyle w:val="Heading3"/>
        <w:rPr>
          <w:b/>
          <w:bCs w:val="0"/>
        </w:rPr>
      </w:pPr>
      <w:bookmarkStart w:id="135" w:name="_Toc1547754"/>
      <w:bookmarkStart w:id="136" w:name="_Toc65140585"/>
      <w:bookmarkStart w:id="137" w:name="_Toc535929891"/>
      <w:bookmarkStart w:id="138" w:name="_Toc118793911"/>
      <w:r w:rsidRPr="00B81CC3">
        <w:rPr>
          <w:b/>
          <w:bCs w:val="0"/>
        </w:rPr>
        <w:t xml:space="preserve">Merilo 2: </w:t>
      </w:r>
      <w:bookmarkEnd w:id="135"/>
      <w:bookmarkEnd w:id="136"/>
      <w:r>
        <w:rPr>
          <w:b/>
          <w:bCs w:val="0"/>
        </w:rPr>
        <w:t>Reference</w:t>
      </w:r>
      <w:r w:rsidRPr="00B81CC3">
        <w:rPr>
          <w:b/>
          <w:bCs w:val="0"/>
        </w:rPr>
        <w:t xml:space="preserve"> </w:t>
      </w:r>
      <w:bookmarkEnd w:id="137"/>
      <w:r>
        <w:rPr>
          <w:b/>
          <w:bCs w:val="0"/>
        </w:rPr>
        <w:t>ponudnika</w:t>
      </w:r>
      <w:bookmarkEnd w:id="138"/>
    </w:p>
    <w:p w14:paraId="3C12BCFE" w14:textId="3B3FAABA" w:rsidR="00B81CC3" w:rsidRPr="00B81CC3" w:rsidRDefault="00B81CC3" w:rsidP="00B81CC3">
      <w:pPr>
        <w:spacing w:after="0" w:line="240" w:lineRule="auto"/>
        <w:jc w:val="both"/>
        <w:rPr>
          <w:rFonts w:ascii="Arial" w:eastAsia="Times New Roman" w:hAnsi="Arial" w:cs="Arial"/>
          <w:sz w:val="20"/>
          <w:szCs w:val="24"/>
        </w:rPr>
      </w:pPr>
      <w:r w:rsidRPr="00B81CC3">
        <w:rPr>
          <w:rFonts w:ascii="Arial" w:eastAsia="Times New Roman" w:hAnsi="Arial" w:cs="Arial"/>
          <w:sz w:val="20"/>
          <w:szCs w:val="24"/>
        </w:rPr>
        <w:t>Ponudnik</w:t>
      </w:r>
      <w:r w:rsidR="00517DF0">
        <w:rPr>
          <w:rFonts w:ascii="Arial" w:eastAsia="Times New Roman" w:hAnsi="Arial" w:cs="Arial"/>
          <w:sz w:val="20"/>
          <w:szCs w:val="24"/>
        </w:rPr>
        <w:t xml:space="preserve"> </w:t>
      </w:r>
      <w:r w:rsidRPr="00B81CC3">
        <w:rPr>
          <w:rFonts w:ascii="Arial" w:eastAsia="Times New Roman" w:hAnsi="Arial" w:cs="Arial"/>
          <w:sz w:val="20"/>
          <w:szCs w:val="24"/>
        </w:rPr>
        <w:t>bo</w:t>
      </w:r>
      <w:r w:rsidR="00517DF0">
        <w:rPr>
          <w:rFonts w:ascii="Arial" w:eastAsia="Times New Roman" w:hAnsi="Arial" w:cs="Arial"/>
          <w:sz w:val="20"/>
          <w:szCs w:val="24"/>
        </w:rPr>
        <w:t xml:space="preserve"> prejel</w:t>
      </w:r>
      <w:r w:rsidRPr="00B81CC3">
        <w:rPr>
          <w:rFonts w:ascii="Arial" w:eastAsia="Times New Roman" w:hAnsi="Arial" w:cs="Arial"/>
          <w:sz w:val="20"/>
          <w:szCs w:val="24"/>
        </w:rPr>
        <w:t xml:space="preserve"> </w:t>
      </w:r>
      <w:r w:rsidR="00517DF0" w:rsidRPr="003855C9">
        <w:rPr>
          <w:rFonts w:ascii="Arial" w:eastAsia="Times New Roman" w:hAnsi="Arial" w:cs="Arial"/>
          <w:sz w:val="20"/>
          <w:szCs w:val="24"/>
          <w:u w:val="single"/>
        </w:rPr>
        <w:t>za vsako dodatno referenco</w:t>
      </w:r>
      <w:r w:rsidR="00517DF0">
        <w:rPr>
          <w:rFonts w:ascii="Arial" w:eastAsia="Times New Roman" w:hAnsi="Arial" w:cs="Arial"/>
          <w:sz w:val="20"/>
          <w:szCs w:val="24"/>
        </w:rPr>
        <w:t xml:space="preserve"> za ponudnika iz točke 4.2.7, eno (1) točko. Največje število točk pri tem merilu je dva (2)</w:t>
      </w:r>
      <w:r w:rsidRPr="00B81CC3">
        <w:rPr>
          <w:rFonts w:ascii="Arial" w:eastAsia="Times New Roman" w:hAnsi="Arial" w:cs="Arial"/>
          <w:sz w:val="20"/>
          <w:szCs w:val="24"/>
        </w:rPr>
        <w:t xml:space="preserve">. </w:t>
      </w:r>
    </w:p>
    <w:p w14:paraId="35E942B4" w14:textId="77777777" w:rsidR="00B81CC3" w:rsidRPr="00B81CC3" w:rsidRDefault="00B81CC3" w:rsidP="00B81CC3">
      <w:pPr>
        <w:spacing w:after="0" w:line="240" w:lineRule="auto"/>
        <w:jc w:val="both"/>
        <w:rPr>
          <w:rFonts w:ascii="Arial" w:eastAsia="Times New Roman" w:hAnsi="Arial" w:cs="Times New Roman"/>
          <w:sz w:val="20"/>
          <w:szCs w:val="24"/>
        </w:rPr>
      </w:pPr>
    </w:p>
    <w:p w14:paraId="50B0B27B" w14:textId="059335BC" w:rsidR="00B81CC3" w:rsidRPr="00B81CC3" w:rsidRDefault="00B81CC3" w:rsidP="00B81CC3">
      <w:pPr>
        <w:spacing w:after="0" w:line="240" w:lineRule="auto"/>
        <w:jc w:val="both"/>
        <w:rPr>
          <w:rFonts w:ascii="Arial" w:eastAsia="Times New Roman" w:hAnsi="Arial" w:cs="Arial"/>
          <w:b/>
          <w:sz w:val="20"/>
          <w:szCs w:val="20"/>
          <w:u w:val="single"/>
        </w:rPr>
      </w:pPr>
      <w:r w:rsidRPr="00B81CC3">
        <w:rPr>
          <w:rFonts w:ascii="Arial" w:eastAsia="Times New Roman" w:hAnsi="Arial" w:cs="Arial"/>
          <w:b/>
          <w:sz w:val="20"/>
          <w:szCs w:val="20"/>
          <w:u w:val="single"/>
        </w:rPr>
        <w:t xml:space="preserve">Največje število točk za merilo </w:t>
      </w:r>
      <w:r w:rsidR="00517DF0">
        <w:rPr>
          <w:rFonts w:ascii="Arial" w:eastAsia="Times New Roman" w:hAnsi="Arial" w:cs="Arial"/>
          <w:b/>
          <w:sz w:val="20"/>
          <w:szCs w:val="20"/>
          <w:u w:val="single"/>
        </w:rPr>
        <w:t>Reference ponudnika</w:t>
      </w:r>
      <w:r w:rsidRPr="00B81CC3">
        <w:rPr>
          <w:rFonts w:ascii="Arial" w:eastAsia="Times New Roman" w:hAnsi="Arial" w:cs="Arial"/>
          <w:b/>
          <w:sz w:val="20"/>
          <w:szCs w:val="20"/>
          <w:u w:val="single"/>
        </w:rPr>
        <w:t xml:space="preserve"> = </w:t>
      </w:r>
      <w:r>
        <w:rPr>
          <w:rFonts w:ascii="Arial" w:eastAsia="Times New Roman" w:hAnsi="Arial" w:cs="Arial"/>
          <w:b/>
          <w:sz w:val="20"/>
          <w:szCs w:val="20"/>
          <w:u w:val="single"/>
        </w:rPr>
        <w:t>2</w:t>
      </w:r>
    </w:p>
    <w:p w14:paraId="35FD943B" w14:textId="77777777" w:rsidR="00B81CC3" w:rsidRPr="00B81CC3" w:rsidRDefault="00B81CC3" w:rsidP="00B81CC3">
      <w:pPr>
        <w:spacing w:after="0" w:line="240" w:lineRule="auto"/>
        <w:jc w:val="both"/>
        <w:rPr>
          <w:rFonts w:ascii="Arial" w:eastAsia="Times New Roman" w:hAnsi="Arial" w:cs="Times New Roman"/>
          <w:sz w:val="20"/>
          <w:szCs w:val="24"/>
        </w:rPr>
      </w:pPr>
    </w:p>
    <w:p w14:paraId="124C7FC8" w14:textId="44C667FD" w:rsidR="005D5F5F" w:rsidRDefault="005D5F5F" w:rsidP="005D5F5F">
      <w:pPr>
        <w:pStyle w:val="Heading3"/>
        <w:rPr>
          <w:b/>
          <w:bCs w:val="0"/>
        </w:rPr>
      </w:pPr>
      <w:bookmarkStart w:id="139" w:name="_Toc118793912"/>
      <w:r w:rsidRPr="005D5F5F">
        <w:rPr>
          <w:b/>
          <w:bCs w:val="0"/>
        </w:rPr>
        <w:t>Merilo 3: SN transformatorske celice</w:t>
      </w:r>
      <w:bookmarkEnd w:id="139"/>
    </w:p>
    <w:p w14:paraId="6BE0EF80" w14:textId="77777777" w:rsidR="005D5F5F" w:rsidRPr="005D5F5F" w:rsidRDefault="005D5F5F" w:rsidP="005D5F5F">
      <w:pPr>
        <w:spacing w:after="0" w:line="240" w:lineRule="auto"/>
        <w:jc w:val="both"/>
        <w:rPr>
          <w:rFonts w:ascii="Arial" w:hAnsi="Arial" w:cs="Arial"/>
          <w:sz w:val="20"/>
          <w:szCs w:val="20"/>
        </w:rPr>
      </w:pPr>
      <w:r w:rsidRPr="005D5F5F">
        <w:rPr>
          <w:rFonts w:ascii="Arial" w:hAnsi="Arial" w:cs="Arial"/>
          <w:sz w:val="20"/>
          <w:szCs w:val="20"/>
        </w:rPr>
        <w:t xml:space="preserve">Ponudnik, ki ponudi </w:t>
      </w:r>
      <w:bookmarkStart w:id="140" w:name="_Hlk94704686"/>
      <w:r w:rsidRPr="005D5F5F">
        <w:rPr>
          <w:rFonts w:ascii="Arial" w:hAnsi="Arial" w:cs="Arial"/>
          <w:sz w:val="20"/>
          <w:szCs w:val="20"/>
        </w:rPr>
        <w:t>transformatorske celice z vakuumskim bremenskim ločilnikom brez vsebnosti SF6 plina in SN varovalkami</w:t>
      </w:r>
      <w:bookmarkEnd w:id="140"/>
      <w:r w:rsidRPr="005D5F5F">
        <w:rPr>
          <w:rFonts w:ascii="Arial" w:hAnsi="Arial" w:cs="Arial"/>
          <w:sz w:val="20"/>
          <w:szCs w:val="20"/>
        </w:rPr>
        <w:t>, prejme 5 točk.</w:t>
      </w:r>
    </w:p>
    <w:p w14:paraId="2F50E215" w14:textId="77777777" w:rsidR="005D5F5F" w:rsidRPr="005D5F5F" w:rsidRDefault="005D5F5F" w:rsidP="005D5F5F">
      <w:pPr>
        <w:spacing w:after="0" w:line="240" w:lineRule="auto"/>
        <w:jc w:val="both"/>
        <w:rPr>
          <w:rFonts w:ascii="Arial" w:hAnsi="Arial" w:cs="Arial"/>
          <w:sz w:val="20"/>
          <w:szCs w:val="20"/>
        </w:rPr>
      </w:pPr>
    </w:p>
    <w:p w14:paraId="4CFE1EB6" w14:textId="77777777" w:rsidR="005D5F5F" w:rsidRPr="005D5F5F" w:rsidRDefault="005D5F5F" w:rsidP="005D5F5F">
      <w:pPr>
        <w:spacing w:after="0" w:line="240" w:lineRule="auto"/>
        <w:jc w:val="both"/>
        <w:rPr>
          <w:rFonts w:ascii="Arial" w:hAnsi="Arial" w:cs="Arial"/>
          <w:sz w:val="20"/>
          <w:szCs w:val="20"/>
        </w:rPr>
      </w:pPr>
      <w:r w:rsidRPr="005D5F5F">
        <w:rPr>
          <w:rFonts w:ascii="Arial" w:hAnsi="Arial" w:cs="Arial"/>
          <w:sz w:val="20"/>
          <w:szCs w:val="20"/>
        </w:rPr>
        <w:t xml:space="preserve">Ponudnik, ki ponudi transformatorske celice v izvedbi z vakuumskim odklopnikom in zaščitnim relejem, prejme 0 točk. </w:t>
      </w:r>
    </w:p>
    <w:p w14:paraId="4BED1936" w14:textId="77777777" w:rsidR="005D5F5F" w:rsidRPr="005D5F5F" w:rsidRDefault="005D5F5F" w:rsidP="005D5F5F">
      <w:pPr>
        <w:spacing w:after="0" w:line="240" w:lineRule="auto"/>
        <w:jc w:val="both"/>
        <w:rPr>
          <w:rFonts w:ascii="Arial" w:hAnsi="Arial" w:cs="Arial"/>
          <w:sz w:val="20"/>
          <w:szCs w:val="20"/>
        </w:rPr>
      </w:pPr>
    </w:p>
    <w:p w14:paraId="61ED1870" w14:textId="77777777" w:rsidR="005D5F5F" w:rsidRPr="005D5F5F" w:rsidRDefault="005D5F5F" w:rsidP="005D5F5F">
      <w:pPr>
        <w:spacing w:after="0" w:line="240" w:lineRule="auto"/>
        <w:jc w:val="both"/>
        <w:rPr>
          <w:rFonts w:ascii="Arial" w:hAnsi="Arial" w:cs="Arial"/>
          <w:b/>
          <w:bCs/>
          <w:sz w:val="20"/>
          <w:szCs w:val="20"/>
          <w:u w:val="single"/>
        </w:rPr>
      </w:pPr>
      <w:r w:rsidRPr="005D5F5F">
        <w:rPr>
          <w:rFonts w:ascii="Arial" w:hAnsi="Arial" w:cs="Arial"/>
          <w:b/>
          <w:bCs/>
          <w:sz w:val="20"/>
          <w:szCs w:val="20"/>
          <w:u w:val="single"/>
        </w:rPr>
        <w:t>Največje število točk za merilo SN transformatorske celice = 5</w:t>
      </w:r>
    </w:p>
    <w:p w14:paraId="7980EBB8" w14:textId="77777777" w:rsidR="005D5F5F" w:rsidRDefault="005D5F5F" w:rsidP="005D5F5F">
      <w:pPr>
        <w:spacing w:after="0" w:line="240" w:lineRule="auto"/>
        <w:jc w:val="both"/>
        <w:rPr>
          <w:rFonts w:ascii="Arial" w:hAnsi="Arial" w:cs="Arial"/>
          <w:sz w:val="20"/>
          <w:szCs w:val="20"/>
        </w:rPr>
      </w:pPr>
    </w:p>
    <w:p w14:paraId="48D9CE08" w14:textId="0243AE43" w:rsidR="005D5F5F" w:rsidRPr="00EC5B0C" w:rsidRDefault="005D5F5F" w:rsidP="005D5F5F">
      <w:pPr>
        <w:spacing w:after="0" w:line="240" w:lineRule="auto"/>
        <w:jc w:val="both"/>
        <w:rPr>
          <w:rFonts w:ascii="Arial" w:hAnsi="Arial" w:cs="Arial"/>
          <w:sz w:val="20"/>
          <w:szCs w:val="20"/>
        </w:rPr>
      </w:pPr>
      <w:r w:rsidRPr="00EC5B0C">
        <w:rPr>
          <w:rFonts w:ascii="Arial" w:hAnsi="Arial" w:cs="Arial"/>
          <w:sz w:val="20"/>
          <w:szCs w:val="20"/>
        </w:rPr>
        <w:t>Izbrana bo ponudba, ki bo prejela največje število točk in za katero bo naročnik v nadaljnjem postopku preverjanja ugotovil, da je dopustna.</w:t>
      </w:r>
    </w:p>
    <w:p w14:paraId="32F66999" w14:textId="77777777" w:rsidR="005D5F5F" w:rsidRPr="00B81CC3" w:rsidRDefault="005D5F5F" w:rsidP="00B81CC3">
      <w:pPr>
        <w:spacing w:after="0" w:line="240" w:lineRule="auto"/>
        <w:jc w:val="both"/>
        <w:rPr>
          <w:rFonts w:ascii="Arial" w:eastAsia="Times New Roman" w:hAnsi="Arial" w:cs="Times New Roman"/>
          <w:sz w:val="20"/>
          <w:szCs w:val="24"/>
        </w:rPr>
      </w:pPr>
    </w:p>
    <w:p w14:paraId="0C95CB5D" w14:textId="77777777" w:rsidR="00B81CC3" w:rsidRPr="00B81CC3" w:rsidRDefault="00B81CC3" w:rsidP="00B81CC3">
      <w:pPr>
        <w:pStyle w:val="Heading2"/>
        <w:rPr>
          <w:b w:val="0"/>
          <w:bCs/>
        </w:rPr>
      </w:pPr>
      <w:bookmarkStart w:id="141" w:name="_Toc65140589"/>
      <w:bookmarkStart w:id="142" w:name="_Toc118793913"/>
      <w:r w:rsidRPr="00B81CC3">
        <w:rPr>
          <w:bCs/>
        </w:rPr>
        <w:t>Primer dveh ponudb z enakim najboljšim rezultatom ocenjevanja</w:t>
      </w:r>
      <w:bookmarkEnd w:id="141"/>
      <w:bookmarkEnd w:id="142"/>
    </w:p>
    <w:p w14:paraId="2AECBA4C" w14:textId="0B2C7B80" w:rsidR="00B5256F" w:rsidRDefault="005D5F5F" w:rsidP="0004333F">
      <w:pPr>
        <w:spacing w:after="0" w:line="240" w:lineRule="auto"/>
        <w:jc w:val="both"/>
        <w:rPr>
          <w:rFonts w:ascii="Arial" w:eastAsia="Times New Roman" w:hAnsi="Arial" w:cs="Times New Roman"/>
          <w:sz w:val="20"/>
          <w:szCs w:val="24"/>
        </w:rPr>
      </w:pPr>
      <w:r w:rsidRPr="005D5F5F">
        <w:rPr>
          <w:rFonts w:ascii="Arial" w:eastAsia="Times New Roman" w:hAnsi="Arial" w:cs="Times New Roman"/>
          <w:sz w:val="20"/>
          <w:szCs w:val="24"/>
        </w:rPr>
        <w:t>V primeru, da bosta (bodo) dva ali več ponudnikov po končanem ocenjevanju prejela(i) enako največje število točk, bo izbran tisti ponudnik, ki bo ponudil krajši rok izvedbe; če ponudbe še vedno ne bo mogoče izbrati, bo izbran tisti ponudnik, ki bo ponudil daljšo garancijsko dobo.</w:t>
      </w:r>
    </w:p>
    <w:p w14:paraId="575F45BE" w14:textId="7D0371DF" w:rsidR="00963053" w:rsidRDefault="00963053" w:rsidP="0004333F">
      <w:pPr>
        <w:spacing w:after="0" w:line="240" w:lineRule="auto"/>
        <w:jc w:val="both"/>
        <w:rPr>
          <w:rFonts w:ascii="Arial" w:eastAsia="Times New Roman" w:hAnsi="Arial" w:cs="Times New Roman"/>
          <w:sz w:val="20"/>
          <w:szCs w:val="24"/>
        </w:rPr>
      </w:pPr>
    </w:p>
    <w:p w14:paraId="08346EC7" w14:textId="77777777" w:rsidR="00963053" w:rsidRDefault="00963053" w:rsidP="0004333F">
      <w:pPr>
        <w:spacing w:after="0" w:line="240" w:lineRule="auto"/>
        <w:jc w:val="both"/>
        <w:rPr>
          <w:rFonts w:ascii="Arial" w:eastAsia="Times New Roman" w:hAnsi="Arial" w:cs="Times New Roman"/>
          <w:sz w:val="20"/>
          <w:szCs w:val="24"/>
        </w:rPr>
      </w:pPr>
    </w:p>
    <w:p w14:paraId="660E3F4F" w14:textId="77777777" w:rsidR="005D5F5F" w:rsidRDefault="005D5F5F">
      <w:pPr>
        <w:rPr>
          <w:rFonts w:ascii="Arial" w:eastAsia="Times New Roman" w:hAnsi="Arial" w:cs="Times New Roman"/>
          <w:b/>
          <w:kern w:val="32"/>
          <w:sz w:val="24"/>
          <w:szCs w:val="32"/>
        </w:rPr>
      </w:pPr>
      <w:bookmarkStart w:id="143" w:name="_Toc21516168"/>
      <w:r>
        <w:rPr>
          <w:rFonts w:ascii="Arial" w:eastAsia="Times New Roman" w:hAnsi="Arial" w:cs="Times New Roman"/>
          <w:b/>
          <w:kern w:val="32"/>
          <w:sz w:val="24"/>
          <w:szCs w:val="32"/>
        </w:rPr>
        <w:br w:type="page"/>
      </w:r>
    </w:p>
    <w:p w14:paraId="5E04646E" w14:textId="592E7368" w:rsidR="00A712C7" w:rsidRPr="00A712C7"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44" w:name="_Toc118793914"/>
      <w:r w:rsidRPr="00A712C7">
        <w:rPr>
          <w:rFonts w:ascii="Arial" w:eastAsia="Times New Roman" w:hAnsi="Arial" w:cs="Times New Roman"/>
          <w:b/>
          <w:kern w:val="32"/>
          <w:sz w:val="24"/>
          <w:szCs w:val="32"/>
        </w:rPr>
        <w:lastRenderedPageBreak/>
        <w:t>MOŽNOST REVIZIJE</w:t>
      </w:r>
      <w:bookmarkEnd w:id="143"/>
      <w:bookmarkEnd w:id="144"/>
    </w:p>
    <w:p w14:paraId="7D80CF11" w14:textId="77777777" w:rsidR="00A712C7" w:rsidRPr="00A712C7"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45" w:name="_Toc161794127"/>
      <w:bookmarkStart w:id="146" w:name="_Toc185321812"/>
      <w:bookmarkStart w:id="147" w:name="_Toc21516169"/>
      <w:bookmarkStart w:id="148" w:name="_Toc118793915"/>
      <w:r w:rsidRPr="00A712C7">
        <w:rPr>
          <w:rFonts w:ascii="Arial" w:eastAsia="Times New Roman" w:hAnsi="Arial" w:cs="Times New Roman"/>
          <w:b/>
          <w:caps/>
        </w:rPr>
        <w:t>Pravna podlaga in roki za vložitev</w:t>
      </w:r>
      <w:bookmarkEnd w:id="145"/>
      <w:bookmarkEnd w:id="146"/>
      <w:bookmarkEnd w:id="147"/>
      <w:bookmarkEnd w:id="148"/>
    </w:p>
    <w:p w14:paraId="00938719" w14:textId="77777777" w:rsidR="00057806" w:rsidRPr="00057806" w:rsidRDefault="00057806" w:rsidP="0005780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noProof/>
          <w:sz w:val="20"/>
          <w:szCs w:val="20"/>
        </w:rPr>
      </w:pPr>
      <w:bookmarkStart w:id="149" w:name="_Hlk71018780"/>
      <w:bookmarkStart w:id="150" w:name="_Toc468367669"/>
      <w:bookmarkStart w:id="151" w:name="_Toc4485004"/>
      <w:r w:rsidRPr="00057806">
        <w:rPr>
          <w:rFonts w:ascii="Arial" w:eastAsia="Times New Roman" w:hAnsi="Arial" w:cs="Arial"/>
          <w:noProof/>
          <w:sz w:val="20"/>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49"/>
    <w:p w14:paraId="7E82F8DB" w14:textId="0191E33F" w:rsidR="00057806" w:rsidRDefault="00057806"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p>
    <w:p w14:paraId="1040ED72" w14:textId="77777777" w:rsidR="00A712C7" w:rsidRPr="00A712C7" w:rsidRDefault="00A712C7"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r w:rsidRPr="00A712C7">
        <w:rPr>
          <w:rFonts w:ascii="Arial" w:eastAsia="Times New Roman" w:hAnsi="Arial" w:cs="Arial"/>
          <w:sz w:val="20"/>
          <w:szCs w:val="20"/>
        </w:rPr>
        <w:t>Roki za vložitev zahtevka za revizijo so navedeni v 25. členu ZPVPJN.</w:t>
      </w:r>
    </w:p>
    <w:p w14:paraId="25E1EE7B" w14:textId="77777777" w:rsidR="00A712C7" w:rsidRPr="00A712C7" w:rsidRDefault="00A712C7" w:rsidP="00A712C7">
      <w:pPr>
        <w:spacing w:after="0" w:line="240" w:lineRule="auto"/>
        <w:jc w:val="both"/>
        <w:rPr>
          <w:rFonts w:ascii="Arial" w:eastAsia="Times New Roman" w:hAnsi="Arial" w:cs="Times New Roman"/>
          <w:sz w:val="20"/>
          <w:szCs w:val="24"/>
        </w:rPr>
      </w:pPr>
    </w:p>
    <w:p w14:paraId="6786A3C5" w14:textId="77777777" w:rsidR="00A712C7" w:rsidRPr="00A712C7"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52" w:name="_Toc161794128"/>
      <w:bookmarkStart w:id="153" w:name="_Toc185321813"/>
      <w:bookmarkStart w:id="154" w:name="_Toc21516170"/>
      <w:bookmarkStart w:id="155" w:name="_Toc118793916"/>
      <w:r w:rsidRPr="00A712C7">
        <w:rPr>
          <w:rFonts w:ascii="Arial" w:eastAsia="Times New Roman" w:hAnsi="Arial" w:cs="Times New Roman"/>
          <w:b/>
          <w:caps/>
        </w:rPr>
        <w:t>Način vložitve revizije</w:t>
      </w:r>
      <w:bookmarkEnd w:id="150"/>
      <w:bookmarkEnd w:id="151"/>
      <w:bookmarkEnd w:id="152"/>
      <w:bookmarkEnd w:id="153"/>
      <w:bookmarkEnd w:id="154"/>
      <w:bookmarkEnd w:id="155"/>
    </w:p>
    <w:p w14:paraId="3345BA86" w14:textId="77777777" w:rsidR="00A712C7" w:rsidRPr="00A712C7" w:rsidRDefault="00A712C7" w:rsidP="00A712C7">
      <w:pPr>
        <w:spacing w:after="0" w:line="240" w:lineRule="auto"/>
        <w:jc w:val="both"/>
        <w:rPr>
          <w:rFonts w:ascii="Arial" w:eastAsia="Times New Roman" w:hAnsi="Arial" w:cs="Times New Roman"/>
          <w:sz w:val="20"/>
          <w:szCs w:val="20"/>
        </w:rPr>
      </w:pPr>
      <w:r w:rsidRPr="00A712C7">
        <w:rPr>
          <w:rFonts w:ascii="Arial" w:eastAsia="Times New Roman" w:hAnsi="Arial" w:cs="Times New Roman"/>
          <w:sz w:val="20"/>
          <w:szCs w:val="20"/>
        </w:rPr>
        <w:t>Zahtevek za revizijo mora vsebovati vse elemente, navedene v 15. členu ZPVPJN. Višina takse, ki jo mora vplačati vlagatelj revizije, je navedena v 71. členu ZPVPJN.</w:t>
      </w:r>
    </w:p>
    <w:p w14:paraId="1511671F" w14:textId="77777777" w:rsidR="00A712C7" w:rsidRPr="00A712C7" w:rsidRDefault="00A712C7" w:rsidP="00A712C7">
      <w:pPr>
        <w:spacing w:after="0" w:line="240" w:lineRule="auto"/>
        <w:jc w:val="both"/>
        <w:rPr>
          <w:rFonts w:ascii="Arial" w:eastAsia="Times New Roman" w:hAnsi="Arial" w:cs="Times New Roman"/>
          <w:sz w:val="20"/>
          <w:szCs w:val="20"/>
        </w:rPr>
      </w:pPr>
    </w:p>
    <w:p w14:paraId="57ADCBD4" w14:textId="77777777" w:rsidR="00A712C7" w:rsidRPr="00A712C7" w:rsidRDefault="00A712C7" w:rsidP="00A712C7">
      <w:pPr>
        <w:spacing w:after="0" w:line="240" w:lineRule="auto"/>
        <w:jc w:val="both"/>
        <w:rPr>
          <w:rFonts w:ascii="Arial" w:eastAsia="Times New Roman" w:hAnsi="Arial" w:cs="Times New Roman"/>
          <w:sz w:val="20"/>
          <w:szCs w:val="20"/>
        </w:rPr>
      </w:pPr>
      <w:r w:rsidRPr="00A712C7">
        <w:rPr>
          <w:rFonts w:ascii="Arial" w:eastAsia="Times New Roman" w:hAnsi="Arial" w:cs="Times New Roman"/>
          <w:sz w:val="20"/>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41716D5D" w14:textId="77777777" w:rsidR="00A712C7" w:rsidRPr="00A712C7" w:rsidRDefault="00A712C7" w:rsidP="00A712C7">
      <w:pPr>
        <w:spacing w:after="0" w:line="240" w:lineRule="auto"/>
        <w:jc w:val="both"/>
        <w:rPr>
          <w:rFonts w:ascii="Arial" w:eastAsia="Times New Roman" w:hAnsi="Arial" w:cs="Times New Roman"/>
          <w:sz w:val="20"/>
          <w:szCs w:val="20"/>
        </w:rPr>
      </w:pPr>
    </w:p>
    <w:p w14:paraId="377D7176" w14:textId="5CD129D3" w:rsidR="00A712C7" w:rsidRDefault="00A712C7" w:rsidP="00A712C7">
      <w:pPr>
        <w:spacing w:after="0" w:line="240" w:lineRule="auto"/>
        <w:jc w:val="both"/>
        <w:rPr>
          <w:rFonts w:ascii="Arial" w:eastAsia="Times New Roman" w:hAnsi="Arial" w:cs="Times New Roman"/>
          <w:sz w:val="20"/>
          <w:szCs w:val="20"/>
        </w:rPr>
      </w:pPr>
      <w:r w:rsidRPr="00A712C7">
        <w:rPr>
          <w:rFonts w:ascii="Arial" w:eastAsia="Times New Roman" w:hAnsi="Arial" w:cs="Times New Roman"/>
          <w:sz w:val="20"/>
          <w:szCs w:val="20"/>
        </w:rPr>
        <w:t>Nepravilno in nepravočasno vložene zahtevke bo naročnik zavrgel.</w:t>
      </w:r>
    </w:p>
    <w:p w14:paraId="5F3E58FE" w14:textId="752A7D03" w:rsidR="00B5256F" w:rsidRDefault="00B5256F" w:rsidP="00A712C7">
      <w:pPr>
        <w:spacing w:after="0" w:line="240" w:lineRule="auto"/>
        <w:jc w:val="both"/>
        <w:rPr>
          <w:rFonts w:ascii="Arial" w:eastAsia="Times New Roman" w:hAnsi="Arial" w:cs="Times New Roman"/>
          <w:sz w:val="20"/>
          <w:szCs w:val="20"/>
        </w:rPr>
      </w:pPr>
    </w:p>
    <w:p w14:paraId="7A0AE44F" w14:textId="77777777" w:rsidR="00963053" w:rsidRPr="00A712C7" w:rsidRDefault="00963053" w:rsidP="00A712C7">
      <w:pPr>
        <w:spacing w:after="0" w:line="240" w:lineRule="auto"/>
        <w:jc w:val="both"/>
        <w:rPr>
          <w:rFonts w:ascii="Arial" w:eastAsia="Times New Roman" w:hAnsi="Arial" w:cs="Times New Roman"/>
          <w:sz w:val="20"/>
          <w:szCs w:val="20"/>
        </w:rPr>
      </w:pPr>
    </w:p>
    <w:p w14:paraId="78BB4258" w14:textId="77777777" w:rsidR="00A712C7" w:rsidRPr="00A712C7"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56" w:name="_Toc21516171"/>
      <w:bookmarkStart w:id="157" w:name="_Toc118793917"/>
      <w:r w:rsidRPr="00A712C7">
        <w:rPr>
          <w:rFonts w:ascii="Arial" w:eastAsia="Times New Roman" w:hAnsi="Arial" w:cs="Times New Roman"/>
          <w:b/>
          <w:kern w:val="32"/>
          <w:sz w:val="24"/>
          <w:szCs w:val="32"/>
        </w:rPr>
        <w:t>OBRAZCI</w:t>
      </w:r>
      <w:bookmarkEnd w:id="156"/>
      <w:bookmarkEnd w:id="157"/>
    </w:p>
    <w:p w14:paraId="13C2B071" w14:textId="4FCD0E12" w:rsidR="0004333F" w:rsidRPr="0004333F" w:rsidRDefault="00A712C7" w:rsidP="00B5256F">
      <w:pPr>
        <w:tabs>
          <w:tab w:val="left" w:pos="7515"/>
        </w:tabs>
        <w:spacing w:after="0" w:line="240" w:lineRule="auto"/>
        <w:jc w:val="both"/>
        <w:rPr>
          <w:rFonts w:ascii="Arial" w:eastAsia="Times New Roman" w:hAnsi="Arial" w:cs="Arial"/>
          <w:kern w:val="32"/>
          <w:sz w:val="24"/>
          <w:szCs w:val="32"/>
        </w:rPr>
      </w:pPr>
      <w:r w:rsidRPr="00A712C7">
        <w:rPr>
          <w:rFonts w:ascii="Arial" w:eastAsia="Times New Roman" w:hAnsi="Arial" w:cs="Times New Roman"/>
          <w:sz w:val="20"/>
          <w:szCs w:val="24"/>
        </w:rPr>
        <w:t>Priloženi so obrazci, katere mora ponudnik obvezno izpolniti in priložiti ponudbi.</w:t>
      </w:r>
      <w:r w:rsidR="00057806">
        <w:rPr>
          <w:rFonts w:ascii="Arial" w:eastAsia="Times New Roman" w:hAnsi="Arial" w:cs="Times New Roman"/>
          <w:sz w:val="20"/>
          <w:szCs w:val="24"/>
        </w:rPr>
        <w:tab/>
      </w:r>
      <w:bookmarkStart w:id="158" w:name="_Toc8536255"/>
      <w:bookmarkStart w:id="159" w:name="_Toc14052258"/>
      <w:bookmarkStart w:id="160" w:name="_Toc14052435"/>
      <w:bookmarkStart w:id="161" w:name="_Toc14055379"/>
      <w:bookmarkStart w:id="162" w:name="_Toc5513657"/>
      <w:r w:rsidR="0004333F" w:rsidRPr="0004333F">
        <w:rPr>
          <w:rFonts w:ascii="Arial" w:eastAsia="Times New Roman" w:hAnsi="Arial" w:cs="Arial"/>
          <w:kern w:val="32"/>
          <w:sz w:val="24"/>
          <w:szCs w:val="32"/>
        </w:rPr>
        <w:br w:type="page"/>
      </w:r>
    </w:p>
    <w:p w14:paraId="6ECAC807" w14:textId="77777777" w:rsidR="0004333F" w:rsidRPr="00963053" w:rsidRDefault="0004333F" w:rsidP="00963053">
      <w:pPr>
        <w:pStyle w:val="Heading22"/>
      </w:pPr>
      <w:bookmarkStart w:id="163" w:name="_Toc14595605"/>
      <w:bookmarkStart w:id="164" w:name="_Toc126544282"/>
      <w:bookmarkStart w:id="165" w:name="_Toc118793918"/>
      <w:bookmarkEnd w:id="158"/>
      <w:bookmarkEnd w:id="159"/>
      <w:bookmarkEnd w:id="160"/>
      <w:bookmarkEnd w:id="161"/>
      <w:bookmarkEnd w:id="162"/>
      <w:r w:rsidRPr="00963053">
        <w:lastRenderedPageBreak/>
        <w:t>Podatki o</w:t>
      </w:r>
      <w:bookmarkEnd w:id="163"/>
      <w:r w:rsidRPr="00963053">
        <w:t xml:space="preserve"> ponudniku oz. podizvajalcu oz. partnerju</w:t>
      </w:r>
      <w:bookmarkEnd w:id="164"/>
      <w:bookmarkEnd w:id="165"/>
    </w:p>
    <w:p w14:paraId="74689665" w14:textId="725B407C" w:rsidR="0004333F" w:rsidRPr="00833A31" w:rsidRDefault="0004333F" w:rsidP="0004333F">
      <w:pPr>
        <w:spacing w:after="0" w:line="240" w:lineRule="auto"/>
        <w:ind w:right="216"/>
        <w:jc w:val="center"/>
        <w:rPr>
          <w:rFonts w:ascii="Arial" w:eastAsia="Times New Roman" w:hAnsi="Arial" w:cs="Times New Roman"/>
          <w:b/>
          <w:szCs w:val="28"/>
        </w:rPr>
      </w:pPr>
      <w:r w:rsidRPr="00833A31">
        <w:rPr>
          <w:rFonts w:ascii="Arial" w:eastAsia="Times New Roman" w:hAnsi="Arial" w:cs="Times New Roman"/>
          <w:b/>
          <w:szCs w:val="28"/>
        </w:rPr>
        <w:t>ZA JAVNO NAROČILO JN-</w:t>
      </w:r>
      <w:r w:rsidR="00E3175E">
        <w:rPr>
          <w:rFonts w:ascii="Arial" w:eastAsia="Times New Roman" w:hAnsi="Arial" w:cs="Times New Roman"/>
          <w:b/>
          <w:szCs w:val="28"/>
        </w:rPr>
        <w:t>B1010</w:t>
      </w:r>
    </w:p>
    <w:p w14:paraId="4F88948A" w14:textId="77777777" w:rsidR="00E304E1" w:rsidRDefault="00E304E1" w:rsidP="00E304E1">
      <w:pPr>
        <w:tabs>
          <w:tab w:val="left" w:pos="-180"/>
        </w:tabs>
        <w:spacing w:after="0" w:line="240" w:lineRule="auto"/>
        <w:jc w:val="both"/>
        <w:rPr>
          <w:rFonts w:ascii="Arial" w:eastAsia="Times New Roman" w:hAnsi="Arial" w:cs="Times New Roman"/>
          <w:b/>
          <w:sz w:val="20"/>
          <w:szCs w:val="20"/>
        </w:rPr>
      </w:pPr>
    </w:p>
    <w:p w14:paraId="3C64D787" w14:textId="77777777" w:rsidR="00E304E1" w:rsidRDefault="00E304E1" w:rsidP="00E304E1">
      <w:pPr>
        <w:tabs>
          <w:tab w:val="left" w:pos="-180"/>
        </w:tabs>
        <w:spacing w:after="0" w:line="240" w:lineRule="auto"/>
        <w:jc w:val="center"/>
        <w:rPr>
          <w:rFonts w:ascii="Arial" w:eastAsia="Times New Roman" w:hAnsi="Arial" w:cs="Times New Roman"/>
          <w:b/>
          <w:sz w:val="20"/>
          <w:szCs w:val="20"/>
        </w:rPr>
      </w:pPr>
    </w:p>
    <w:p w14:paraId="79327BEA" w14:textId="0B9A6016" w:rsidR="00E304E1" w:rsidRPr="00A52F0C" w:rsidRDefault="00E304E1" w:rsidP="00E304E1">
      <w:pPr>
        <w:tabs>
          <w:tab w:val="left" w:pos="-180"/>
        </w:tabs>
        <w:spacing w:after="0" w:line="240" w:lineRule="auto"/>
        <w:jc w:val="center"/>
        <w:rPr>
          <w:rFonts w:ascii="Arial" w:eastAsia="Times New Roman" w:hAnsi="Arial" w:cs="Times New Roman"/>
          <w:b/>
          <w:sz w:val="20"/>
          <w:szCs w:val="20"/>
        </w:rPr>
      </w:pPr>
      <w:r>
        <w:rPr>
          <w:rFonts w:ascii="Arial" w:eastAsia="Times New Roman" w:hAnsi="Arial" w:cs="Times New Roman"/>
          <w:b/>
          <w:sz w:val="20"/>
          <w:szCs w:val="20"/>
        </w:rPr>
        <w:t>Z</w:t>
      </w:r>
      <w:r w:rsidRPr="00A52F0C">
        <w:rPr>
          <w:rFonts w:ascii="Arial" w:eastAsia="Times New Roman" w:hAnsi="Arial" w:cs="Times New Roman"/>
          <w:b/>
          <w:sz w:val="20"/>
          <w:szCs w:val="20"/>
        </w:rPr>
        <w:t>amenjav</w:t>
      </w:r>
      <w:r>
        <w:rPr>
          <w:rFonts w:ascii="Arial" w:eastAsia="Times New Roman" w:hAnsi="Arial" w:cs="Times New Roman"/>
          <w:b/>
          <w:sz w:val="20"/>
          <w:szCs w:val="20"/>
        </w:rPr>
        <w:t>a</w:t>
      </w:r>
      <w:r w:rsidRPr="00A52F0C">
        <w:rPr>
          <w:rFonts w:ascii="Arial" w:eastAsia="Times New Roman" w:hAnsi="Arial" w:cs="Times New Roman"/>
          <w:b/>
          <w:sz w:val="20"/>
          <w:szCs w:val="20"/>
        </w:rPr>
        <w:t xml:space="preserve"> SN in NN plošče v transformatorski postaji</w:t>
      </w:r>
    </w:p>
    <w:p w14:paraId="2363C1AF" w14:textId="77777777" w:rsidR="00E304E1" w:rsidRDefault="00E304E1" w:rsidP="00E304E1">
      <w:pPr>
        <w:spacing w:after="0" w:line="240" w:lineRule="auto"/>
        <w:ind w:right="216"/>
        <w:jc w:val="both"/>
        <w:rPr>
          <w:rFonts w:ascii="Arial" w:eastAsia="Times New Roman" w:hAnsi="Arial" w:cs="Times New Roman"/>
          <w:sz w:val="20"/>
          <w:szCs w:val="24"/>
        </w:rPr>
      </w:pPr>
    </w:p>
    <w:p w14:paraId="00A05A04" w14:textId="03AD1DFA" w:rsidR="00E304E1" w:rsidRPr="00E304E1" w:rsidRDefault="00E304E1" w:rsidP="00E304E1">
      <w:pPr>
        <w:spacing w:after="0" w:line="240" w:lineRule="auto"/>
        <w:ind w:right="216"/>
        <w:jc w:val="both"/>
        <w:rPr>
          <w:rFonts w:ascii="Arial" w:eastAsia="Times New Roman" w:hAnsi="Arial" w:cs="Times New Roman"/>
          <w:sz w:val="20"/>
          <w:szCs w:val="24"/>
        </w:rPr>
      </w:pPr>
      <w:r w:rsidRPr="00E304E1">
        <w:rPr>
          <w:rFonts w:ascii="Arial" w:eastAsia="Times New Roman" w:hAnsi="Arial" w:cs="Times New Roman"/>
          <w:sz w:val="20"/>
          <w:szCs w:val="24"/>
        </w:rPr>
        <w:t>Izpolni ponudnik. Vpiše se veljavne podatke, ki so javno dosegljivi in po predpisih glede na status in pravno obliko obvezni. Naročnik bo nekatere podatke preverjal tudi po dosegljivih elektronskih bazah.</w:t>
      </w:r>
    </w:p>
    <w:p w14:paraId="22AA03F4" w14:textId="77777777" w:rsidR="00E304E1" w:rsidRPr="00E304E1" w:rsidRDefault="00E304E1" w:rsidP="00E304E1">
      <w:pPr>
        <w:spacing w:after="0" w:line="240" w:lineRule="auto"/>
        <w:ind w:right="216"/>
        <w:jc w:val="both"/>
        <w:rPr>
          <w:rFonts w:ascii="Arial" w:eastAsia="Times New Roman" w:hAnsi="Arial" w:cs="Times New Roman"/>
          <w:sz w:val="20"/>
          <w:szCs w:val="24"/>
        </w:rPr>
      </w:pPr>
    </w:p>
    <w:p w14:paraId="6F665977" w14:textId="77777777" w:rsidR="00E304E1" w:rsidRPr="00E304E1" w:rsidRDefault="00E304E1" w:rsidP="00E304E1">
      <w:pPr>
        <w:spacing w:after="0" w:line="360" w:lineRule="auto"/>
        <w:jc w:val="both"/>
        <w:rPr>
          <w:rFonts w:ascii="Arial" w:eastAsia="Times New Roman" w:hAnsi="Arial" w:cs="Times New Roman"/>
          <w:sz w:val="20"/>
          <w:szCs w:val="24"/>
        </w:rPr>
      </w:pPr>
      <w:r w:rsidRPr="00E304E1">
        <w:rPr>
          <w:rFonts w:ascii="Arial" w:eastAsia="Times New Roman" w:hAnsi="Arial" w:cs="Times New Roman"/>
          <w:sz w:val="20"/>
          <w:szCs w:val="24"/>
        </w:rPr>
        <w:t xml:space="preserve">Ponudnik  oz.  podizvajalec  oz.  partner </w:t>
      </w:r>
      <w:r w:rsidRPr="00E304E1">
        <w:rPr>
          <w:rFonts w:ascii="Arial" w:eastAsia="Times New Roman" w:hAnsi="Arial" w:cs="Times New Roman"/>
          <w:b/>
          <w:bCs/>
          <w:sz w:val="20"/>
          <w:szCs w:val="24"/>
          <w:u w:val="single"/>
        </w:rPr>
        <w:t>(ustrezno obkrožite):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304E1" w:rsidRPr="00E304E1" w14:paraId="38BFA2D2" w14:textId="77777777" w:rsidTr="004057C3">
        <w:tc>
          <w:tcPr>
            <w:tcW w:w="4788" w:type="dxa"/>
          </w:tcPr>
          <w:p w14:paraId="44832DEB" w14:textId="77777777" w:rsidR="00E304E1" w:rsidRPr="00E304E1" w:rsidRDefault="00E304E1" w:rsidP="00E304E1">
            <w:pPr>
              <w:spacing w:after="0" w:line="240" w:lineRule="auto"/>
              <w:ind w:right="216"/>
              <w:jc w:val="both"/>
              <w:rPr>
                <w:rFonts w:ascii="Arial" w:eastAsia="Times New Roman" w:hAnsi="Arial" w:cs="Arial"/>
                <w:sz w:val="18"/>
                <w:szCs w:val="24"/>
              </w:rPr>
            </w:pPr>
          </w:p>
          <w:p w14:paraId="77856004" w14:textId="77777777" w:rsidR="00E304E1" w:rsidRPr="00E304E1" w:rsidRDefault="00E304E1" w:rsidP="00E304E1">
            <w:pPr>
              <w:spacing w:after="0" w:line="240" w:lineRule="auto"/>
              <w:ind w:right="216"/>
              <w:jc w:val="both"/>
              <w:rPr>
                <w:rFonts w:ascii="Arial" w:eastAsia="Times New Roman" w:hAnsi="Arial" w:cs="Arial"/>
                <w:sz w:val="18"/>
                <w:szCs w:val="24"/>
              </w:rPr>
            </w:pPr>
            <w:r w:rsidRPr="00E304E1">
              <w:rPr>
                <w:rFonts w:ascii="Arial" w:eastAsia="Times New Roman" w:hAnsi="Arial" w:cs="Arial"/>
                <w:sz w:val="18"/>
                <w:szCs w:val="24"/>
              </w:rPr>
              <w:t>ŠTEVILKA PONUDBE</w:t>
            </w:r>
          </w:p>
          <w:p w14:paraId="52C17CE0" w14:textId="77777777" w:rsidR="00E304E1" w:rsidRPr="00E304E1" w:rsidRDefault="00E304E1" w:rsidP="00E304E1">
            <w:pPr>
              <w:spacing w:after="0" w:line="240" w:lineRule="auto"/>
              <w:ind w:right="216"/>
              <w:jc w:val="both"/>
              <w:rPr>
                <w:rFonts w:ascii="Arial" w:eastAsia="Times New Roman" w:hAnsi="Arial" w:cs="Arial"/>
                <w:sz w:val="18"/>
                <w:szCs w:val="24"/>
              </w:rPr>
            </w:pPr>
          </w:p>
        </w:tc>
        <w:tc>
          <w:tcPr>
            <w:tcW w:w="4500" w:type="dxa"/>
          </w:tcPr>
          <w:p w14:paraId="63E08E4A" w14:textId="77777777" w:rsidR="00E304E1" w:rsidRPr="00E304E1" w:rsidRDefault="00E304E1" w:rsidP="00E304E1">
            <w:pPr>
              <w:spacing w:after="0" w:line="240" w:lineRule="auto"/>
              <w:ind w:right="216"/>
              <w:jc w:val="both"/>
              <w:rPr>
                <w:rFonts w:ascii="Arial" w:eastAsia="Times New Roman" w:hAnsi="Arial" w:cs="Arial"/>
                <w:sz w:val="18"/>
                <w:szCs w:val="24"/>
              </w:rPr>
            </w:pPr>
          </w:p>
        </w:tc>
      </w:tr>
      <w:tr w:rsidR="00E304E1" w:rsidRPr="00E304E1" w14:paraId="26286C10" w14:textId="77777777" w:rsidTr="004057C3">
        <w:tc>
          <w:tcPr>
            <w:tcW w:w="4788" w:type="dxa"/>
          </w:tcPr>
          <w:p w14:paraId="2AD62862" w14:textId="77777777" w:rsidR="00E304E1" w:rsidRPr="00E304E1" w:rsidRDefault="00E304E1" w:rsidP="00E304E1">
            <w:pPr>
              <w:spacing w:after="0" w:line="240" w:lineRule="auto"/>
              <w:jc w:val="both"/>
              <w:rPr>
                <w:rFonts w:ascii="Arial" w:eastAsia="Times New Roman" w:hAnsi="Arial" w:cs="Arial"/>
                <w:sz w:val="18"/>
                <w:szCs w:val="24"/>
              </w:rPr>
            </w:pPr>
          </w:p>
          <w:p w14:paraId="74D8062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FIRMA OZ. IME  PONUDNIKA:</w:t>
            </w:r>
          </w:p>
          <w:p w14:paraId="1E6FE141"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4521362E"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1437492D" w14:textId="77777777" w:rsidTr="004057C3">
        <w:tc>
          <w:tcPr>
            <w:tcW w:w="4788" w:type="dxa"/>
          </w:tcPr>
          <w:p w14:paraId="77C6641F" w14:textId="77777777" w:rsidR="00E304E1" w:rsidRPr="00E304E1" w:rsidRDefault="00E304E1" w:rsidP="00E304E1">
            <w:pPr>
              <w:spacing w:after="0" w:line="240" w:lineRule="auto"/>
              <w:jc w:val="both"/>
              <w:rPr>
                <w:rFonts w:ascii="Arial" w:eastAsia="Times New Roman" w:hAnsi="Arial" w:cs="Arial"/>
                <w:sz w:val="18"/>
                <w:szCs w:val="24"/>
              </w:rPr>
            </w:pPr>
          </w:p>
          <w:p w14:paraId="10FBEFF4"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 xml:space="preserve">PRAVNOORGANIZACIJSKA OBLIKA </w:t>
            </w:r>
          </w:p>
          <w:p w14:paraId="2C310C54"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70B2BE31"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3D587A39" w14:textId="77777777" w:rsidTr="004057C3">
        <w:tc>
          <w:tcPr>
            <w:tcW w:w="4788" w:type="dxa"/>
          </w:tcPr>
          <w:p w14:paraId="27FF0210" w14:textId="77777777" w:rsidR="00E304E1" w:rsidRPr="00E304E1" w:rsidRDefault="00E304E1" w:rsidP="00E304E1">
            <w:pPr>
              <w:spacing w:after="0" w:line="240" w:lineRule="auto"/>
              <w:jc w:val="both"/>
              <w:rPr>
                <w:rFonts w:ascii="Arial" w:eastAsia="Times New Roman" w:hAnsi="Arial" w:cs="Arial"/>
                <w:sz w:val="20"/>
                <w:szCs w:val="20"/>
              </w:rPr>
            </w:pPr>
          </w:p>
          <w:p w14:paraId="7CFEFAEC" w14:textId="77777777" w:rsidR="00E304E1" w:rsidRPr="00E304E1" w:rsidRDefault="00E304E1" w:rsidP="00E304E1">
            <w:pPr>
              <w:spacing w:after="0" w:line="240" w:lineRule="auto"/>
              <w:jc w:val="both"/>
              <w:rPr>
                <w:rFonts w:ascii="Arial" w:eastAsia="Times New Roman" w:hAnsi="Arial" w:cs="Arial"/>
                <w:sz w:val="20"/>
                <w:szCs w:val="20"/>
              </w:rPr>
            </w:pPr>
            <w:r w:rsidRPr="00E304E1">
              <w:rPr>
                <w:rFonts w:ascii="Arial" w:eastAsia="Times New Roman" w:hAnsi="Arial" w:cs="Arial"/>
                <w:sz w:val="20"/>
                <w:szCs w:val="20"/>
              </w:rPr>
              <w:t xml:space="preserve">PONUDNIK JE MSP (mikro, majhno ali srednje veliko podjetje)                                           </w:t>
            </w:r>
          </w:p>
          <w:p w14:paraId="5CED2B24" w14:textId="77777777" w:rsidR="00E304E1" w:rsidRPr="00E304E1" w:rsidRDefault="00E304E1" w:rsidP="00E304E1">
            <w:pPr>
              <w:spacing w:after="0" w:line="240" w:lineRule="auto"/>
              <w:jc w:val="right"/>
              <w:rPr>
                <w:rFonts w:ascii="Arial" w:eastAsia="Times New Roman" w:hAnsi="Arial" w:cs="Arial"/>
                <w:sz w:val="20"/>
                <w:szCs w:val="20"/>
              </w:rPr>
            </w:pPr>
            <w:r w:rsidRPr="00E304E1">
              <w:rPr>
                <w:rFonts w:ascii="Arial" w:eastAsia="Times New Roman" w:hAnsi="Arial" w:cs="Arial"/>
                <w:i/>
                <w:sz w:val="20"/>
                <w:szCs w:val="20"/>
              </w:rPr>
              <w:t>– ustrezno obkrožite</w:t>
            </w:r>
            <w:r w:rsidRPr="00E304E1">
              <w:rPr>
                <w:rFonts w:ascii="Arial" w:eastAsia="Times New Roman" w:hAnsi="Arial" w:cs="Arial"/>
                <w:sz w:val="20"/>
                <w:szCs w:val="20"/>
              </w:rPr>
              <w:t xml:space="preserve"> </w:t>
            </w:r>
          </w:p>
        </w:tc>
        <w:tc>
          <w:tcPr>
            <w:tcW w:w="4500" w:type="dxa"/>
          </w:tcPr>
          <w:p w14:paraId="119CE437" w14:textId="77777777" w:rsidR="00E304E1" w:rsidRPr="00E304E1" w:rsidRDefault="00E304E1" w:rsidP="00E304E1">
            <w:pPr>
              <w:spacing w:after="0" w:line="240" w:lineRule="auto"/>
              <w:jc w:val="both"/>
              <w:rPr>
                <w:rFonts w:ascii="Arial" w:eastAsia="Times New Roman" w:hAnsi="Arial" w:cs="Arial"/>
                <w:sz w:val="20"/>
                <w:szCs w:val="20"/>
              </w:rPr>
            </w:pPr>
          </w:p>
          <w:p w14:paraId="4AEBC72E" w14:textId="77777777" w:rsidR="00E304E1" w:rsidRPr="00E304E1" w:rsidRDefault="00E304E1" w:rsidP="00E304E1">
            <w:pPr>
              <w:spacing w:after="0" w:line="240" w:lineRule="auto"/>
              <w:jc w:val="both"/>
              <w:rPr>
                <w:rFonts w:ascii="Arial" w:eastAsia="Times New Roman" w:hAnsi="Arial" w:cs="Arial"/>
                <w:sz w:val="20"/>
                <w:szCs w:val="20"/>
              </w:rPr>
            </w:pPr>
          </w:p>
          <w:p w14:paraId="52450833" w14:textId="77777777" w:rsidR="00E304E1" w:rsidRPr="00E304E1" w:rsidRDefault="00E304E1" w:rsidP="00E304E1">
            <w:pPr>
              <w:spacing w:after="0" w:line="240" w:lineRule="auto"/>
              <w:jc w:val="both"/>
              <w:rPr>
                <w:rFonts w:ascii="Arial" w:eastAsia="Times New Roman" w:hAnsi="Arial" w:cs="Arial"/>
                <w:sz w:val="20"/>
                <w:szCs w:val="20"/>
              </w:rPr>
            </w:pPr>
            <w:r w:rsidRPr="00E304E1">
              <w:rPr>
                <w:rFonts w:ascii="Arial" w:eastAsia="Times New Roman" w:hAnsi="Arial" w:cs="Arial"/>
                <w:sz w:val="20"/>
                <w:szCs w:val="20"/>
              </w:rPr>
              <w:t xml:space="preserve">                           DA                       NE</w:t>
            </w:r>
          </w:p>
        </w:tc>
      </w:tr>
      <w:tr w:rsidR="00E304E1" w:rsidRPr="00E304E1" w14:paraId="771F043B" w14:textId="77777777" w:rsidTr="004057C3">
        <w:tc>
          <w:tcPr>
            <w:tcW w:w="4788" w:type="dxa"/>
          </w:tcPr>
          <w:p w14:paraId="0655B38E" w14:textId="77777777" w:rsidR="00E304E1" w:rsidRPr="00E304E1" w:rsidRDefault="00E304E1" w:rsidP="00E304E1">
            <w:pPr>
              <w:spacing w:after="0" w:line="240" w:lineRule="auto"/>
              <w:jc w:val="both"/>
              <w:rPr>
                <w:rFonts w:ascii="Arial" w:eastAsia="Times New Roman" w:hAnsi="Arial" w:cs="Arial"/>
                <w:sz w:val="18"/>
                <w:szCs w:val="24"/>
              </w:rPr>
            </w:pPr>
          </w:p>
          <w:p w14:paraId="20D5EFB5"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NASLOV PONUDNIKA:</w:t>
            </w:r>
          </w:p>
          <w:p w14:paraId="4A59B12B"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6DEEA439"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753B357A" w14:textId="77777777" w:rsidTr="004057C3">
        <w:tc>
          <w:tcPr>
            <w:tcW w:w="4788" w:type="dxa"/>
          </w:tcPr>
          <w:p w14:paraId="7BF2506E" w14:textId="77777777" w:rsidR="00E304E1" w:rsidRPr="00E304E1" w:rsidRDefault="00E304E1" w:rsidP="00E304E1">
            <w:pPr>
              <w:spacing w:after="0" w:line="240" w:lineRule="auto"/>
              <w:jc w:val="both"/>
              <w:rPr>
                <w:rFonts w:ascii="Arial" w:eastAsia="Times New Roman" w:hAnsi="Arial" w:cs="Arial"/>
                <w:sz w:val="18"/>
                <w:szCs w:val="24"/>
              </w:rPr>
            </w:pPr>
          </w:p>
          <w:p w14:paraId="1A0475B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ŠT. TRANSAKCIJSKEGA (POSLOVNEGA) RAČUNA:</w:t>
            </w:r>
          </w:p>
          <w:p w14:paraId="38239FCE"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49B66486"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1E3D264E" w14:textId="77777777" w:rsidTr="004057C3">
        <w:tc>
          <w:tcPr>
            <w:tcW w:w="4788" w:type="dxa"/>
          </w:tcPr>
          <w:p w14:paraId="7B7F907D" w14:textId="77777777" w:rsidR="00E304E1" w:rsidRPr="00E304E1" w:rsidRDefault="00E304E1" w:rsidP="00E304E1">
            <w:pPr>
              <w:spacing w:after="0" w:line="240" w:lineRule="auto"/>
              <w:jc w:val="both"/>
              <w:rPr>
                <w:rFonts w:ascii="Arial" w:eastAsia="Times New Roman" w:hAnsi="Arial" w:cs="Arial"/>
                <w:sz w:val="18"/>
                <w:szCs w:val="24"/>
              </w:rPr>
            </w:pPr>
          </w:p>
          <w:p w14:paraId="67D6FF52"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NASLOV BANKE:</w:t>
            </w:r>
          </w:p>
          <w:p w14:paraId="3E0DECFE"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37499DF2"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6A37003D" w14:textId="77777777" w:rsidTr="004057C3">
        <w:tc>
          <w:tcPr>
            <w:tcW w:w="4788" w:type="dxa"/>
          </w:tcPr>
          <w:p w14:paraId="2AF34C90" w14:textId="77777777" w:rsidR="00E304E1" w:rsidRPr="00E304E1" w:rsidRDefault="00E304E1" w:rsidP="00E304E1">
            <w:pPr>
              <w:spacing w:after="0" w:line="240" w:lineRule="auto"/>
              <w:jc w:val="both"/>
              <w:rPr>
                <w:rFonts w:ascii="Arial" w:eastAsia="Times New Roman" w:hAnsi="Arial" w:cs="Arial"/>
                <w:sz w:val="18"/>
                <w:szCs w:val="24"/>
              </w:rPr>
            </w:pPr>
          </w:p>
          <w:p w14:paraId="52CCFC1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KONTAK.  OSEBA, ODGOVORNA ZA PONUDBO:</w:t>
            </w:r>
          </w:p>
          <w:p w14:paraId="1CEEE428"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13B38D0E"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5DE54CF5" w14:textId="77777777" w:rsidTr="004057C3">
        <w:tc>
          <w:tcPr>
            <w:tcW w:w="4788" w:type="dxa"/>
          </w:tcPr>
          <w:p w14:paraId="5B11202A" w14:textId="77777777" w:rsidR="00E304E1" w:rsidRPr="00E304E1" w:rsidRDefault="00E304E1" w:rsidP="00E304E1">
            <w:pPr>
              <w:spacing w:after="0" w:line="240" w:lineRule="auto"/>
              <w:jc w:val="both"/>
              <w:rPr>
                <w:rFonts w:ascii="Arial" w:eastAsia="Times New Roman" w:hAnsi="Arial" w:cs="Arial"/>
                <w:sz w:val="18"/>
                <w:szCs w:val="24"/>
              </w:rPr>
            </w:pPr>
          </w:p>
          <w:p w14:paraId="3B0BDCB3" w14:textId="77777777" w:rsidR="00E304E1" w:rsidRPr="00E304E1" w:rsidRDefault="00E304E1" w:rsidP="00E304E1">
            <w:pPr>
              <w:spacing w:after="0" w:line="240" w:lineRule="auto"/>
              <w:ind w:right="-108"/>
              <w:rPr>
                <w:rFonts w:ascii="Arial" w:eastAsia="Times New Roman" w:hAnsi="Arial" w:cs="Arial"/>
                <w:sz w:val="18"/>
                <w:szCs w:val="24"/>
              </w:rPr>
            </w:pPr>
            <w:r w:rsidRPr="00E304E1">
              <w:rPr>
                <w:rFonts w:ascii="Arial" w:eastAsia="Times New Roman" w:hAnsi="Arial" w:cs="Arial"/>
                <w:sz w:val="18"/>
                <w:szCs w:val="24"/>
              </w:rPr>
              <w:t>ELEKTRONSKI NASLOV KONTAKTNE OSEBE, TELEFON::</w:t>
            </w:r>
          </w:p>
          <w:p w14:paraId="511E9904" w14:textId="77777777" w:rsidR="00E304E1" w:rsidRPr="00E304E1" w:rsidRDefault="00E304E1" w:rsidP="00E304E1">
            <w:pPr>
              <w:spacing w:after="0" w:line="240" w:lineRule="auto"/>
              <w:ind w:right="-108"/>
              <w:rPr>
                <w:rFonts w:ascii="Arial" w:eastAsia="Times New Roman" w:hAnsi="Arial" w:cs="Arial"/>
                <w:sz w:val="18"/>
                <w:szCs w:val="24"/>
              </w:rPr>
            </w:pPr>
          </w:p>
        </w:tc>
        <w:tc>
          <w:tcPr>
            <w:tcW w:w="4500" w:type="dxa"/>
          </w:tcPr>
          <w:p w14:paraId="1DE10E10"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05BE9378" w14:textId="77777777" w:rsidTr="004057C3">
        <w:tc>
          <w:tcPr>
            <w:tcW w:w="4788" w:type="dxa"/>
          </w:tcPr>
          <w:p w14:paraId="40C64858" w14:textId="77777777" w:rsidR="00E304E1" w:rsidRPr="00E304E1" w:rsidRDefault="00E304E1" w:rsidP="00E304E1">
            <w:pPr>
              <w:spacing w:after="0" w:line="240" w:lineRule="auto"/>
              <w:jc w:val="both"/>
              <w:rPr>
                <w:rFonts w:ascii="Arial" w:eastAsia="Times New Roman" w:hAnsi="Arial" w:cs="Arial"/>
                <w:sz w:val="18"/>
                <w:szCs w:val="24"/>
              </w:rPr>
            </w:pPr>
          </w:p>
          <w:p w14:paraId="11D21CAE"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DAVČNA ŠTEVILKA PONUDNIKA:</w:t>
            </w:r>
          </w:p>
          <w:p w14:paraId="44A30857"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3D83D63C" w14:textId="77777777" w:rsidR="00E304E1" w:rsidRPr="00E304E1" w:rsidRDefault="00E304E1" w:rsidP="00E304E1">
            <w:pPr>
              <w:tabs>
                <w:tab w:val="center" w:pos="4153"/>
                <w:tab w:val="right" w:pos="8306"/>
              </w:tabs>
              <w:spacing w:after="0" w:line="240" w:lineRule="auto"/>
              <w:rPr>
                <w:rFonts w:ascii="Arial" w:eastAsia="Times New Roman" w:hAnsi="Arial" w:cs="Arial"/>
                <w:sz w:val="18"/>
                <w:szCs w:val="20"/>
              </w:rPr>
            </w:pPr>
          </w:p>
        </w:tc>
      </w:tr>
      <w:tr w:rsidR="00E304E1" w:rsidRPr="00E304E1" w14:paraId="08E49CC6" w14:textId="77777777" w:rsidTr="004057C3">
        <w:tc>
          <w:tcPr>
            <w:tcW w:w="4788" w:type="dxa"/>
          </w:tcPr>
          <w:p w14:paraId="7B2C03A2" w14:textId="77777777" w:rsidR="00E304E1" w:rsidRPr="00E304E1" w:rsidRDefault="00E304E1" w:rsidP="00E304E1">
            <w:pPr>
              <w:spacing w:after="0" w:line="240" w:lineRule="auto"/>
              <w:jc w:val="both"/>
              <w:rPr>
                <w:rFonts w:ascii="Arial" w:eastAsia="Times New Roman" w:hAnsi="Arial" w:cs="Arial"/>
                <w:sz w:val="18"/>
                <w:szCs w:val="24"/>
              </w:rPr>
            </w:pPr>
          </w:p>
          <w:p w14:paraId="62946206"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MATIČNA ŠTEVILKA PONUDNIKA:</w:t>
            </w:r>
          </w:p>
          <w:p w14:paraId="718169E7"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0CC8A813" w14:textId="77777777" w:rsidR="00E304E1" w:rsidRPr="00E304E1" w:rsidRDefault="00E304E1" w:rsidP="00E304E1">
            <w:pPr>
              <w:tabs>
                <w:tab w:val="center" w:pos="4153"/>
                <w:tab w:val="right" w:pos="8306"/>
              </w:tabs>
              <w:spacing w:after="0" w:line="240" w:lineRule="auto"/>
              <w:rPr>
                <w:rFonts w:ascii="Arial" w:eastAsia="Times New Roman" w:hAnsi="Arial" w:cs="Arial"/>
                <w:sz w:val="18"/>
                <w:szCs w:val="20"/>
              </w:rPr>
            </w:pPr>
          </w:p>
        </w:tc>
      </w:tr>
      <w:tr w:rsidR="00E304E1" w:rsidRPr="00E304E1" w14:paraId="1D9BD454" w14:textId="77777777" w:rsidTr="004057C3">
        <w:tc>
          <w:tcPr>
            <w:tcW w:w="4788" w:type="dxa"/>
          </w:tcPr>
          <w:p w14:paraId="455F106D" w14:textId="77777777" w:rsidR="00E304E1" w:rsidRPr="00E304E1" w:rsidRDefault="00E304E1" w:rsidP="00E304E1">
            <w:pPr>
              <w:spacing w:after="0" w:line="240" w:lineRule="auto"/>
              <w:jc w:val="both"/>
              <w:rPr>
                <w:rFonts w:ascii="Arial" w:eastAsia="Times New Roman" w:hAnsi="Arial" w:cs="Arial"/>
                <w:sz w:val="18"/>
                <w:szCs w:val="24"/>
              </w:rPr>
            </w:pPr>
          </w:p>
          <w:p w14:paraId="6B05FDC9"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ODGOVORNA OSEBA ZA PODPIS POGODBE:</w:t>
            </w:r>
          </w:p>
          <w:p w14:paraId="5FE60034"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15A2B238"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124B2A50" w14:textId="77777777" w:rsidTr="004057C3">
        <w:tc>
          <w:tcPr>
            <w:tcW w:w="4788" w:type="dxa"/>
          </w:tcPr>
          <w:p w14:paraId="7E2D6704" w14:textId="77777777" w:rsidR="00E304E1" w:rsidRPr="00E304E1" w:rsidRDefault="00E304E1" w:rsidP="00E304E1">
            <w:pPr>
              <w:spacing w:after="0" w:line="240" w:lineRule="auto"/>
              <w:jc w:val="both"/>
              <w:rPr>
                <w:rFonts w:ascii="Arial" w:eastAsia="Times New Roman" w:hAnsi="Arial" w:cs="Arial"/>
                <w:sz w:val="18"/>
                <w:szCs w:val="24"/>
              </w:rPr>
            </w:pPr>
          </w:p>
          <w:p w14:paraId="2ED5EFC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NAZIV ODGOVORNE OSEBE ZA PODPIS POGODBE:</w:t>
            </w:r>
          </w:p>
          <w:p w14:paraId="605B76C9"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2FE8D549" w14:textId="77777777" w:rsidR="00E304E1" w:rsidRPr="00E304E1" w:rsidRDefault="00E304E1" w:rsidP="00E304E1">
            <w:pPr>
              <w:spacing w:after="0" w:line="240" w:lineRule="auto"/>
              <w:jc w:val="both"/>
              <w:rPr>
                <w:rFonts w:ascii="Arial" w:eastAsia="Times New Roman" w:hAnsi="Arial" w:cs="Arial"/>
                <w:sz w:val="18"/>
                <w:szCs w:val="24"/>
              </w:rPr>
            </w:pPr>
          </w:p>
        </w:tc>
      </w:tr>
    </w:tbl>
    <w:p w14:paraId="68A2FBE7" w14:textId="77777777" w:rsidR="00E304E1" w:rsidRPr="00E304E1" w:rsidRDefault="00E304E1" w:rsidP="00E304E1">
      <w:pPr>
        <w:tabs>
          <w:tab w:val="center" w:pos="1440"/>
          <w:tab w:val="center" w:pos="4320"/>
          <w:tab w:val="center" w:pos="7200"/>
        </w:tabs>
        <w:spacing w:after="0" w:line="360" w:lineRule="auto"/>
        <w:jc w:val="both"/>
        <w:rPr>
          <w:rFonts w:ascii="Arial" w:eastAsia="Times New Roman" w:hAnsi="Arial" w:cs="Times New Roman"/>
          <w:b/>
          <w:bCs/>
          <w:sz w:val="20"/>
          <w:szCs w:val="24"/>
        </w:rPr>
      </w:pPr>
    </w:p>
    <w:p w14:paraId="4FA6B9A3" w14:textId="77777777" w:rsidR="00E304E1" w:rsidRPr="00E304E1" w:rsidRDefault="00E304E1" w:rsidP="00E304E1">
      <w:pPr>
        <w:spacing w:after="0" w:line="240" w:lineRule="auto"/>
        <w:ind w:left="720"/>
        <w:jc w:val="both"/>
        <w:rPr>
          <w:rFonts w:ascii="Arial" w:eastAsia="Times New Roman" w:hAnsi="Arial" w:cs="Arial"/>
          <w:i/>
          <w:iCs/>
          <w:sz w:val="18"/>
          <w:szCs w:val="24"/>
        </w:rPr>
      </w:pPr>
      <w:r w:rsidRPr="00E304E1">
        <w:rPr>
          <w:rFonts w:ascii="Arial" w:eastAsia="Times New Roman" w:hAnsi="Arial" w:cs="Arial"/>
          <w:iCs/>
          <w:sz w:val="20"/>
          <w:szCs w:val="24"/>
        </w:rPr>
        <w:t xml:space="preserve">Veljavnost ponudbe: ………………………….. </w:t>
      </w:r>
    </w:p>
    <w:p w14:paraId="2AD8F1A5" w14:textId="77777777" w:rsidR="00E304E1" w:rsidRPr="00E304E1" w:rsidRDefault="00E304E1" w:rsidP="00E304E1">
      <w:pPr>
        <w:spacing w:after="0" w:line="240" w:lineRule="auto"/>
        <w:jc w:val="both"/>
        <w:rPr>
          <w:rFonts w:ascii="Arial" w:eastAsia="Times New Roman" w:hAnsi="Arial" w:cs="Arial"/>
          <w:iCs/>
          <w:sz w:val="20"/>
          <w:szCs w:val="24"/>
        </w:rPr>
      </w:pPr>
    </w:p>
    <w:p w14:paraId="5FBB007C" w14:textId="77777777" w:rsidR="00E304E1" w:rsidRPr="00E304E1" w:rsidRDefault="00E304E1" w:rsidP="00E304E1">
      <w:pPr>
        <w:tabs>
          <w:tab w:val="center" w:pos="1440"/>
          <w:tab w:val="center" w:pos="4320"/>
          <w:tab w:val="center" w:pos="7200"/>
        </w:tabs>
        <w:spacing w:after="0" w:line="240" w:lineRule="auto"/>
        <w:jc w:val="both"/>
        <w:rPr>
          <w:rFonts w:ascii="Arial" w:eastAsia="Times New Roman" w:hAnsi="Arial" w:cs="Times New Roman"/>
          <w:b/>
          <w:sz w:val="20"/>
          <w:szCs w:val="24"/>
        </w:rPr>
      </w:pPr>
      <w:r w:rsidRPr="00E304E1">
        <w:rPr>
          <w:rFonts w:ascii="Arial" w:eastAsia="Times New Roman" w:hAnsi="Arial" w:cs="Times New Roman"/>
          <w:b/>
          <w:sz w:val="20"/>
          <w:szCs w:val="24"/>
        </w:rPr>
        <w:t>Pod kazensko in materialno odgovornostjo jamčimo, da so vsi podatki in dokumenti, podani v ponudbi, resnični, in da priložena dokumentacija ustreza originalu.</w:t>
      </w:r>
    </w:p>
    <w:p w14:paraId="0DB6C111" w14:textId="77777777" w:rsidR="005F0DBC" w:rsidRPr="0004333F" w:rsidRDefault="005F0DBC" w:rsidP="0004333F">
      <w:pPr>
        <w:tabs>
          <w:tab w:val="center" w:pos="1440"/>
          <w:tab w:val="center" w:pos="4320"/>
          <w:tab w:val="center" w:pos="7200"/>
        </w:tabs>
        <w:spacing w:after="0" w:line="360" w:lineRule="auto"/>
        <w:jc w:val="both"/>
        <w:rPr>
          <w:rFonts w:ascii="Arial" w:eastAsia="Times New Roman" w:hAnsi="Arial" w:cs="Times New Roman"/>
          <w:sz w:val="20"/>
          <w:szCs w:val="24"/>
        </w:rPr>
      </w:pPr>
    </w:p>
    <w:p w14:paraId="37196D23" w14:textId="77777777" w:rsidR="0004333F" w:rsidRPr="0004333F" w:rsidRDefault="0004333F" w:rsidP="0004333F">
      <w:pPr>
        <w:tabs>
          <w:tab w:val="center" w:pos="1440"/>
          <w:tab w:val="center" w:pos="4320"/>
          <w:tab w:val="center" w:pos="7200"/>
        </w:tabs>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t xml:space="preserve">Kraj in datum: </w:t>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t>Podpis zastopnika</w:t>
      </w:r>
    </w:p>
    <w:p w14:paraId="657CA7E3" w14:textId="77777777" w:rsidR="0004333F" w:rsidRPr="0004333F" w:rsidRDefault="0004333F" w:rsidP="0004333F">
      <w:pPr>
        <w:tabs>
          <w:tab w:val="center" w:pos="1440"/>
          <w:tab w:val="center" w:pos="4320"/>
          <w:tab w:val="center" w:pos="7200"/>
        </w:tabs>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12E93938" w14:textId="4A179C32" w:rsidR="0004333F" w:rsidRPr="0004333F" w:rsidRDefault="0004333F" w:rsidP="005627EE">
      <w:pPr>
        <w:tabs>
          <w:tab w:val="center" w:pos="1440"/>
          <w:tab w:val="center" w:pos="4320"/>
          <w:tab w:val="center" w:pos="720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1844DF08" w14:textId="7F86FAF8" w:rsidR="0004333F" w:rsidRPr="0004333F" w:rsidRDefault="0004333F" w:rsidP="0004333F">
      <w:pPr>
        <w:framePr w:hSpace="141" w:wrap="around" w:vAnchor="text" w:hAnchor="page" w:x="6632" w:y="1"/>
        <w:spacing w:after="0" w:line="240" w:lineRule="auto"/>
        <w:jc w:val="both"/>
        <w:rPr>
          <w:rFonts w:ascii="Arial" w:eastAsia="Times New Roman" w:hAnsi="Arial" w:cs="Arial"/>
          <w:sz w:val="20"/>
          <w:szCs w:val="24"/>
        </w:rPr>
      </w:pPr>
    </w:p>
    <w:p w14:paraId="46108CBA" w14:textId="77777777" w:rsidR="005627EE" w:rsidRPr="005627EE" w:rsidRDefault="005627EE" w:rsidP="005627EE">
      <w:pPr>
        <w:pageBreakBefore/>
        <w:spacing w:after="0" w:line="240" w:lineRule="auto"/>
        <w:rPr>
          <w:rFonts w:ascii="Arial" w:hAnsi="Arial"/>
          <w:i/>
          <w:noProof/>
          <w:sz w:val="20"/>
        </w:rPr>
      </w:pPr>
      <w:r w:rsidRPr="005627EE">
        <w:rPr>
          <w:rFonts w:ascii="Arial" w:hAnsi="Arial"/>
          <w:noProof/>
          <w:sz w:val="20"/>
        </w:rPr>
        <w:lastRenderedPageBreak/>
        <w:t>Ponudnik ..................................................</w:t>
      </w:r>
    </w:p>
    <w:p w14:paraId="03F38FF2" w14:textId="77777777" w:rsidR="005627EE" w:rsidRPr="005627EE" w:rsidRDefault="005627EE" w:rsidP="005627EE">
      <w:pPr>
        <w:spacing w:after="0" w:line="240" w:lineRule="auto"/>
        <w:rPr>
          <w:rFonts w:ascii="Arial" w:hAnsi="Arial"/>
          <w:i/>
          <w:noProof/>
          <w:sz w:val="20"/>
        </w:rPr>
      </w:pPr>
    </w:p>
    <w:p w14:paraId="31E5D842" w14:textId="77777777" w:rsidR="005627EE" w:rsidRPr="005627EE" w:rsidRDefault="005627EE" w:rsidP="005627EE">
      <w:pPr>
        <w:spacing w:after="0" w:line="240" w:lineRule="auto"/>
        <w:rPr>
          <w:rFonts w:ascii="Arial" w:hAnsi="Arial"/>
          <w:noProof/>
          <w:sz w:val="20"/>
        </w:rPr>
      </w:pPr>
      <w:r w:rsidRPr="005627EE">
        <w:rPr>
          <w:rFonts w:ascii="Arial" w:hAnsi="Arial"/>
          <w:noProof/>
          <w:sz w:val="20"/>
        </w:rPr>
        <w:t>Naslov .......................................................</w:t>
      </w:r>
    </w:p>
    <w:p w14:paraId="59A62F4C" w14:textId="77777777" w:rsidR="005627EE" w:rsidRPr="005627EE" w:rsidRDefault="005627EE" w:rsidP="005627EE">
      <w:pPr>
        <w:spacing w:after="0" w:line="240" w:lineRule="auto"/>
        <w:rPr>
          <w:rFonts w:ascii="Arial" w:hAnsi="Arial"/>
          <w:noProof/>
          <w:sz w:val="20"/>
        </w:rPr>
      </w:pPr>
    </w:p>
    <w:p w14:paraId="57714FD9" w14:textId="77777777" w:rsidR="005627EE" w:rsidRPr="005627EE" w:rsidRDefault="005627EE" w:rsidP="005627EE">
      <w:pPr>
        <w:spacing w:after="0" w:line="240" w:lineRule="auto"/>
        <w:rPr>
          <w:rFonts w:ascii="Arial" w:hAnsi="Arial"/>
          <w:noProof/>
          <w:sz w:val="20"/>
        </w:rPr>
      </w:pPr>
      <w:r w:rsidRPr="005627EE">
        <w:rPr>
          <w:rFonts w:ascii="Arial" w:hAnsi="Arial"/>
          <w:noProof/>
          <w:sz w:val="20"/>
        </w:rPr>
        <w:t>....................................................................</w:t>
      </w:r>
    </w:p>
    <w:p w14:paraId="664EFE84" w14:textId="652686C4" w:rsidR="00A712C7" w:rsidRDefault="00A712C7" w:rsidP="00E304E1">
      <w:pPr>
        <w:keepNext/>
        <w:spacing w:before="120" w:after="120" w:line="240" w:lineRule="auto"/>
        <w:jc w:val="both"/>
        <w:outlineLvl w:val="1"/>
        <w:rPr>
          <w:rFonts w:ascii="Arial" w:eastAsia="Times New Roman" w:hAnsi="Arial" w:cs="Times New Roman"/>
          <w:b/>
          <w:caps/>
          <w:sz w:val="20"/>
          <w:szCs w:val="20"/>
        </w:rPr>
      </w:pPr>
    </w:p>
    <w:p w14:paraId="073C12D6" w14:textId="4A204C58" w:rsidR="00E304E1" w:rsidRPr="00E304E1" w:rsidRDefault="00E304E1" w:rsidP="00963053">
      <w:pPr>
        <w:pStyle w:val="Heading22"/>
      </w:pPr>
      <w:bookmarkStart w:id="166" w:name="_Toc21516172"/>
      <w:bookmarkStart w:id="167" w:name="_Toc118793919"/>
      <w:r w:rsidRPr="00E304E1">
        <w:t>PREDRAČUN</w:t>
      </w:r>
      <w:bookmarkEnd w:id="166"/>
      <w:bookmarkEnd w:id="167"/>
      <w:r w:rsidRPr="00E304E1">
        <w:t xml:space="preserve"> </w:t>
      </w:r>
    </w:p>
    <w:p w14:paraId="26AB60E7" w14:textId="09543AE3" w:rsidR="00E304E1" w:rsidRPr="00E304E1" w:rsidRDefault="00E304E1" w:rsidP="00E304E1">
      <w:pPr>
        <w:spacing w:after="0" w:line="240" w:lineRule="auto"/>
        <w:jc w:val="center"/>
        <w:rPr>
          <w:rFonts w:ascii="Arial" w:hAnsi="Arial"/>
          <w:b/>
        </w:rPr>
      </w:pPr>
      <w:r w:rsidRPr="00E304E1">
        <w:rPr>
          <w:rFonts w:ascii="Arial" w:hAnsi="Arial"/>
          <w:b/>
        </w:rPr>
        <w:t>ZA JAVNO NAROČILO JN</w:t>
      </w:r>
      <w:r w:rsidR="00057806">
        <w:rPr>
          <w:rFonts w:ascii="Arial" w:hAnsi="Arial"/>
          <w:b/>
        </w:rPr>
        <w:t>-</w:t>
      </w:r>
      <w:r w:rsidR="00E3175E">
        <w:rPr>
          <w:rFonts w:ascii="Arial" w:hAnsi="Arial"/>
          <w:b/>
        </w:rPr>
        <w:t>B1010</w:t>
      </w:r>
    </w:p>
    <w:p w14:paraId="22288326" w14:textId="77777777" w:rsidR="00E304E1" w:rsidRPr="0004333F" w:rsidRDefault="00E304E1" w:rsidP="00E304E1">
      <w:pPr>
        <w:keepNext/>
        <w:spacing w:before="120" w:after="120" w:line="240" w:lineRule="auto"/>
        <w:jc w:val="both"/>
        <w:outlineLvl w:val="1"/>
        <w:rPr>
          <w:rFonts w:ascii="Arial" w:eastAsia="Times New Roman" w:hAnsi="Arial" w:cs="Times New Roman"/>
          <w:b/>
          <w:caps/>
          <w:sz w:val="20"/>
          <w:szCs w:val="20"/>
        </w:rPr>
      </w:pPr>
    </w:p>
    <w:p w14:paraId="7DA6BE85" w14:textId="30FC6319" w:rsidR="00E304E1" w:rsidRPr="00E304E1" w:rsidRDefault="00E304E1" w:rsidP="00E304E1">
      <w:pPr>
        <w:spacing w:after="0" w:line="240" w:lineRule="auto"/>
        <w:jc w:val="both"/>
        <w:rPr>
          <w:rFonts w:ascii="Arial" w:eastAsia="Times New Roman" w:hAnsi="Arial" w:cs="Arial"/>
          <w:bCs/>
          <w:sz w:val="20"/>
          <w:szCs w:val="20"/>
        </w:rPr>
      </w:pPr>
      <w:r w:rsidRPr="00E304E1">
        <w:rPr>
          <w:rFonts w:ascii="Arial" w:eastAsia="Times New Roman" w:hAnsi="Arial" w:cs="Arial"/>
          <w:bCs/>
          <w:sz w:val="20"/>
          <w:szCs w:val="20"/>
        </w:rPr>
        <w:t xml:space="preserve">Na osnovi javnega naročila za </w:t>
      </w:r>
      <w:r w:rsidR="005627EE" w:rsidRPr="005627EE">
        <w:rPr>
          <w:rFonts w:ascii="Arial" w:eastAsia="Times New Roman" w:hAnsi="Arial" w:cs="Arial"/>
          <w:bCs/>
          <w:sz w:val="20"/>
          <w:szCs w:val="20"/>
        </w:rPr>
        <w:t xml:space="preserve">zamenjavo SN in NN plošče v transformatorski postaji </w:t>
      </w:r>
      <w:r w:rsidRPr="00E304E1">
        <w:rPr>
          <w:rFonts w:ascii="Arial" w:eastAsia="Times New Roman" w:hAnsi="Arial" w:cs="Arial"/>
          <w:bCs/>
          <w:sz w:val="20"/>
          <w:szCs w:val="20"/>
        </w:rPr>
        <w:t>št. JN-</w:t>
      </w:r>
      <w:r w:rsidR="00E3175E">
        <w:rPr>
          <w:rFonts w:ascii="Arial" w:eastAsia="Times New Roman" w:hAnsi="Arial" w:cs="Arial"/>
          <w:bCs/>
          <w:sz w:val="20"/>
          <w:szCs w:val="20"/>
        </w:rPr>
        <w:t>B1010</w:t>
      </w:r>
      <w:r w:rsidRPr="00E304E1">
        <w:rPr>
          <w:rFonts w:ascii="Arial" w:eastAsia="Times New Roman" w:hAnsi="Arial" w:cs="Arial"/>
          <w:bCs/>
          <w:sz w:val="20"/>
          <w:szCs w:val="20"/>
        </w:rPr>
        <w:t>, dajemo ponudbo, kot sledi:</w:t>
      </w:r>
    </w:p>
    <w:p w14:paraId="00E7EC0E" w14:textId="77777777" w:rsidR="00E304E1" w:rsidRPr="00E304E1" w:rsidRDefault="00E304E1" w:rsidP="00E304E1">
      <w:pPr>
        <w:spacing w:after="0" w:line="240" w:lineRule="auto"/>
        <w:rPr>
          <w:rFonts w:ascii="Arial" w:hAnsi="Arial" w:cs="Arial"/>
          <w:sz w:val="20"/>
          <w:szCs w:val="20"/>
        </w:rPr>
      </w:pPr>
    </w:p>
    <w:p w14:paraId="5C5792C0" w14:textId="77777777" w:rsidR="00E304E1" w:rsidRPr="00E304E1" w:rsidRDefault="00E304E1" w:rsidP="00E304E1">
      <w:pPr>
        <w:spacing w:after="0" w:line="240" w:lineRule="auto"/>
        <w:rPr>
          <w:rFonts w:ascii="Arial" w:hAnsi="Arial" w:cs="Arial"/>
          <w:b/>
          <w:bCs/>
          <w:iCs/>
          <w:sz w:val="20"/>
          <w:szCs w:val="20"/>
          <w:u w:val="single"/>
        </w:rPr>
      </w:pPr>
      <w:r w:rsidRPr="00E304E1">
        <w:rPr>
          <w:rFonts w:ascii="Arial" w:hAnsi="Arial" w:cs="Arial"/>
          <w:b/>
          <w:bCs/>
          <w:iCs/>
          <w:sz w:val="20"/>
          <w:szCs w:val="20"/>
          <w:u w:val="single"/>
        </w:rPr>
        <w:t>I. Navedba ponudnika, na kakšen način daje ponudbo:</w:t>
      </w:r>
    </w:p>
    <w:p w14:paraId="26A5BC66" w14:textId="77777777" w:rsidR="00E304E1" w:rsidRPr="00E304E1" w:rsidRDefault="00E304E1" w:rsidP="00E304E1">
      <w:pPr>
        <w:tabs>
          <w:tab w:val="left" w:pos="708"/>
          <w:tab w:val="left" w:pos="2155"/>
        </w:tabs>
        <w:spacing w:after="0" w:line="240" w:lineRule="auto"/>
        <w:jc w:val="both"/>
        <w:rPr>
          <w:rFonts w:ascii="Arial" w:eastAsia="Times New Roman" w:hAnsi="Arial" w:cs="Arial"/>
          <w:iCs/>
          <w:sz w:val="20"/>
          <w:szCs w:val="20"/>
        </w:rPr>
      </w:pPr>
    </w:p>
    <w:p w14:paraId="1785CE34" w14:textId="77777777" w:rsidR="00E304E1" w:rsidRPr="00E304E1" w:rsidRDefault="00E304E1" w:rsidP="00E304E1">
      <w:pPr>
        <w:spacing w:after="0" w:line="240" w:lineRule="auto"/>
        <w:rPr>
          <w:rFonts w:ascii="Arial" w:hAnsi="Arial" w:cs="Arial"/>
          <w:bCs/>
          <w:sz w:val="20"/>
          <w:szCs w:val="20"/>
        </w:rPr>
      </w:pPr>
      <w:r w:rsidRPr="00E304E1">
        <w:rPr>
          <w:rFonts w:ascii="Arial" w:hAnsi="Arial" w:cs="Arial"/>
          <w:bCs/>
          <w:sz w:val="20"/>
          <w:szCs w:val="20"/>
        </w:rPr>
        <w:t>Pod materialno in kazensko odgovornostjo izjavljamo, da dajemo ponudbo</w:t>
      </w:r>
    </w:p>
    <w:p w14:paraId="03446FB8" w14:textId="77777777" w:rsidR="00E304E1" w:rsidRPr="00E304E1" w:rsidRDefault="00E304E1" w:rsidP="00E304E1">
      <w:pPr>
        <w:spacing w:after="0" w:line="240" w:lineRule="auto"/>
        <w:rPr>
          <w:rFonts w:ascii="Arial" w:hAnsi="Arial" w:cs="Arial"/>
          <w:bCs/>
          <w:sz w:val="20"/>
          <w:szCs w:val="20"/>
          <w:u w:val="single"/>
        </w:rPr>
      </w:pPr>
    </w:p>
    <w:p w14:paraId="737E9C9D" w14:textId="77777777" w:rsidR="00E304E1" w:rsidRPr="00E304E1" w:rsidRDefault="00E304E1" w:rsidP="00E304E1">
      <w:pPr>
        <w:spacing w:after="0" w:line="240" w:lineRule="auto"/>
        <w:rPr>
          <w:rFonts w:ascii="Arial" w:hAnsi="Arial" w:cs="Arial"/>
          <w:bCs/>
          <w:i/>
          <w:sz w:val="20"/>
          <w:szCs w:val="20"/>
          <w:u w:val="single"/>
        </w:rPr>
      </w:pPr>
      <w:r w:rsidRPr="00E304E1">
        <w:rPr>
          <w:rFonts w:ascii="Arial" w:hAnsi="Arial" w:cs="Arial"/>
          <w:bCs/>
          <w:i/>
          <w:sz w:val="20"/>
          <w:szCs w:val="20"/>
          <w:u w:val="single"/>
        </w:rPr>
        <w:t>(ustrezno obkroži)</w:t>
      </w:r>
    </w:p>
    <w:p w14:paraId="5B4B2AC6" w14:textId="77777777" w:rsidR="00E304E1" w:rsidRPr="00E304E1" w:rsidRDefault="00E304E1" w:rsidP="00E304E1">
      <w:pPr>
        <w:spacing w:after="0" w:line="240" w:lineRule="auto"/>
        <w:rPr>
          <w:rFonts w:ascii="Arial" w:hAnsi="Arial" w:cs="Arial"/>
          <w:bCs/>
          <w:sz w:val="20"/>
          <w:szCs w:val="20"/>
        </w:rPr>
      </w:pPr>
    </w:p>
    <w:p w14:paraId="6DB4C285"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a) samostojno</w:t>
      </w:r>
    </w:p>
    <w:p w14:paraId="4A976B4A" w14:textId="77777777" w:rsidR="00E304E1" w:rsidRPr="00E304E1" w:rsidRDefault="00E304E1" w:rsidP="00E304E1">
      <w:pPr>
        <w:spacing w:after="0" w:line="240" w:lineRule="auto"/>
        <w:rPr>
          <w:rFonts w:ascii="Arial" w:hAnsi="Arial" w:cs="Arial"/>
          <w:sz w:val="20"/>
          <w:szCs w:val="20"/>
        </w:rPr>
      </w:pPr>
    </w:p>
    <w:p w14:paraId="2DFBE334"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b) ponudbo z naslednjimi podizvajalci:</w:t>
      </w:r>
    </w:p>
    <w:p w14:paraId="33481C41"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7070C5B3"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315D46EF" w14:textId="77777777" w:rsidR="00E304E1" w:rsidRPr="00E304E1" w:rsidRDefault="00E304E1" w:rsidP="00E304E1">
      <w:pPr>
        <w:spacing w:after="0" w:line="240" w:lineRule="auto"/>
        <w:rPr>
          <w:rFonts w:ascii="Arial" w:hAnsi="Arial" w:cs="Arial"/>
          <w:sz w:val="20"/>
          <w:szCs w:val="20"/>
        </w:rPr>
      </w:pPr>
    </w:p>
    <w:p w14:paraId="62770FAC"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c) skupno ponudbo z naslednjimi partnerji:</w:t>
      </w:r>
    </w:p>
    <w:p w14:paraId="0CA112F4"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1A60C979"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0E1DEE98" w14:textId="1D2422DC" w:rsidR="00E304E1" w:rsidRDefault="00E304E1" w:rsidP="00E304E1">
      <w:pPr>
        <w:spacing w:after="0" w:line="240" w:lineRule="auto"/>
        <w:jc w:val="both"/>
        <w:rPr>
          <w:rFonts w:ascii="Arial" w:eastAsia="Times New Roman" w:hAnsi="Arial" w:cs="Arial"/>
          <w:i/>
          <w:sz w:val="20"/>
          <w:szCs w:val="20"/>
        </w:rPr>
      </w:pPr>
    </w:p>
    <w:p w14:paraId="0E5A11C4" w14:textId="77777777" w:rsidR="005B111E" w:rsidRPr="00E304E1" w:rsidRDefault="005B111E" w:rsidP="00E304E1">
      <w:pPr>
        <w:spacing w:after="0" w:line="240" w:lineRule="auto"/>
        <w:jc w:val="both"/>
        <w:rPr>
          <w:rFonts w:ascii="Arial" w:eastAsia="Times New Roman" w:hAnsi="Arial" w:cs="Arial"/>
          <w:i/>
          <w:sz w:val="20"/>
          <w:szCs w:val="20"/>
        </w:rPr>
      </w:pPr>
    </w:p>
    <w:p w14:paraId="2D56E335" w14:textId="77777777" w:rsidR="00E304E1" w:rsidRPr="00E304E1" w:rsidRDefault="00E304E1" w:rsidP="00E304E1">
      <w:pPr>
        <w:tabs>
          <w:tab w:val="left" w:pos="154"/>
        </w:tabs>
        <w:spacing w:after="0" w:line="240" w:lineRule="auto"/>
        <w:rPr>
          <w:rFonts w:ascii="Arial" w:hAnsi="Arial" w:cs="Arial"/>
          <w:b/>
          <w:bCs/>
          <w:iCs/>
          <w:sz w:val="20"/>
          <w:szCs w:val="20"/>
          <w:u w:val="single"/>
        </w:rPr>
      </w:pPr>
      <w:r w:rsidRPr="00E304E1">
        <w:rPr>
          <w:rFonts w:ascii="Arial" w:hAnsi="Arial" w:cs="Arial"/>
          <w:b/>
          <w:bCs/>
          <w:iCs/>
          <w:sz w:val="20"/>
          <w:szCs w:val="20"/>
          <w:u w:val="single"/>
        </w:rPr>
        <w:t>II. Ponudbeni pogoji:</w:t>
      </w:r>
    </w:p>
    <w:p w14:paraId="7690251E" w14:textId="77777777" w:rsidR="0004333F" w:rsidRPr="00080A7D" w:rsidRDefault="0004333F" w:rsidP="0004333F">
      <w:pPr>
        <w:spacing w:after="0" w:line="240" w:lineRule="auto"/>
        <w:jc w:val="both"/>
        <w:rPr>
          <w:rFonts w:ascii="Arial" w:eastAsia="Times New Roman" w:hAnsi="Arial" w:cs="Arial"/>
          <w:b/>
          <w:sz w:val="20"/>
          <w:szCs w:val="24"/>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3402"/>
      </w:tblGrid>
      <w:tr w:rsidR="006F0C3F" w:rsidRPr="0004333F" w14:paraId="7E891D21" w14:textId="77777777" w:rsidTr="006F0C3F">
        <w:trPr>
          <w:trHeight w:val="894"/>
        </w:trPr>
        <w:tc>
          <w:tcPr>
            <w:tcW w:w="5130" w:type="dxa"/>
            <w:shd w:val="clear" w:color="auto" w:fill="D9D9D9"/>
            <w:vAlign w:val="center"/>
          </w:tcPr>
          <w:p w14:paraId="26930978" w14:textId="77777777" w:rsidR="006F0C3F" w:rsidRPr="00080A7D" w:rsidRDefault="006F0C3F" w:rsidP="0004333F">
            <w:pPr>
              <w:spacing w:after="0" w:line="240" w:lineRule="auto"/>
              <w:jc w:val="center"/>
              <w:rPr>
                <w:rFonts w:ascii="Arial" w:eastAsia="Times New Roman" w:hAnsi="Arial" w:cs="Times New Roman"/>
                <w:b/>
                <w:sz w:val="20"/>
                <w:szCs w:val="24"/>
              </w:rPr>
            </w:pPr>
            <w:r w:rsidRPr="00080A7D">
              <w:rPr>
                <w:rFonts w:ascii="Arial" w:eastAsia="Times New Roman" w:hAnsi="Arial" w:cs="Times New Roman"/>
                <w:b/>
                <w:sz w:val="20"/>
                <w:szCs w:val="24"/>
              </w:rPr>
              <w:t>Opis postavke</w:t>
            </w:r>
          </w:p>
        </w:tc>
        <w:tc>
          <w:tcPr>
            <w:tcW w:w="3402" w:type="dxa"/>
            <w:shd w:val="clear" w:color="auto" w:fill="D9D9D9"/>
            <w:vAlign w:val="center"/>
          </w:tcPr>
          <w:p w14:paraId="71DEFAE3" w14:textId="77777777" w:rsidR="006F0C3F" w:rsidRPr="00080A7D" w:rsidRDefault="006F0C3F" w:rsidP="0004333F">
            <w:pPr>
              <w:spacing w:after="0" w:line="240" w:lineRule="auto"/>
              <w:jc w:val="center"/>
              <w:rPr>
                <w:rFonts w:ascii="Arial" w:eastAsia="Times New Roman" w:hAnsi="Arial" w:cs="Times New Roman"/>
                <w:b/>
                <w:sz w:val="20"/>
                <w:szCs w:val="24"/>
              </w:rPr>
            </w:pPr>
            <w:r w:rsidRPr="00080A7D">
              <w:rPr>
                <w:rFonts w:ascii="Arial" w:eastAsia="Times New Roman" w:hAnsi="Arial" w:cs="Times New Roman"/>
                <w:b/>
                <w:sz w:val="20"/>
                <w:szCs w:val="24"/>
              </w:rPr>
              <w:t>Vrednost v EUR</w:t>
            </w:r>
          </w:p>
          <w:p w14:paraId="124BBC72" w14:textId="77777777" w:rsidR="006F0C3F" w:rsidRPr="0004333F" w:rsidRDefault="006F0C3F" w:rsidP="0004333F">
            <w:pPr>
              <w:spacing w:after="0" w:line="240" w:lineRule="auto"/>
              <w:jc w:val="center"/>
              <w:rPr>
                <w:rFonts w:ascii="Arial" w:eastAsia="Times New Roman" w:hAnsi="Arial" w:cs="Times New Roman"/>
                <w:b/>
                <w:sz w:val="20"/>
                <w:szCs w:val="24"/>
              </w:rPr>
            </w:pPr>
            <w:r w:rsidRPr="00080A7D">
              <w:rPr>
                <w:rFonts w:ascii="Arial" w:eastAsia="Times New Roman" w:hAnsi="Arial" w:cs="Times New Roman"/>
                <w:b/>
                <w:sz w:val="20"/>
                <w:szCs w:val="24"/>
              </w:rPr>
              <w:t>DDP lokacija naročnika brez DDV</w:t>
            </w:r>
          </w:p>
        </w:tc>
      </w:tr>
      <w:tr w:rsidR="006F0C3F" w:rsidRPr="0004333F" w14:paraId="4ECAE5AE" w14:textId="77777777" w:rsidTr="006F0C3F">
        <w:trPr>
          <w:trHeight w:val="1469"/>
        </w:trPr>
        <w:tc>
          <w:tcPr>
            <w:tcW w:w="5130" w:type="dxa"/>
            <w:vAlign w:val="center"/>
          </w:tcPr>
          <w:p w14:paraId="6EBC5605" w14:textId="77777777" w:rsidR="00B92ACA" w:rsidRDefault="006F0C3F" w:rsidP="006F0C3F">
            <w:pPr>
              <w:spacing w:after="0" w:line="240" w:lineRule="auto"/>
              <w:jc w:val="both"/>
              <w:rPr>
                <w:rFonts w:ascii="Arial" w:eastAsia="Times New Roman" w:hAnsi="Arial" w:cs="Arial"/>
                <w:b/>
                <w:bCs/>
                <w:sz w:val="20"/>
                <w:szCs w:val="20"/>
              </w:rPr>
            </w:pPr>
            <w:r w:rsidRPr="005C69AF">
              <w:rPr>
                <w:rFonts w:ascii="Arial" w:eastAsia="Times New Roman" w:hAnsi="Arial" w:cs="Arial"/>
                <w:b/>
                <w:bCs/>
                <w:sz w:val="20"/>
                <w:szCs w:val="20"/>
              </w:rPr>
              <w:t>Vrednost celotnih razpisanih del skladno z elektro projektno dokumentacijo PZI št. 16-02/19-E, 2019 zamenjava skupaj za SN in NN plošč v transformatorski postaji in tehničnimi zahtevami v tč. 3 razpisne dokumentacije</w:t>
            </w:r>
          </w:p>
          <w:p w14:paraId="503FC7DD" w14:textId="0FB004FF" w:rsidR="006F0C3F" w:rsidRPr="005C69AF" w:rsidRDefault="00184111" w:rsidP="00B92ACA">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 xml:space="preserve"> (MERILO 1)</w:t>
            </w:r>
          </w:p>
        </w:tc>
        <w:tc>
          <w:tcPr>
            <w:tcW w:w="3402" w:type="dxa"/>
            <w:vAlign w:val="center"/>
          </w:tcPr>
          <w:p w14:paraId="39E33A6F" w14:textId="77777777" w:rsidR="006F0C3F" w:rsidRPr="00D621C3" w:rsidRDefault="006F0C3F" w:rsidP="0004333F">
            <w:pPr>
              <w:spacing w:after="0" w:line="240" w:lineRule="auto"/>
              <w:rPr>
                <w:rFonts w:ascii="Arial" w:eastAsia="Times New Roman" w:hAnsi="Arial" w:cs="Times New Roman"/>
                <w:sz w:val="20"/>
                <w:szCs w:val="24"/>
              </w:rPr>
            </w:pPr>
          </w:p>
          <w:p w14:paraId="5D45834C" w14:textId="77777777" w:rsidR="006F0C3F" w:rsidRPr="00D621C3" w:rsidRDefault="006F0C3F" w:rsidP="0004333F">
            <w:pPr>
              <w:spacing w:after="0" w:line="240" w:lineRule="auto"/>
              <w:rPr>
                <w:rFonts w:ascii="Arial" w:eastAsia="Times New Roman" w:hAnsi="Arial" w:cs="Times New Roman"/>
                <w:sz w:val="20"/>
                <w:szCs w:val="24"/>
              </w:rPr>
            </w:pPr>
          </w:p>
        </w:tc>
      </w:tr>
    </w:tbl>
    <w:p w14:paraId="58DA33B4" w14:textId="77777777" w:rsidR="0004333F" w:rsidRPr="0004333F" w:rsidRDefault="0004333F" w:rsidP="0004333F">
      <w:pPr>
        <w:spacing w:after="0" w:line="240" w:lineRule="auto"/>
        <w:jc w:val="both"/>
        <w:rPr>
          <w:rFonts w:ascii="Arial" w:eastAsia="Times New Roman" w:hAnsi="Arial" w:cs="Times New Roman"/>
          <w:sz w:val="20"/>
          <w:szCs w:val="24"/>
        </w:rPr>
      </w:pPr>
    </w:p>
    <w:p w14:paraId="4B76487B" w14:textId="25517BF8" w:rsidR="0004333F" w:rsidRDefault="0004333F" w:rsidP="0004333F">
      <w:pPr>
        <w:spacing w:after="0" w:line="240" w:lineRule="auto"/>
        <w:jc w:val="both"/>
        <w:rPr>
          <w:rFonts w:ascii="Arial" w:eastAsia="Times New Roman" w:hAnsi="Arial" w:cs="Times New Roman"/>
          <w:bCs/>
          <w:sz w:val="20"/>
          <w:szCs w:val="24"/>
        </w:rPr>
      </w:pPr>
      <w:r w:rsidRPr="00B81CC3">
        <w:rPr>
          <w:rFonts w:ascii="Arial" w:eastAsia="Times New Roman" w:hAnsi="Arial" w:cs="Times New Roman"/>
          <w:bCs/>
          <w:i/>
          <w:sz w:val="20"/>
          <w:szCs w:val="24"/>
          <w:u w:val="single"/>
        </w:rPr>
        <w:t>Plačilni pogoji:</w:t>
      </w:r>
      <w:r w:rsidRPr="00B81CC3">
        <w:rPr>
          <w:rFonts w:ascii="Arial" w:eastAsia="Times New Roman" w:hAnsi="Arial" w:cs="Times New Roman"/>
          <w:bCs/>
          <w:sz w:val="20"/>
          <w:szCs w:val="24"/>
        </w:rPr>
        <w:t xml:space="preserve"> </w:t>
      </w:r>
    </w:p>
    <w:p w14:paraId="420DAAB1" w14:textId="77777777" w:rsidR="006F0C3F" w:rsidRPr="00B81CC3" w:rsidRDefault="006F0C3F" w:rsidP="0004333F">
      <w:pPr>
        <w:spacing w:after="0" w:line="240" w:lineRule="auto"/>
        <w:jc w:val="both"/>
        <w:rPr>
          <w:rFonts w:ascii="Arial" w:eastAsia="Times New Roman" w:hAnsi="Arial" w:cs="Times New Roman"/>
          <w:bCs/>
          <w:sz w:val="20"/>
          <w:szCs w:val="24"/>
        </w:rPr>
      </w:pPr>
    </w:p>
    <w:p w14:paraId="1DC4CDA2" w14:textId="403307A6" w:rsidR="005B111E" w:rsidRPr="007C5088" w:rsidRDefault="005B111E" w:rsidP="005D5F5F">
      <w:pPr>
        <w:numPr>
          <w:ilvl w:val="0"/>
          <w:numId w:val="22"/>
        </w:numPr>
        <w:spacing w:after="0" w:line="240" w:lineRule="auto"/>
        <w:jc w:val="both"/>
        <w:rPr>
          <w:rFonts w:ascii="Arial" w:eastAsia="Times New Roman" w:hAnsi="Arial" w:cs="Times New Roman"/>
          <w:bCs/>
          <w:sz w:val="20"/>
          <w:szCs w:val="24"/>
        </w:rPr>
      </w:pPr>
      <w:r w:rsidRPr="007C5088">
        <w:rPr>
          <w:rFonts w:ascii="Arial" w:eastAsia="Times New Roman" w:hAnsi="Arial" w:cs="Times New Roman"/>
          <w:sz w:val="20"/>
          <w:szCs w:val="24"/>
        </w:rPr>
        <w:t>9</w:t>
      </w:r>
      <w:r w:rsidR="00D57055">
        <w:rPr>
          <w:rFonts w:ascii="Arial" w:eastAsia="Times New Roman" w:hAnsi="Arial" w:cs="Times New Roman"/>
          <w:sz w:val="20"/>
          <w:szCs w:val="24"/>
        </w:rPr>
        <w:t>5</w:t>
      </w:r>
      <w:r w:rsidRPr="007C5088">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7C5088">
        <w:rPr>
          <w:rFonts w:ascii="Arial" w:eastAsia="Times New Roman" w:hAnsi="Arial" w:cs="Times New Roman"/>
          <w:bCs/>
          <w:sz w:val="20"/>
          <w:szCs w:val="24"/>
        </w:rPr>
        <w:t xml:space="preserve"> </w:t>
      </w:r>
    </w:p>
    <w:p w14:paraId="22118829" w14:textId="77777777" w:rsidR="005B111E" w:rsidRPr="007C5088" w:rsidRDefault="005B111E" w:rsidP="005B111E">
      <w:pPr>
        <w:spacing w:after="0" w:line="240" w:lineRule="auto"/>
        <w:ind w:left="720"/>
        <w:jc w:val="both"/>
        <w:rPr>
          <w:rFonts w:ascii="Arial" w:eastAsia="Times New Roman" w:hAnsi="Arial" w:cs="Times New Roman"/>
          <w:bCs/>
          <w:sz w:val="20"/>
          <w:szCs w:val="24"/>
        </w:rPr>
      </w:pPr>
    </w:p>
    <w:p w14:paraId="15A14B3D" w14:textId="174F07B5" w:rsidR="005B111E" w:rsidRPr="007C5088" w:rsidRDefault="007C5088" w:rsidP="005D5F5F">
      <w:pPr>
        <w:numPr>
          <w:ilvl w:val="0"/>
          <w:numId w:val="22"/>
        </w:numPr>
        <w:spacing w:after="0" w:line="240" w:lineRule="auto"/>
        <w:jc w:val="both"/>
        <w:rPr>
          <w:rFonts w:ascii="Arial" w:eastAsia="Times New Roman" w:hAnsi="Arial" w:cs="Times New Roman"/>
          <w:sz w:val="20"/>
          <w:szCs w:val="24"/>
        </w:rPr>
      </w:pPr>
      <w:r w:rsidRPr="007C5088">
        <w:rPr>
          <w:rFonts w:ascii="Arial" w:eastAsia="Times New Roman" w:hAnsi="Arial" w:cs="Times New Roman"/>
          <w:sz w:val="20"/>
          <w:szCs w:val="24"/>
        </w:rPr>
        <w:t>5</w:t>
      </w:r>
      <w:r w:rsidR="005B111E" w:rsidRPr="007C5088">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E9709AC" w14:textId="77777777" w:rsidR="005C69AF" w:rsidRPr="00B81CC3" w:rsidRDefault="005C69AF" w:rsidP="005C69AF">
      <w:pPr>
        <w:spacing w:after="0" w:line="240" w:lineRule="auto"/>
        <w:jc w:val="both"/>
        <w:rPr>
          <w:rFonts w:ascii="Arial" w:hAnsi="Arial"/>
          <w:sz w:val="20"/>
        </w:rPr>
      </w:pPr>
    </w:p>
    <w:p w14:paraId="42A2DB00" w14:textId="2EB7A2C2" w:rsidR="0004333F" w:rsidRPr="00B81CC3" w:rsidRDefault="0004333F" w:rsidP="005C69AF">
      <w:pPr>
        <w:spacing w:after="0" w:line="240" w:lineRule="auto"/>
        <w:jc w:val="both"/>
        <w:rPr>
          <w:rFonts w:ascii="Arial" w:eastAsia="Times New Roman" w:hAnsi="Arial" w:cs="Times New Roman"/>
          <w:i/>
          <w:sz w:val="20"/>
          <w:szCs w:val="24"/>
        </w:rPr>
      </w:pPr>
      <w:r w:rsidRPr="00B81CC3">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35B9349C" w14:textId="77777777" w:rsidR="005B111E" w:rsidRDefault="005B111E" w:rsidP="00372C92">
      <w:pPr>
        <w:spacing w:after="0" w:line="240" w:lineRule="auto"/>
        <w:jc w:val="both"/>
        <w:rPr>
          <w:rFonts w:ascii="Arial" w:eastAsia="Times New Roman" w:hAnsi="Arial" w:cs="Times New Roman"/>
          <w:sz w:val="20"/>
          <w:szCs w:val="24"/>
          <w:u w:val="single"/>
        </w:rPr>
      </w:pPr>
    </w:p>
    <w:p w14:paraId="094B322A" w14:textId="67D01B6E" w:rsidR="00372C92" w:rsidRPr="00B81CC3" w:rsidRDefault="00372C92" w:rsidP="00372C92">
      <w:pPr>
        <w:spacing w:after="0" w:line="240" w:lineRule="auto"/>
        <w:jc w:val="both"/>
        <w:rPr>
          <w:rFonts w:ascii="Arial" w:eastAsia="Times New Roman" w:hAnsi="Arial" w:cs="Times New Roman"/>
          <w:sz w:val="20"/>
          <w:szCs w:val="24"/>
        </w:rPr>
      </w:pPr>
      <w:r w:rsidRPr="00B81CC3">
        <w:rPr>
          <w:rFonts w:ascii="Arial" w:eastAsia="Times New Roman" w:hAnsi="Arial" w:cs="Times New Roman"/>
          <w:sz w:val="20"/>
          <w:szCs w:val="24"/>
          <w:u w:val="single"/>
        </w:rPr>
        <w:t>Rok izvedbe</w:t>
      </w:r>
      <w:r w:rsidRPr="00B81CC3">
        <w:rPr>
          <w:rFonts w:ascii="Arial" w:eastAsia="Times New Roman" w:hAnsi="Arial" w:cs="Times New Roman"/>
          <w:sz w:val="20"/>
          <w:szCs w:val="24"/>
        </w:rPr>
        <w:t xml:space="preserve">: </w:t>
      </w:r>
    </w:p>
    <w:p w14:paraId="0EAF4FDB" w14:textId="77777777" w:rsidR="006F0C3F" w:rsidRPr="00E33866" w:rsidRDefault="006F0C3F" w:rsidP="006F0C3F">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 v dveh delih:</w:t>
      </w:r>
    </w:p>
    <w:p w14:paraId="7697509C" w14:textId="3DFA1B82" w:rsidR="006F0C3F" w:rsidRPr="00E33866" w:rsidRDefault="006F0C3F"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25FC5886" w14:textId="77777777" w:rsidR="006F0C3F" w:rsidRPr="006F0C3F" w:rsidRDefault="006F0C3F" w:rsidP="005D5F5F">
      <w:pPr>
        <w:pStyle w:val="ListParagraph"/>
        <w:numPr>
          <w:ilvl w:val="0"/>
          <w:numId w:val="21"/>
        </w:numPr>
        <w:rPr>
          <w:szCs w:val="20"/>
          <w:u w:val="single"/>
        </w:rPr>
      </w:pPr>
      <w:r w:rsidRPr="00E33866">
        <w:t>drugi del za NN, v roku največ 4 mesecev</w:t>
      </w:r>
      <w:r>
        <w:t xml:space="preserve"> po končnem prevzemu za SN.</w:t>
      </w:r>
    </w:p>
    <w:p w14:paraId="793271DE" w14:textId="77777777" w:rsidR="00140FF0" w:rsidRDefault="00140FF0">
      <w:pPr>
        <w:rPr>
          <w:rFonts w:ascii="Arial" w:eastAsia="Times New Roman" w:hAnsi="Arial" w:cs="Times New Roman"/>
          <w:i/>
          <w:sz w:val="20"/>
          <w:szCs w:val="24"/>
          <w:u w:val="single"/>
        </w:rPr>
      </w:pPr>
      <w:r>
        <w:rPr>
          <w:rFonts w:ascii="Arial" w:eastAsia="Times New Roman" w:hAnsi="Arial" w:cs="Times New Roman"/>
          <w:i/>
          <w:sz w:val="20"/>
          <w:szCs w:val="24"/>
          <w:u w:val="single"/>
        </w:rPr>
        <w:br w:type="page"/>
      </w:r>
    </w:p>
    <w:p w14:paraId="2A95D9D6" w14:textId="1DA90BB2" w:rsidR="0004333F" w:rsidRPr="00AF200C" w:rsidRDefault="0004333F" w:rsidP="0004333F">
      <w:pPr>
        <w:spacing w:after="0" w:line="240" w:lineRule="auto"/>
        <w:jc w:val="both"/>
        <w:rPr>
          <w:rFonts w:ascii="Arial" w:eastAsia="Times New Roman" w:hAnsi="Arial" w:cs="Times New Roman"/>
          <w:i/>
          <w:sz w:val="20"/>
          <w:szCs w:val="24"/>
          <w:u w:val="single"/>
        </w:rPr>
      </w:pPr>
      <w:r w:rsidRPr="00AF200C">
        <w:rPr>
          <w:rFonts w:ascii="Arial" w:eastAsia="Times New Roman" w:hAnsi="Arial" w:cs="Times New Roman"/>
          <w:i/>
          <w:sz w:val="20"/>
          <w:szCs w:val="24"/>
          <w:u w:val="single"/>
        </w:rPr>
        <w:lastRenderedPageBreak/>
        <w:t xml:space="preserve">Garancijski pogoji: </w:t>
      </w:r>
    </w:p>
    <w:p w14:paraId="6A3B1CCE" w14:textId="59C5E307" w:rsidR="005C69AF" w:rsidRDefault="0004333F" w:rsidP="005C69AF">
      <w:pPr>
        <w:spacing w:after="0" w:line="240" w:lineRule="auto"/>
        <w:jc w:val="both"/>
        <w:rPr>
          <w:rFonts w:ascii="Arial" w:eastAsia="Times New Roman" w:hAnsi="Arial" w:cs="Arial"/>
          <w:bCs/>
          <w:sz w:val="20"/>
          <w:szCs w:val="20"/>
        </w:rPr>
      </w:pPr>
      <w:r w:rsidRPr="00AF200C">
        <w:rPr>
          <w:rFonts w:ascii="Arial" w:eastAsia="Times New Roman" w:hAnsi="Arial" w:cs="Times New Roman"/>
          <w:sz w:val="20"/>
          <w:szCs w:val="24"/>
        </w:rPr>
        <w:t xml:space="preserve">Ponudnik zagotavlja …………… (najmanj </w:t>
      </w:r>
      <w:r w:rsidR="005C69AF">
        <w:rPr>
          <w:rFonts w:ascii="Arial" w:eastAsia="Times New Roman" w:hAnsi="Arial" w:cs="Times New Roman"/>
          <w:sz w:val="20"/>
          <w:szCs w:val="24"/>
        </w:rPr>
        <w:t>5</w:t>
      </w:r>
      <w:r w:rsidRPr="00AF200C">
        <w:rPr>
          <w:rFonts w:ascii="Arial" w:eastAsia="Times New Roman" w:hAnsi="Arial" w:cs="Times New Roman"/>
          <w:sz w:val="20"/>
          <w:szCs w:val="24"/>
        </w:rPr>
        <w:t xml:space="preserve">) letno garancijo za vsa izvršena in prevzeta dela, tudi za dela podizvajalcev. </w:t>
      </w:r>
      <w:r w:rsidR="005C69AF" w:rsidRPr="0004333F">
        <w:rPr>
          <w:rFonts w:ascii="Arial" w:eastAsia="Times New Roman" w:hAnsi="Arial" w:cs="Times New Roman"/>
          <w:bCs/>
          <w:sz w:val="20"/>
          <w:szCs w:val="24"/>
        </w:rPr>
        <w:t xml:space="preserve">Za kvaliteto vgrajene opreme in materiala pa </w:t>
      </w:r>
      <w:r w:rsidR="004B6630">
        <w:rPr>
          <w:rFonts w:ascii="Arial" w:eastAsia="Times New Roman" w:hAnsi="Arial" w:cs="Times New Roman"/>
          <w:bCs/>
          <w:sz w:val="20"/>
          <w:szCs w:val="24"/>
        </w:rPr>
        <w:t>ponudnik</w:t>
      </w:r>
      <w:r w:rsidR="005C69AF" w:rsidRPr="0004333F">
        <w:rPr>
          <w:rFonts w:ascii="Arial" w:eastAsia="Times New Roman" w:hAnsi="Arial" w:cs="Times New Roman"/>
          <w:bCs/>
          <w:sz w:val="20"/>
          <w:szCs w:val="24"/>
        </w:rPr>
        <w:t xml:space="preserve"> jamči v obsegu in za čas, kot jamči proizvajalec te opreme in materiala</w:t>
      </w:r>
      <w:r w:rsidR="005C69AF" w:rsidRPr="00404807">
        <w:rPr>
          <w:rFonts w:ascii="Arial" w:eastAsia="Times New Roman" w:hAnsi="Arial" w:cs="Times New Roman"/>
          <w:bCs/>
          <w:sz w:val="20"/>
          <w:szCs w:val="24"/>
        </w:rPr>
        <w:t xml:space="preserve">, s pričetkom datuma jamstva od dneva končnega prevzemnega zapisnika. </w:t>
      </w:r>
      <w:r w:rsidR="005C69AF" w:rsidRPr="00404807">
        <w:rPr>
          <w:rFonts w:ascii="Arial" w:eastAsia="Times New Roman" w:hAnsi="Arial" w:cs="Arial"/>
          <w:bCs/>
          <w:sz w:val="20"/>
          <w:szCs w:val="20"/>
        </w:rPr>
        <w:t>Garancijski rok začne teči od datuma končnega prevzemnega oz. primopredajnega zapisnika vseh opravljenih del za SN in NN.</w:t>
      </w:r>
    </w:p>
    <w:p w14:paraId="1A9523F0" w14:textId="78CCEBCA" w:rsidR="0004333F" w:rsidRPr="00AF200C" w:rsidRDefault="0004333F" w:rsidP="0004333F">
      <w:pPr>
        <w:spacing w:after="0" w:line="240" w:lineRule="auto"/>
        <w:jc w:val="both"/>
        <w:rPr>
          <w:rFonts w:ascii="Arial" w:eastAsia="Times New Roman" w:hAnsi="Arial" w:cs="Times New Roman"/>
          <w:sz w:val="20"/>
          <w:szCs w:val="24"/>
        </w:rPr>
      </w:pPr>
    </w:p>
    <w:p w14:paraId="66906256" w14:textId="77777777" w:rsidR="00894AC6" w:rsidRPr="00AF200C" w:rsidRDefault="00894AC6" w:rsidP="00894AC6">
      <w:pPr>
        <w:spacing w:after="0" w:line="240" w:lineRule="auto"/>
        <w:jc w:val="both"/>
        <w:rPr>
          <w:rFonts w:ascii="Arial" w:eastAsia="Times New Roman" w:hAnsi="Arial" w:cs="Arial"/>
          <w:bCs/>
          <w:sz w:val="20"/>
          <w:szCs w:val="20"/>
          <w:u w:val="single"/>
        </w:rPr>
      </w:pPr>
      <w:r w:rsidRPr="00AF200C">
        <w:rPr>
          <w:rFonts w:ascii="Arial" w:eastAsia="Times New Roman" w:hAnsi="Arial" w:cs="Arial"/>
          <w:bCs/>
          <w:sz w:val="20"/>
          <w:szCs w:val="20"/>
          <w:u w:val="single"/>
        </w:rPr>
        <w:t>Rezervni deli:</w:t>
      </w:r>
    </w:p>
    <w:p w14:paraId="4C196744" w14:textId="77777777" w:rsidR="00894AC6" w:rsidRPr="00AF200C" w:rsidRDefault="00894AC6" w:rsidP="00894AC6">
      <w:pPr>
        <w:spacing w:after="0" w:line="240" w:lineRule="auto"/>
        <w:jc w:val="both"/>
        <w:rPr>
          <w:rFonts w:ascii="Arial" w:eastAsia="Times New Roman" w:hAnsi="Arial" w:cs="Times New Roman"/>
          <w:bCs/>
          <w:sz w:val="20"/>
          <w:szCs w:val="24"/>
        </w:rPr>
      </w:pPr>
      <w:r w:rsidRPr="00AF200C">
        <w:rPr>
          <w:rFonts w:ascii="Arial" w:eastAsia="Times New Roman" w:hAnsi="Arial" w:cs="Times New Roman"/>
          <w:bCs/>
          <w:sz w:val="20"/>
          <w:szCs w:val="24"/>
        </w:rPr>
        <w:t>Ponudnik zagotavlja rezervne dele še ………….. (najmanj 7) let po datumu končnega prevzemnega zapisnika.</w:t>
      </w:r>
    </w:p>
    <w:p w14:paraId="059B765F" w14:textId="77777777" w:rsidR="00894AC6" w:rsidRPr="00AF200C" w:rsidRDefault="00894AC6" w:rsidP="00894AC6">
      <w:pPr>
        <w:spacing w:after="0" w:line="240" w:lineRule="auto"/>
        <w:jc w:val="both"/>
        <w:rPr>
          <w:rFonts w:ascii="Arial" w:eastAsia="Times New Roman" w:hAnsi="Arial" w:cs="Times New Roman"/>
          <w:bCs/>
          <w:sz w:val="20"/>
          <w:szCs w:val="24"/>
        </w:rPr>
      </w:pPr>
    </w:p>
    <w:p w14:paraId="3818C5BF" w14:textId="77777777" w:rsidR="00894AC6" w:rsidRPr="00AF200C" w:rsidRDefault="00894AC6" w:rsidP="00894AC6">
      <w:pPr>
        <w:spacing w:after="0" w:line="240" w:lineRule="auto"/>
        <w:jc w:val="both"/>
        <w:rPr>
          <w:rFonts w:ascii="Arial" w:eastAsia="Times New Roman" w:hAnsi="Arial" w:cs="Arial"/>
          <w:sz w:val="20"/>
          <w:szCs w:val="20"/>
          <w:u w:val="single"/>
        </w:rPr>
      </w:pPr>
      <w:r w:rsidRPr="00AF200C">
        <w:rPr>
          <w:rFonts w:ascii="Arial" w:eastAsia="Times New Roman" w:hAnsi="Arial" w:cs="Arial"/>
          <w:sz w:val="20"/>
          <w:szCs w:val="20"/>
          <w:u w:val="single"/>
        </w:rPr>
        <w:t>Odzivni čas in odprava napak:</w:t>
      </w:r>
    </w:p>
    <w:p w14:paraId="4F95CCB5" w14:textId="77777777" w:rsidR="00517DF0" w:rsidRPr="0004333F" w:rsidRDefault="00517DF0" w:rsidP="00517DF0">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6FE3918B" w14:textId="77777777" w:rsidR="0004333F" w:rsidRPr="0004333F" w:rsidRDefault="0004333F" w:rsidP="0004333F">
      <w:pPr>
        <w:spacing w:after="0" w:line="240" w:lineRule="auto"/>
        <w:jc w:val="both"/>
        <w:rPr>
          <w:rFonts w:ascii="Arial" w:eastAsia="Times New Roman" w:hAnsi="Arial" w:cs="Times New Roman"/>
          <w:sz w:val="20"/>
          <w:szCs w:val="24"/>
        </w:rPr>
      </w:pPr>
    </w:p>
    <w:p w14:paraId="6B14EE91" w14:textId="77777777" w:rsidR="005627EE" w:rsidRPr="005627EE" w:rsidRDefault="005627EE" w:rsidP="005627EE">
      <w:pPr>
        <w:spacing w:after="0" w:line="240" w:lineRule="auto"/>
        <w:rPr>
          <w:rFonts w:ascii="Arial" w:hAnsi="Arial" w:cs="Arial"/>
          <w:b/>
          <w:bCs/>
          <w:iCs/>
          <w:sz w:val="20"/>
          <w:szCs w:val="20"/>
          <w:u w:val="single"/>
        </w:rPr>
      </w:pPr>
    </w:p>
    <w:p w14:paraId="1D110F33" w14:textId="370A6E6F" w:rsidR="005627EE" w:rsidRPr="00404807" w:rsidRDefault="00184111" w:rsidP="005627EE">
      <w:pPr>
        <w:spacing w:after="0" w:line="240" w:lineRule="auto"/>
        <w:ind w:right="216"/>
        <w:rPr>
          <w:rFonts w:ascii="Arial" w:hAnsi="Arial" w:cs="Arial"/>
          <w:b/>
          <w:bCs/>
          <w:sz w:val="20"/>
          <w:szCs w:val="20"/>
        </w:rPr>
      </w:pPr>
      <w:r>
        <w:rPr>
          <w:rFonts w:ascii="Arial" w:hAnsi="Arial" w:cs="Arial"/>
          <w:b/>
          <w:bCs/>
          <w:sz w:val="20"/>
          <w:szCs w:val="20"/>
          <w:u w:val="single"/>
        </w:rPr>
        <w:t xml:space="preserve">MERILO 2: </w:t>
      </w:r>
      <w:r w:rsidR="005627EE" w:rsidRPr="00404807">
        <w:rPr>
          <w:rFonts w:ascii="Arial" w:hAnsi="Arial" w:cs="Arial"/>
          <w:b/>
          <w:bCs/>
          <w:sz w:val="20"/>
          <w:szCs w:val="20"/>
          <w:u w:val="single"/>
        </w:rPr>
        <w:t xml:space="preserve">Število </w:t>
      </w:r>
      <w:r w:rsidR="005C69AF" w:rsidRPr="00404807">
        <w:rPr>
          <w:rFonts w:ascii="Arial" w:hAnsi="Arial" w:cs="Arial"/>
          <w:b/>
          <w:bCs/>
          <w:sz w:val="20"/>
          <w:szCs w:val="20"/>
          <w:u w:val="single"/>
        </w:rPr>
        <w:t xml:space="preserve">pozitivnih </w:t>
      </w:r>
      <w:r w:rsidR="005627EE" w:rsidRPr="00404807">
        <w:rPr>
          <w:rFonts w:ascii="Arial" w:hAnsi="Arial" w:cs="Arial"/>
          <w:b/>
          <w:bCs/>
          <w:sz w:val="20"/>
          <w:szCs w:val="20"/>
          <w:u w:val="single"/>
        </w:rPr>
        <w:t>referenc za ponudnika</w:t>
      </w:r>
      <w:r w:rsidR="005627EE" w:rsidRPr="00404807">
        <w:rPr>
          <w:rFonts w:ascii="Arial" w:hAnsi="Arial" w:cs="Arial"/>
          <w:b/>
          <w:bCs/>
          <w:sz w:val="20"/>
          <w:szCs w:val="20"/>
        </w:rPr>
        <w:t>:</w:t>
      </w:r>
      <w:r w:rsidR="003855C9">
        <w:rPr>
          <w:rFonts w:ascii="Arial" w:hAnsi="Arial" w:cs="Arial"/>
          <w:b/>
          <w:bCs/>
          <w:sz w:val="20"/>
          <w:szCs w:val="20"/>
        </w:rPr>
        <w:t xml:space="preserve"> </w:t>
      </w:r>
      <w:r w:rsidR="005627EE" w:rsidRPr="00404807">
        <w:rPr>
          <w:rFonts w:ascii="Arial" w:hAnsi="Arial" w:cs="Arial"/>
          <w:b/>
          <w:bCs/>
          <w:sz w:val="20"/>
          <w:szCs w:val="20"/>
        </w:rPr>
        <w:t>……………….</w:t>
      </w:r>
    </w:p>
    <w:p w14:paraId="3280E395" w14:textId="77777777" w:rsidR="005627EE" w:rsidRPr="00404807" w:rsidRDefault="005627EE" w:rsidP="005627EE">
      <w:pPr>
        <w:spacing w:after="0" w:line="240" w:lineRule="auto"/>
        <w:ind w:right="216"/>
        <w:rPr>
          <w:rFonts w:ascii="Arial" w:hAnsi="Arial" w:cs="Arial"/>
          <w:b/>
          <w:bCs/>
          <w:sz w:val="20"/>
          <w:szCs w:val="20"/>
          <w:u w:val="single"/>
        </w:rPr>
      </w:pPr>
    </w:p>
    <w:p w14:paraId="0853733E" w14:textId="6C582503" w:rsidR="0004333F" w:rsidRDefault="0004333F" w:rsidP="0004333F">
      <w:pPr>
        <w:spacing w:after="0" w:line="240" w:lineRule="auto"/>
        <w:jc w:val="both"/>
        <w:rPr>
          <w:rFonts w:ascii="Arial" w:eastAsia="Times New Roman" w:hAnsi="Arial" w:cs="Times New Roman"/>
          <w:sz w:val="20"/>
          <w:szCs w:val="24"/>
        </w:rPr>
      </w:pPr>
    </w:p>
    <w:p w14:paraId="0C90DD2D" w14:textId="714B1492" w:rsidR="004B2767" w:rsidRPr="005D5F5F" w:rsidRDefault="004B2767" w:rsidP="00121BD0">
      <w:pPr>
        <w:spacing w:after="0" w:line="360" w:lineRule="auto"/>
        <w:jc w:val="both"/>
        <w:rPr>
          <w:rFonts w:ascii="Arial" w:eastAsia="Times New Roman" w:hAnsi="Arial" w:cs="Times New Roman"/>
          <w:b/>
          <w:bCs/>
          <w:sz w:val="20"/>
          <w:szCs w:val="24"/>
          <w:u w:val="single"/>
        </w:rPr>
      </w:pPr>
      <w:r w:rsidRPr="005D5F5F">
        <w:rPr>
          <w:rFonts w:ascii="Arial" w:eastAsia="Times New Roman" w:hAnsi="Arial" w:cs="Times New Roman"/>
          <w:b/>
          <w:bCs/>
          <w:sz w:val="20"/>
          <w:szCs w:val="24"/>
          <w:u w:val="single"/>
        </w:rPr>
        <w:t xml:space="preserve">MERILO 3: Ponujamo </w:t>
      </w:r>
      <w:r w:rsidRPr="005D5F5F">
        <w:rPr>
          <w:rFonts w:ascii="Arial" w:hAnsi="Arial" w:cs="Arial"/>
          <w:b/>
          <w:bCs/>
          <w:sz w:val="20"/>
          <w:szCs w:val="20"/>
          <w:u w:val="single"/>
        </w:rPr>
        <w:t>transformatorske celice z vakuumskim bremenskim ločilnikom brez vsebnosti SF6 plina in SN varovalkami</w:t>
      </w:r>
      <w:r w:rsidR="00121BD0" w:rsidRPr="005D5F5F">
        <w:rPr>
          <w:rFonts w:ascii="Arial" w:eastAsia="Times New Roman" w:hAnsi="Arial" w:cs="Times New Roman"/>
          <w:b/>
          <w:bCs/>
          <w:sz w:val="20"/>
          <w:szCs w:val="24"/>
          <w:u w:val="single"/>
        </w:rPr>
        <w:t>:</w:t>
      </w:r>
      <w:r w:rsidR="00121BD0" w:rsidRPr="005D5F5F">
        <w:rPr>
          <w:rFonts w:ascii="Arial" w:eastAsia="Times New Roman" w:hAnsi="Arial" w:cs="Times New Roman"/>
          <w:b/>
          <w:bCs/>
          <w:sz w:val="20"/>
          <w:szCs w:val="24"/>
        </w:rPr>
        <w:t xml:space="preserve"> </w:t>
      </w:r>
      <w:r w:rsidR="00121BD0" w:rsidRPr="005D5F5F">
        <w:rPr>
          <w:rFonts w:ascii="Arial" w:eastAsia="Times New Roman" w:hAnsi="Arial" w:cs="Times New Roman"/>
          <w:b/>
          <w:bCs/>
          <w:sz w:val="20"/>
          <w:szCs w:val="24"/>
        </w:rPr>
        <w:tab/>
        <w:t>DA</w:t>
      </w:r>
      <w:r w:rsidR="00121BD0" w:rsidRPr="005D5F5F">
        <w:rPr>
          <w:rFonts w:ascii="Arial" w:eastAsia="Times New Roman" w:hAnsi="Arial" w:cs="Times New Roman"/>
          <w:b/>
          <w:bCs/>
          <w:sz w:val="20"/>
          <w:szCs w:val="24"/>
        </w:rPr>
        <w:tab/>
        <w:t>NE</w:t>
      </w:r>
      <w:r w:rsidR="00121BD0" w:rsidRPr="005D5F5F">
        <w:rPr>
          <w:rFonts w:ascii="Arial" w:eastAsia="Times New Roman" w:hAnsi="Arial" w:cs="Times New Roman"/>
          <w:b/>
          <w:bCs/>
          <w:sz w:val="20"/>
          <w:szCs w:val="24"/>
        </w:rPr>
        <w:tab/>
      </w:r>
      <w:r w:rsidR="00121BD0" w:rsidRPr="005D5F5F">
        <w:rPr>
          <w:rFonts w:ascii="Arial" w:eastAsia="Times New Roman" w:hAnsi="Arial" w:cs="Times New Roman"/>
          <w:i/>
          <w:iCs/>
          <w:sz w:val="18"/>
        </w:rPr>
        <w:t>(ustrezno obkrožite)</w:t>
      </w:r>
    </w:p>
    <w:p w14:paraId="0478BAD0" w14:textId="77777777" w:rsidR="0004333F" w:rsidRPr="0004333F" w:rsidRDefault="0004333F" w:rsidP="0004333F">
      <w:pPr>
        <w:spacing w:after="0" w:line="240" w:lineRule="auto"/>
        <w:jc w:val="both"/>
        <w:rPr>
          <w:rFonts w:ascii="Arial" w:eastAsia="Times New Roman" w:hAnsi="Arial" w:cs="Times New Roman"/>
          <w:sz w:val="20"/>
          <w:szCs w:val="24"/>
        </w:rPr>
      </w:pPr>
    </w:p>
    <w:p w14:paraId="26A37443" w14:textId="77777777" w:rsidR="0004333F" w:rsidRPr="0004333F" w:rsidRDefault="0004333F" w:rsidP="0004333F">
      <w:pPr>
        <w:spacing w:after="0" w:line="240" w:lineRule="auto"/>
        <w:jc w:val="both"/>
        <w:rPr>
          <w:rFonts w:ascii="Arial" w:eastAsia="Times New Roman" w:hAnsi="Arial" w:cs="Times New Roman"/>
          <w:sz w:val="20"/>
          <w:szCs w:val="24"/>
        </w:rPr>
      </w:pPr>
    </w:p>
    <w:p w14:paraId="67AFF8BE" w14:textId="77777777" w:rsidR="0004333F" w:rsidRPr="0004333F" w:rsidRDefault="0004333F" w:rsidP="0004333F">
      <w:pPr>
        <w:spacing w:after="0" w:line="240" w:lineRule="auto"/>
        <w:jc w:val="both"/>
        <w:rPr>
          <w:rFonts w:ascii="Arial" w:eastAsia="Times New Roman" w:hAnsi="Arial" w:cs="Times New Roman"/>
          <w:sz w:val="20"/>
          <w:szCs w:val="24"/>
        </w:rPr>
      </w:pPr>
    </w:p>
    <w:p w14:paraId="64E67906" w14:textId="77777777" w:rsidR="0004333F" w:rsidRPr="0004333F" w:rsidRDefault="0004333F" w:rsidP="0004333F">
      <w:pPr>
        <w:spacing w:after="0" w:line="240" w:lineRule="auto"/>
        <w:jc w:val="both"/>
        <w:rPr>
          <w:rFonts w:ascii="Arial" w:eastAsia="Times New Roman" w:hAnsi="Arial" w:cs="Times New Roman"/>
          <w:sz w:val="20"/>
          <w:szCs w:val="24"/>
        </w:rPr>
      </w:pPr>
    </w:p>
    <w:p w14:paraId="78BDB983" w14:textId="77777777" w:rsidR="0004333F" w:rsidRPr="0004333F" w:rsidRDefault="0004333F" w:rsidP="0004333F">
      <w:pPr>
        <w:spacing w:after="0" w:line="240" w:lineRule="auto"/>
        <w:jc w:val="both"/>
        <w:rPr>
          <w:rFonts w:ascii="Arial" w:eastAsia="Times New Roman" w:hAnsi="Arial" w:cs="Times New Roman"/>
          <w:sz w:val="20"/>
          <w:szCs w:val="24"/>
        </w:rPr>
      </w:pPr>
    </w:p>
    <w:p w14:paraId="2182CABB" w14:textId="77777777" w:rsidR="0004333F" w:rsidRPr="0004333F" w:rsidRDefault="0004333F" w:rsidP="0004333F">
      <w:pPr>
        <w:spacing w:after="0" w:line="240" w:lineRule="auto"/>
        <w:jc w:val="both"/>
        <w:rPr>
          <w:rFonts w:ascii="Arial" w:eastAsia="Times New Roman" w:hAnsi="Arial" w:cs="Times New Roman"/>
          <w:sz w:val="20"/>
          <w:szCs w:val="24"/>
        </w:rPr>
      </w:pPr>
    </w:p>
    <w:p w14:paraId="31A83064" w14:textId="77777777" w:rsidR="0004333F" w:rsidRPr="0004333F" w:rsidRDefault="0004333F" w:rsidP="0004333F">
      <w:pPr>
        <w:spacing w:after="0" w:line="240" w:lineRule="auto"/>
        <w:jc w:val="both"/>
        <w:rPr>
          <w:rFonts w:ascii="Arial" w:eastAsia="Times New Roman" w:hAnsi="Arial" w:cs="Times New Roman"/>
          <w:sz w:val="20"/>
          <w:szCs w:val="24"/>
        </w:rPr>
      </w:pPr>
    </w:p>
    <w:p w14:paraId="1C55389C"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 oz. prokurista:</w:t>
      </w:r>
    </w:p>
    <w:p w14:paraId="0C6968B4" w14:textId="77777777" w:rsidR="0004333F" w:rsidRPr="0004333F" w:rsidRDefault="0004333F" w:rsidP="0004333F">
      <w:pPr>
        <w:spacing w:after="0" w:line="360" w:lineRule="auto"/>
        <w:jc w:val="both"/>
        <w:rPr>
          <w:rFonts w:ascii="Arial" w:eastAsia="Times New Roman" w:hAnsi="Arial" w:cs="Times New Roman"/>
          <w:sz w:val="20"/>
          <w:szCs w:val="24"/>
        </w:rPr>
      </w:pPr>
    </w:p>
    <w:p w14:paraId="42E2856D"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07257DBE" w14:textId="77777777" w:rsidR="0004333F" w:rsidRPr="0004333F" w:rsidRDefault="0004333F" w:rsidP="0004333F">
      <w:pPr>
        <w:tabs>
          <w:tab w:val="left" w:pos="8820"/>
        </w:tabs>
        <w:spacing w:after="0" w:line="240" w:lineRule="auto"/>
        <w:ind w:right="250"/>
        <w:jc w:val="both"/>
        <w:rPr>
          <w:rFonts w:ascii="Arial" w:eastAsia="Times New Roman" w:hAnsi="Arial" w:cs="Times New Roman"/>
          <w:bCs/>
          <w:sz w:val="20"/>
          <w:szCs w:val="24"/>
        </w:rPr>
      </w:pPr>
    </w:p>
    <w:p w14:paraId="44559F04" w14:textId="77777777" w:rsidR="0004333F" w:rsidRPr="0004333F" w:rsidRDefault="0004333F" w:rsidP="0004333F">
      <w:pPr>
        <w:spacing w:after="0" w:line="240" w:lineRule="auto"/>
        <w:rPr>
          <w:rFonts w:ascii="Arial" w:eastAsia="Times New Roman" w:hAnsi="Arial" w:cs="Times New Roman"/>
          <w:b/>
          <w:caps/>
          <w:sz w:val="20"/>
          <w:szCs w:val="20"/>
        </w:rPr>
      </w:pPr>
      <w:bookmarkStart w:id="168" w:name="_Toc107622451"/>
    </w:p>
    <w:p w14:paraId="23C230C0" w14:textId="77777777" w:rsidR="0004333F" w:rsidRPr="0004333F" w:rsidRDefault="0004333F" w:rsidP="0004333F">
      <w:pPr>
        <w:spacing w:after="0" w:line="240" w:lineRule="auto"/>
        <w:rPr>
          <w:rFonts w:ascii="Arial" w:eastAsia="Times New Roman" w:hAnsi="Arial" w:cs="Times New Roman"/>
          <w:b/>
          <w:caps/>
          <w:sz w:val="20"/>
          <w:szCs w:val="20"/>
        </w:rPr>
      </w:pPr>
      <w:r w:rsidRPr="0004333F">
        <w:rPr>
          <w:rFonts w:ascii="Arial" w:eastAsia="Times New Roman" w:hAnsi="Arial" w:cs="Times New Roman"/>
          <w:b/>
          <w:sz w:val="20"/>
          <w:szCs w:val="24"/>
        </w:rPr>
        <w:br w:type="page"/>
      </w:r>
    </w:p>
    <w:p w14:paraId="6BD4F67C" w14:textId="0B424DDD" w:rsidR="0004333F" w:rsidRDefault="00E304E1" w:rsidP="00963053">
      <w:pPr>
        <w:pStyle w:val="Heading22"/>
      </w:pPr>
      <w:bookmarkStart w:id="169" w:name="_Toc118793920"/>
      <w:bookmarkEnd w:id="168"/>
      <w:r>
        <w:lastRenderedPageBreak/>
        <w:t>SPECIFIKACIJA</w:t>
      </w:r>
      <w:r w:rsidR="0004333F" w:rsidRPr="0004333F">
        <w:t xml:space="preserve"> </w:t>
      </w:r>
      <w:r w:rsidR="00571382">
        <w:t xml:space="preserve">PREDRAČUNA </w:t>
      </w:r>
      <w:r w:rsidR="0004333F" w:rsidRPr="0004333F">
        <w:t>za JN-</w:t>
      </w:r>
      <w:r w:rsidR="00E3175E">
        <w:t>B1010</w:t>
      </w:r>
      <w:bookmarkEnd w:id="169"/>
    </w:p>
    <w:p w14:paraId="32BB1985" w14:textId="77777777" w:rsidR="00E304E1" w:rsidRPr="0004333F" w:rsidRDefault="00E304E1" w:rsidP="0004333F">
      <w:pPr>
        <w:keepNext/>
        <w:spacing w:before="120" w:after="120" w:line="240" w:lineRule="auto"/>
        <w:jc w:val="center"/>
        <w:outlineLvl w:val="1"/>
        <w:rPr>
          <w:rFonts w:ascii="Arial" w:eastAsia="Times New Roman" w:hAnsi="Arial" w:cs="Times New Roman"/>
          <w:b/>
          <w:caps/>
          <w:sz w:val="20"/>
          <w:szCs w:val="20"/>
        </w:rPr>
      </w:pPr>
    </w:p>
    <w:p w14:paraId="6400F0D9" w14:textId="77777777" w:rsidR="0004333F" w:rsidRPr="0004333F" w:rsidRDefault="0004333F" w:rsidP="0004333F">
      <w:pPr>
        <w:spacing w:after="0" w:line="240" w:lineRule="auto"/>
        <w:jc w:val="both"/>
        <w:rPr>
          <w:rFonts w:ascii="Arial" w:eastAsia="Times New Roman" w:hAnsi="Arial" w:cs="Times New Roman"/>
          <w:sz w:val="20"/>
          <w:szCs w:val="24"/>
        </w:rPr>
      </w:pPr>
    </w:p>
    <w:p w14:paraId="10D768D9" w14:textId="77777777" w:rsidR="004A608E" w:rsidRPr="004A608E" w:rsidRDefault="004A608E" w:rsidP="004A608E">
      <w:pPr>
        <w:spacing w:after="0" w:line="240" w:lineRule="auto"/>
        <w:jc w:val="both"/>
        <w:rPr>
          <w:rFonts w:ascii="Arial" w:hAnsi="Arial" w:cs="Arial"/>
          <w:bCs/>
          <w:sz w:val="20"/>
          <w:szCs w:val="20"/>
        </w:rPr>
      </w:pPr>
    </w:p>
    <w:p w14:paraId="32DDFF09" w14:textId="77777777" w:rsidR="004A608E" w:rsidRPr="004A608E" w:rsidRDefault="004A608E" w:rsidP="004A608E">
      <w:pPr>
        <w:spacing w:after="0" w:line="240" w:lineRule="auto"/>
        <w:jc w:val="both"/>
        <w:rPr>
          <w:rFonts w:ascii="Arial" w:hAnsi="Arial"/>
          <w:sz w:val="20"/>
        </w:rPr>
      </w:pPr>
      <w:r w:rsidRPr="004A608E">
        <w:rPr>
          <w:rFonts w:ascii="Arial" w:hAnsi="Arial"/>
          <w:sz w:val="20"/>
        </w:rPr>
        <w:t>Ponudnik mora izpolniti in priložiti obrazec Specifikacija predračuna, ki je samostojen Excel dokument in del te Dokumentacije v zvezi z oddajo javnega naročila. Specifikacija prikazuje podrobnejši opis in obseg del.</w:t>
      </w:r>
    </w:p>
    <w:p w14:paraId="098DCA93" w14:textId="77777777" w:rsidR="004A608E" w:rsidRPr="004A608E" w:rsidRDefault="004A608E" w:rsidP="004A608E">
      <w:pPr>
        <w:spacing w:after="0" w:line="240" w:lineRule="auto"/>
        <w:jc w:val="both"/>
        <w:rPr>
          <w:rFonts w:ascii="Arial" w:hAnsi="Arial"/>
          <w:sz w:val="20"/>
        </w:rPr>
      </w:pPr>
    </w:p>
    <w:p w14:paraId="1FA115C3" w14:textId="2791EB74" w:rsidR="004A608E" w:rsidRPr="00D01ED0" w:rsidRDefault="004A608E" w:rsidP="004A608E">
      <w:pPr>
        <w:spacing w:after="0" w:line="240" w:lineRule="auto"/>
        <w:jc w:val="both"/>
        <w:rPr>
          <w:rFonts w:ascii="Arial" w:hAnsi="Arial"/>
          <w:sz w:val="20"/>
        </w:rPr>
      </w:pPr>
      <w:r w:rsidRPr="00D01ED0">
        <w:rPr>
          <w:rFonts w:ascii="Arial" w:hAnsi="Arial"/>
          <w:sz w:val="20"/>
        </w:rPr>
        <w:t>Ponudnik mora v obrazec vpisati ceno na enoto mere (EM) brez DDV</w:t>
      </w:r>
      <w:r w:rsidR="00D01ED0">
        <w:rPr>
          <w:rFonts w:ascii="Arial" w:hAnsi="Arial"/>
          <w:sz w:val="20"/>
        </w:rPr>
        <w:t xml:space="preserve">. </w:t>
      </w:r>
      <w:r w:rsidRPr="00D01ED0">
        <w:rPr>
          <w:rFonts w:ascii="Arial" w:hAnsi="Arial"/>
          <w:sz w:val="20"/>
        </w:rPr>
        <w:t xml:space="preserve">Ostala polja se izpolnijo (izračunajo) samodejno na podlagi vnaprej določenih formul. </w:t>
      </w:r>
    </w:p>
    <w:p w14:paraId="01CCA1B3" w14:textId="77777777" w:rsidR="004A608E" w:rsidRPr="00D01ED0" w:rsidRDefault="004A608E" w:rsidP="004A608E">
      <w:pPr>
        <w:spacing w:after="0" w:line="240" w:lineRule="auto"/>
        <w:rPr>
          <w:rFonts w:ascii="Arial" w:hAnsi="Arial"/>
          <w:sz w:val="20"/>
        </w:rPr>
      </w:pPr>
    </w:p>
    <w:p w14:paraId="22640AEC" w14:textId="77777777" w:rsidR="004A608E" w:rsidRPr="004A608E" w:rsidRDefault="004A608E" w:rsidP="004A608E">
      <w:pPr>
        <w:spacing w:after="0" w:line="240" w:lineRule="auto"/>
        <w:jc w:val="both"/>
        <w:rPr>
          <w:rFonts w:ascii="Arial" w:hAnsi="Arial"/>
          <w:sz w:val="20"/>
        </w:rPr>
      </w:pPr>
      <w:r w:rsidRPr="00D01ED0">
        <w:rPr>
          <w:rFonts w:ascii="Arial" w:hAnsi="Arial"/>
          <w:sz w:val="20"/>
        </w:rPr>
        <w:t>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w:t>
      </w:r>
      <w:r w:rsidRPr="004A608E">
        <w:rPr>
          <w:rFonts w:ascii="Arial" w:hAnsi="Arial"/>
          <w:sz w:val="20"/>
        </w:rPr>
        <w:t xml:space="preserve">0) EUR, se šteje, da ponuja postavko brezplačno. </w:t>
      </w:r>
      <w:r w:rsidRPr="004A608E">
        <w:rPr>
          <w:rFonts w:ascii="Arial" w:hAnsi="Arial"/>
          <w:b/>
          <w:sz w:val="20"/>
        </w:rPr>
        <w:t>Ponudnik ne sme spreminjati vsebine predračuna.</w:t>
      </w:r>
    </w:p>
    <w:p w14:paraId="7303D0BB" w14:textId="77777777" w:rsidR="004A608E" w:rsidRPr="004A608E" w:rsidRDefault="004A608E" w:rsidP="004A608E">
      <w:pPr>
        <w:spacing w:after="0" w:line="240" w:lineRule="auto"/>
        <w:jc w:val="both"/>
        <w:rPr>
          <w:rFonts w:ascii="Arial" w:hAnsi="Arial"/>
          <w:sz w:val="20"/>
        </w:rPr>
      </w:pPr>
    </w:p>
    <w:p w14:paraId="746B9456" w14:textId="21AE4432" w:rsidR="004A608E" w:rsidRPr="004A608E" w:rsidRDefault="004A608E" w:rsidP="004A608E">
      <w:pPr>
        <w:spacing w:after="0" w:line="240" w:lineRule="auto"/>
        <w:jc w:val="both"/>
        <w:rPr>
          <w:rFonts w:ascii="Arial" w:hAnsi="Arial"/>
          <w:sz w:val="20"/>
        </w:rPr>
      </w:pPr>
      <w:r w:rsidRPr="004A608E">
        <w:rPr>
          <w:rFonts w:ascii="Arial" w:hAnsi="Arial"/>
          <w:sz w:val="20"/>
        </w:rPr>
        <w:t xml:space="preserve">Znesek iz polja »Skupaj brez DDV« mora ponudnik prepisati v obrazec </w:t>
      </w:r>
      <w:r w:rsidR="00A44FDA">
        <w:rPr>
          <w:rFonts w:ascii="Arial" w:hAnsi="Arial"/>
          <w:sz w:val="20"/>
        </w:rPr>
        <w:t>Predračun</w:t>
      </w:r>
      <w:r w:rsidRPr="004A608E">
        <w:rPr>
          <w:rFonts w:ascii="Arial" w:hAnsi="Arial"/>
          <w:sz w:val="20"/>
        </w:rPr>
        <w:t>. V kolikor bo prišlo do neujemanja podatkov na obrazcih, bo naročnik upošteval seštevek iz obrazca Specifikacija predračuna.</w:t>
      </w:r>
    </w:p>
    <w:p w14:paraId="7F0F23BE" w14:textId="77777777" w:rsidR="0004333F" w:rsidRPr="00BE517A" w:rsidRDefault="0004333F" w:rsidP="0004333F">
      <w:pPr>
        <w:spacing w:after="0" w:line="240" w:lineRule="auto"/>
        <w:jc w:val="both"/>
        <w:rPr>
          <w:rFonts w:ascii="Arial" w:eastAsia="Times New Roman" w:hAnsi="Arial" w:cs="Times New Roman"/>
          <w:sz w:val="20"/>
          <w:szCs w:val="24"/>
        </w:rPr>
      </w:pPr>
    </w:p>
    <w:p w14:paraId="1B14A664" w14:textId="77777777" w:rsidR="0004333F" w:rsidRPr="00BE517A" w:rsidRDefault="0004333F" w:rsidP="0004333F">
      <w:pPr>
        <w:autoSpaceDE w:val="0"/>
        <w:autoSpaceDN w:val="0"/>
        <w:adjustRightInd w:val="0"/>
        <w:spacing w:after="0" w:line="240" w:lineRule="auto"/>
        <w:jc w:val="both"/>
        <w:rPr>
          <w:rFonts w:ascii="Arial" w:eastAsia="Times New Roman" w:hAnsi="Arial" w:cs="Arial"/>
          <w:sz w:val="20"/>
          <w:szCs w:val="20"/>
          <w:lang w:eastAsia="sl-SI"/>
        </w:rPr>
      </w:pPr>
    </w:p>
    <w:p w14:paraId="023FFDBC" w14:textId="77777777" w:rsidR="0004333F" w:rsidRPr="00BE517A" w:rsidRDefault="0004333F" w:rsidP="0004333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eastAsia="Times New Roman" w:hAnsi="Arial" w:cs="Times New Roman"/>
          <w:b/>
          <w:bCs/>
          <w:i/>
          <w:sz w:val="20"/>
          <w:szCs w:val="20"/>
        </w:rPr>
      </w:pPr>
      <w:r w:rsidRPr="00BE517A">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BF5B9A2" w14:textId="77777777" w:rsidR="0004333F" w:rsidRPr="00BE517A" w:rsidRDefault="0004333F" w:rsidP="0004333F">
      <w:pPr>
        <w:spacing w:after="0" w:line="240" w:lineRule="auto"/>
        <w:jc w:val="both"/>
        <w:rPr>
          <w:rFonts w:ascii="Arial" w:eastAsia="Times New Roman" w:hAnsi="Arial" w:cs="Times New Roman"/>
          <w:bCs/>
          <w:sz w:val="20"/>
          <w:szCs w:val="20"/>
        </w:rPr>
      </w:pPr>
    </w:p>
    <w:p w14:paraId="4CDF7FBA" w14:textId="77777777" w:rsidR="0004333F" w:rsidRPr="00BE517A" w:rsidRDefault="0004333F" w:rsidP="0004333F">
      <w:pPr>
        <w:spacing w:after="0" w:line="240" w:lineRule="auto"/>
        <w:jc w:val="both"/>
        <w:rPr>
          <w:rFonts w:ascii="Arial" w:eastAsia="Times New Roman" w:hAnsi="Arial" w:cs="Times New Roman"/>
          <w:bCs/>
          <w:sz w:val="20"/>
          <w:szCs w:val="20"/>
        </w:rPr>
      </w:pPr>
    </w:p>
    <w:p w14:paraId="3533E780" w14:textId="77777777" w:rsidR="0004333F" w:rsidRPr="0004333F" w:rsidRDefault="0004333F" w:rsidP="0004333F">
      <w:pPr>
        <w:spacing w:after="0" w:line="240" w:lineRule="auto"/>
        <w:jc w:val="both"/>
        <w:rPr>
          <w:rFonts w:ascii="Arial" w:eastAsia="Times New Roman" w:hAnsi="Arial" w:cs="Times New Roman"/>
          <w:b/>
          <w:bCs/>
          <w:sz w:val="20"/>
          <w:szCs w:val="24"/>
        </w:rPr>
      </w:pPr>
      <w:r w:rsidRPr="00BE517A">
        <w:rPr>
          <w:rFonts w:ascii="Arial" w:eastAsia="Times New Roman" w:hAnsi="Arial" w:cs="Times New Roman"/>
          <w:b/>
          <w:bCs/>
          <w:sz w:val="20"/>
          <w:szCs w:val="24"/>
        </w:rPr>
        <w:t>Naročnik ne priznava nobenih dodatnih stroškov pri izvedbi del, ki bi bili vezani na nepoznavanje objekta, lokacije, stanja na terenu ter napačnega interpretiranja tehnične oz. projektne dokumentacije.</w:t>
      </w:r>
    </w:p>
    <w:p w14:paraId="2344E6AE" w14:textId="77777777" w:rsidR="0004333F" w:rsidRPr="0004333F" w:rsidRDefault="0004333F" w:rsidP="0004333F">
      <w:pPr>
        <w:spacing w:after="0" w:line="240" w:lineRule="auto"/>
        <w:jc w:val="both"/>
        <w:rPr>
          <w:rFonts w:ascii="Arial" w:eastAsia="Times New Roman" w:hAnsi="Arial" w:cs="Times New Roman"/>
          <w:sz w:val="20"/>
          <w:szCs w:val="24"/>
        </w:rPr>
      </w:pPr>
    </w:p>
    <w:p w14:paraId="25525823" w14:textId="77777777" w:rsidR="0004333F" w:rsidRPr="0004333F" w:rsidRDefault="0004333F" w:rsidP="0004333F">
      <w:pPr>
        <w:spacing w:after="0" w:line="240" w:lineRule="auto"/>
        <w:jc w:val="both"/>
        <w:rPr>
          <w:rFonts w:ascii="Arial" w:eastAsia="Times New Roman" w:hAnsi="Arial" w:cs="Times New Roman"/>
          <w:sz w:val="20"/>
          <w:szCs w:val="24"/>
        </w:rPr>
      </w:pPr>
    </w:p>
    <w:p w14:paraId="630BEFA9" w14:textId="77777777" w:rsidR="0004333F" w:rsidRPr="0004333F" w:rsidRDefault="0004333F" w:rsidP="0004333F">
      <w:pPr>
        <w:spacing w:after="0" w:line="240" w:lineRule="auto"/>
        <w:jc w:val="both"/>
        <w:rPr>
          <w:rFonts w:ascii="Arial" w:eastAsia="Times New Roman" w:hAnsi="Arial" w:cs="Times New Roman"/>
          <w:sz w:val="20"/>
          <w:szCs w:val="24"/>
        </w:rPr>
      </w:pPr>
    </w:p>
    <w:p w14:paraId="5BF60208" w14:textId="77777777" w:rsidR="0004333F" w:rsidRPr="0004333F" w:rsidRDefault="0004333F" w:rsidP="0004333F">
      <w:pPr>
        <w:spacing w:after="0" w:line="240" w:lineRule="auto"/>
        <w:jc w:val="both"/>
        <w:rPr>
          <w:rFonts w:ascii="Arial" w:eastAsia="Times New Roman" w:hAnsi="Arial" w:cs="Times New Roman"/>
          <w:sz w:val="20"/>
          <w:szCs w:val="24"/>
        </w:rPr>
      </w:pPr>
    </w:p>
    <w:p w14:paraId="07B8CC5E" w14:textId="77777777" w:rsidR="0004333F" w:rsidRPr="0004333F" w:rsidRDefault="0004333F" w:rsidP="0004333F">
      <w:pPr>
        <w:spacing w:after="0" w:line="240" w:lineRule="auto"/>
        <w:jc w:val="both"/>
        <w:rPr>
          <w:rFonts w:ascii="Arial" w:eastAsia="Times New Roman" w:hAnsi="Arial" w:cs="Times New Roman"/>
          <w:sz w:val="20"/>
          <w:szCs w:val="24"/>
        </w:rPr>
      </w:pPr>
    </w:p>
    <w:p w14:paraId="5784F55C" w14:textId="77777777" w:rsidR="0004333F" w:rsidRPr="0004333F" w:rsidRDefault="0004333F" w:rsidP="0004333F">
      <w:pPr>
        <w:spacing w:after="0" w:line="240" w:lineRule="auto"/>
        <w:jc w:val="both"/>
        <w:rPr>
          <w:rFonts w:ascii="Arial" w:eastAsia="Times New Roman" w:hAnsi="Arial" w:cs="Times New Roman"/>
          <w:sz w:val="20"/>
          <w:szCs w:val="24"/>
        </w:rPr>
      </w:pPr>
    </w:p>
    <w:p w14:paraId="22C5A1A4" w14:textId="77777777" w:rsidR="0004333F" w:rsidRPr="0004333F" w:rsidRDefault="0004333F" w:rsidP="0004333F">
      <w:pPr>
        <w:spacing w:after="0" w:line="240" w:lineRule="auto"/>
        <w:jc w:val="both"/>
        <w:rPr>
          <w:rFonts w:ascii="Arial" w:eastAsia="Times New Roman" w:hAnsi="Arial" w:cs="Times New Roman"/>
          <w:sz w:val="20"/>
          <w:szCs w:val="24"/>
        </w:rPr>
      </w:pPr>
    </w:p>
    <w:p w14:paraId="12D6D48B" w14:textId="77777777" w:rsidR="0004333F" w:rsidRPr="0004333F" w:rsidRDefault="0004333F" w:rsidP="0004333F">
      <w:pPr>
        <w:spacing w:after="0" w:line="240" w:lineRule="auto"/>
        <w:jc w:val="both"/>
        <w:rPr>
          <w:rFonts w:ascii="Arial" w:eastAsia="Times New Roman" w:hAnsi="Arial" w:cs="Times New Roman"/>
          <w:sz w:val="20"/>
          <w:szCs w:val="24"/>
        </w:rPr>
      </w:pPr>
    </w:p>
    <w:p w14:paraId="56A4824E" w14:textId="77777777" w:rsidR="0004333F" w:rsidRPr="0004333F" w:rsidRDefault="0004333F" w:rsidP="0004333F">
      <w:pPr>
        <w:spacing w:after="0" w:line="240" w:lineRule="auto"/>
        <w:jc w:val="both"/>
        <w:rPr>
          <w:rFonts w:ascii="Arial" w:eastAsia="Times New Roman" w:hAnsi="Arial" w:cs="Times New Roman"/>
          <w:sz w:val="20"/>
          <w:szCs w:val="24"/>
        </w:rPr>
      </w:pPr>
    </w:p>
    <w:p w14:paraId="0027D1D1" w14:textId="77777777" w:rsidR="0004333F" w:rsidRPr="0004333F" w:rsidRDefault="0004333F" w:rsidP="0004333F">
      <w:pPr>
        <w:spacing w:after="0" w:line="240" w:lineRule="auto"/>
        <w:jc w:val="both"/>
        <w:rPr>
          <w:rFonts w:ascii="Arial" w:eastAsia="Times New Roman" w:hAnsi="Arial" w:cs="Times New Roman"/>
          <w:sz w:val="20"/>
          <w:szCs w:val="24"/>
        </w:rPr>
      </w:pPr>
    </w:p>
    <w:p w14:paraId="12A8EC7C" w14:textId="77777777" w:rsidR="0004333F" w:rsidRPr="0004333F" w:rsidRDefault="0004333F" w:rsidP="0004333F">
      <w:pPr>
        <w:spacing w:after="0" w:line="240" w:lineRule="auto"/>
        <w:jc w:val="both"/>
        <w:rPr>
          <w:rFonts w:ascii="Arial" w:eastAsia="Times New Roman" w:hAnsi="Arial" w:cs="Times New Roman"/>
          <w:sz w:val="20"/>
          <w:szCs w:val="24"/>
        </w:rPr>
      </w:pPr>
    </w:p>
    <w:p w14:paraId="7585154E" w14:textId="77777777" w:rsidR="0004333F" w:rsidRPr="0004333F" w:rsidRDefault="0004333F" w:rsidP="0004333F">
      <w:pPr>
        <w:spacing w:after="0" w:line="240" w:lineRule="auto"/>
        <w:jc w:val="both"/>
        <w:rPr>
          <w:rFonts w:ascii="Arial" w:eastAsia="Times New Roman" w:hAnsi="Arial" w:cs="Times New Roman"/>
          <w:sz w:val="20"/>
          <w:szCs w:val="24"/>
        </w:rPr>
      </w:pPr>
    </w:p>
    <w:p w14:paraId="0D8F4BC1" w14:textId="77777777" w:rsidR="0004333F" w:rsidRPr="0004333F" w:rsidRDefault="0004333F" w:rsidP="0004333F">
      <w:pPr>
        <w:spacing w:after="0" w:line="240" w:lineRule="auto"/>
        <w:jc w:val="both"/>
        <w:rPr>
          <w:rFonts w:ascii="Arial" w:eastAsia="Times New Roman" w:hAnsi="Arial" w:cs="Times New Roman"/>
          <w:sz w:val="20"/>
          <w:szCs w:val="24"/>
        </w:rPr>
      </w:pPr>
    </w:p>
    <w:p w14:paraId="4D59DEE3" w14:textId="77777777" w:rsidR="0004333F" w:rsidRPr="0004333F" w:rsidRDefault="0004333F" w:rsidP="0004333F">
      <w:pPr>
        <w:spacing w:after="0" w:line="240" w:lineRule="auto"/>
        <w:jc w:val="both"/>
        <w:rPr>
          <w:rFonts w:ascii="Arial" w:eastAsia="Times New Roman" w:hAnsi="Arial" w:cs="Times New Roman"/>
          <w:sz w:val="20"/>
          <w:szCs w:val="24"/>
        </w:rPr>
      </w:pPr>
    </w:p>
    <w:p w14:paraId="0BC89803" w14:textId="77777777" w:rsidR="0004333F" w:rsidRPr="0004333F" w:rsidRDefault="0004333F" w:rsidP="0004333F">
      <w:pPr>
        <w:spacing w:after="0" w:line="240" w:lineRule="auto"/>
        <w:jc w:val="both"/>
        <w:rPr>
          <w:rFonts w:ascii="Arial" w:eastAsia="Times New Roman" w:hAnsi="Arial" w:cs="Times New Roman"/>
          <w:sz w:val="20"/>
          <w:szCs w:val="24"/>
        </w:rPr>
      </w:pPr>
    </w:p>
    <w:p w14:paraId="297C73FF" w14:textId="77777777" w:rsidR="0004333F" w:rsidRPr="0004333F" w:rsidRDefault="0004333F" w:rsidP="0004333F">
      <w:pPr>
        <w:spacing w:after="0" w:line="240" w:lineRule="auto"/>
        <w:jc w:val="both"/>
        <w:rPr>
          <w:rFonts w:ascii="Arial" w:eastAsia="Times New Roman" w:hAnsi="Arial" w:cs="Times New Roman"/>
          <w:sz w:val="20"/>
          <w:szCs w:val="24"/>
        </w:rPr>
      </w:pPr>
    </w:p>
    <w:p w14:paraId="267ACD5D" w14:textId="77777777" w:rsidR="0004333F" w:rsidRPr="0004333F" w:rsidRDefault="0004333F" w:rsidP="0004333F">
      <w:pPr>
        <w:spacing w:after="0" w:line="240" w:lineRule="auto"/>
        <w:jc w:val="both"/>
        <w:rPr>
          <w:rFonts w:ascii="Arial" w:eastAsia="Times New Roman" w:hAnsi="Arial" w:cs="Times New Roman"/>
          <w:sz w:val="20"/>
          <w:szCs w:val="24"/>
        </w:rPr>
      </w:pPr>
    </w:p>
    <w:p w14:paraId="50252673" w14:textId="77777777" w:rsidR="0004333F" w:rsidRPr="0004333F" w:rsidRDefault="0004333F" w:rsidP="0004333F">
      <w:pPr>
        <w:spacing w:after="0" w:line="240" w:lineRule="auto"/>
        <w:jc w:val="both"/>
        <w:rPr>
          <w:rFonts w:ascii="Arial" w:eastAsia="Times New Roman" w:hAnsi="Arial" w:cs="Times New Roman"/>
          <w:sz w:val="20"/>
          <w:szCs w:val="24"/>
        </w:rPr>
      </w:pPr>
    </w:p>
    <w:p w14:paraId="3C40F66D" w14:textId="77777777" w:rsidR="0004333F" w:rsidRPr="0004333F" w:rsidRDefault="0004333F" w:rsidP="0004333F">
      <w:pPr>
        <w:spacing w:after="0" w:line="240" w:lineRule="auto"/>
        <w:jc w:val="both"/>
        <w:rPr>
          <w:rFonts w:ascii="Arial" w:eastAsia="Times New Roman" w:hAnsi="Arial" w:cs="Times New Roman"/>
          <w:sz w:val="20"/>
          <w:szCs w:val="24"/>
        </w:rPr>
      </w:pPr>
    </w:p>
    <w:p w14:paraId="233A759D" w14:textId="77777777" w:rsidR="0004333F" w:rsidRPr="0004333F" w:rsidRDefault="0004333F" w:rsidP="0004333F">
      <w:pPr>
        <w:spacing w:after="0" w:line="240" w:lineRule="auto"/>
        <w:jc w:val="both"/>
        <w:rPr>
          <w:rFonts w:ascii="Arial" w:eastAsia="Times New Roman" w:hAnsi="Arial" w:cs="Times New Roman"/>
          <w:sz w:val="20"/>
          <w:szCs w:val="24"/>
        </w:rPr>
      </w:pPr>
    </w:p>
    <w:p w14:paraId="1D8DC943" w14:textId="45B2B5BE" w:rsidR="0004333F" w:rsidRPr="0004333F" w:rsidRDefault="0004333F" w:rsidP="005627EE">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p>
    <w:p w14:paraId="51525C0A" w14:textId="1E1F0068"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lastRenderedPageBreak/>
        <w:t xml:space="preserve">Ponudnik  oz.  podizvajalec  oz.  partner  </w:t>
      </w:r>
      <w:r w:rsidRPr="0004333F">
        <w:rPr>
          <w:rFonts w:ascii="Arial" w:eastAsia="Times New Roman" w:hAnsi="Arial" w:cs="Times New Roman"/>
          <w:b/>
          <w:bCs/>
          <w:sz w:val="20"/>
          <w:szCs w:val="24"/>
          <w:u w:val="single"/>
        </w:rPr>
        <w:t>(ustrezno obkroži):</w:t>
      </w:r>
    </w:p>
    <w:p w14:paraId="5FA1BE94"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Naziv ...................................................</w:t>
      </w:r>
      <w:r w:rsidRPr="0004333F">
        <w:rPr>
          <w:rFonts w:ascii="Arial" w:eastAsia="Times New Roman" w:hAnsi="Arial" w:cs="Times New Roman"/>
          <w:i/>
          <w:sz w:val="20"/>
          <w:szCs w:val="24"/>
        </w:rPr>
        <w:t>.......</w:t>
      </w:r>
    </w:p>
    <w:p w14:paraId="5B191087" w14:textId="77777777" w:rsidR="0004333F" w:rsidRPr="0004333F" w:rsidRDefault="0004333F" w:rsidP="0004333F">
      <w:pPr>
        <w:spacing w:after="0" w:line="240" w:lineRule="auto"/>
        <w:jc w:val="both"/>
        <w:rPr>
          <w:rFonts w:ascii="Arial" w:eastAsia="Times New Roman" w:hAnsi="Arial" w:cs="Times New Roman"/>
          <w:sz w:val="20"/>
          <w:szCs w:val="24"/>
        </w:rPr>
      </w:pPr>
    </w:p>
    <w:p w14:paraId="6B9BDFE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55EACC4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2BACCF89"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FA296A2"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B7992DA"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42039268"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E147820"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2511D06" w14:textId="77777777" w:rsidR="0004333F" w:rsidRPr="0004333F" w:rsidRDefault="0004333F" w:rsidP="00963053">
      <w:pPr>
        <w:pStyle w:val="Heading22"/>
      </w:pPr>
      <w:bookmarkStart w:id="170" w:name="_Toc126544287"/>
      <w:bookmarkStart w:id="171" w:name="_Toc204738496"/>
      <w:bookmarkStart w:id="172" w:name="_Toc221072026"/>
      <w:bookmarkStart w:id="173" w:name="_Toc118793921"/>
      <w:r w:rsidRPr="0004333F">
        <w:t>Izjava o zagotavljanju varovanja podatkov</w:t>
      </w:r>
      <w:bookmarkEnd w:id="170"/>
      <w:bookmarkEnd w:id="171"/>
      <w:bookmarkEnd w:id="172"/>
      <w:bookmarkEnd w:id="173"/>
    </w:p>
    <w:p w14:paraId="4CD327E6" w14:textId="1C2CD99B"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5BAE8FA6" w14:textId="77777777" w:rsidR="0004333F" w:rsidRPr="0004333F" w:rsidRDefault="0004333F" w:rsidP="0004333F">
      <w:pPr>
        <w:spacing w:after="0" w:line="240" w:lineRule="auto"/>
        <w:jc w:val="both"/>
        <w:rPr>
          <w:rFonts w:ascii="Arial" w:eastAsia="Times New Roman" w:hAnsi="Arial" w:cs="Times New Roman"/>
          <w:sz w:val="20"/>
          <w:szCs w:val="24"/>
        </w:rPr>
      </w:pPr>
    </w:p>
    <w:p w14:paraId="52C9BF20" w14:textId="77777777" w:rsidR="0004333F" w:rsidRPr="0004333F" w:rsidRDefault="0004333F" w:rsidP="0004333F">
      <w:pPr>
        <w:spacing w:after="0" w:line="240" w:lineRule="auto"/>
        <w:jc w:val="both"/>
        <w:rPr>
          <w:rFonts w:ascii="Arial" w:eastAsia="Times New Roman" w:hAnsi="Arial" w:cs="Arial"/>
          <w:sz w:val="20"/>
          <w:szCs w:val="24"/>
        </w:rPr>
      </w:pPr>
    </w:p>
    <w:p w14:paraId="20B61714"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04A015B0" w14:textId="77777777" w:rsidR="0004333F" w:rsidRPr="0004333F" w:rsidRDefault="0004333F" w:rsidP="0004333F">
      <w:pPr>
        <w:spacing w:after="0" w:line="240" w:lineRule="auto"/>
        <w:jc w:val="both"/>
        <w:rPr>
          <w:rFonts w:ascii="Arial" w:eastAsia="Times New Roman" w:hAnsi="Arial" w:cs="Arial"/>
          <w:sz w:val="20"/>
          <w:szCs w:val="24"/>
        </w:rPr>
      </w:pPr>
    </w:p>
    <w:p w14:paraId="0C6CB5FD"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Pod kazensko in materialno odgovornostjo </w:t>
      </w:r>
    </w:p>
    <w:p w14:paraId="418E7577"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113D25CF"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
          <w:bCs/>
          <w:sz w:val="20"/>
          <w:szCs w:val="24"/>
        </w:rPr>
      </w:pPr>
      <w:r w:rsidRPr="0004333F">
        <w:rPr>
          <w:rFonts w:ascii="Arial" w:eastAsia="Times New Roman" w:hAnsi="Arial" w:cs="Times New Roman"/>
          <w:b/>
          <w:bCs/>
          <w:sz w:val="20"/>
          <w:szCs w:val="24"/>
        </w:rPr>
        <w:t>IZJAVLJAMO:</w:t>
      </w:r>
    </w:p>
    <w:p w14:paraId="71E025ED"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Cs/>
          <w:sz w:val="20"/>
          <w:szCs w:val="24"/>
        </w:rPr>
      </w:pPr>
    </w:p>
    <w:p w14:paraId="3F1BE9FC"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5C230A25" w14:textId="77777777" w:rsidR="00104E19" w:rsidRPr="00104E19" w:rsidRDefault="00104E19" w:rsidP="005D5F5F">
      <w:pPr>
        <w:numPr>
          <w:ilvl w:val="0"/>
          <w:numId w:val="20"/>
        </w:numPr>
        <w:spacing w:after="0" w:line="240" w:lineRule="auto"/>
        <w:jc w:val="both"/>
        <w:rPr>
          <w:rFonts w:ascii="Arial" w:eastAsia="Times New Roman" w:hAnsi="Arial" w:cs="Arial"/>
          <w:sz w:val="20"/>
        </w:rPr>
      </w:pPr>
      <w:r w:rsidRPr="00104E19">
        <w:rPr>
          <w:rFonts w:ascii="Arial" w:eastAsia="Times New Roman" w:hAnsi="Arial" w:cs="Arial"/>
          <w:sz w:val="20"/>
        </w:rPr>
        <w:t>da zagotavljamo varovanje podatkov v skladu z Zakonom o varstvu osebnih podatkov uradno prečiščeno besedilo (ZVOP-1-UPB1, Ur. list RS 94/2007) in uredbo GDPR,</w:t>
      </w:r>
    </w:p>
    <w:p w14:paraId="00CC89D8"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center" w:pos="4153"/>
          <w:tab w:val="left" w:pos="4512"/>
          <w:tab w:val="left" w:pos="5079"/>
          <w:tab w:val="left" w:pos="5646"/>
          <w:tab w:val="left" w:pos="6156"/>
          <w:tab w:val="left" w:pos="6480"/>
          <w:tab w:val="left" w:pos="7200"/>
          <w:tab w:val="left" w:pos="7920"/>
          <w:tab w:val="right" w:pos="8306"/>
          <w:tab w:val="left" w:pos="8640"/>
        </w:tabs>
        <w:spacing w:after="0" w:line="240" w:lineRule="auto"/>
        <w:rPr>
          <w:rFonts w:ascii="Times New Roman" w:eastAsia="Times New Roman" w:hAnsi="Times New Roman" w:cs="Times New Roman"/>
          <w:sz w:val="20"/>
          <w:szCs w:val="20"/>
        </w:rPr>
      </w:pPr>
    </w:p>
    <w:p w14:paraId="41D0DF7D" w14:textId="77777777" w:rsidR="0004333F" w:rsidRPr="0004333F" w:rsidRDefault="0004333F" w:rsidP="0004333F">
      <w:pPr>
        <w:widowControl w:val="0"/>
        <w:numPr>
          <w:ilvl w:val="0"/>
          <w:numId w:val="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   da bomo ohranili vse podatke, spise in listine, s katerimi se bomo seznanili med pridobivanjem informacij in opravljanjem storitev kot </w:t>
      </w:r>
      <w:r w:rsidRPr="0004333F">
        <w:rPr>
          <w:rFonts w:ascii="Arial" w:eastAsia="Times New Roman" w:hAnsi="Arial" w:cs="Times New Roman"/>
          <w:bCs/>
          <w:caps/>
          <w:sz w:val="20"/>
          <w:szCs w:val="20"/>
        </w:rPr>
        <w:t>poslovno skrivnost</w:t>
      </w:r>
      <w:r w:rsidRPr="0004333F">
        <w:rPr>
          <w:rFonts w:ascii="Arial" w:eastAsia="Times New Roman" w:hAnsi="Arial" w:cs="Times New Roman"/>
          <w:bCs/>
          <w:sz w:val="20"/>
          <w:szCs w:val="20"/>
        </w:rPr>
        <w:t>,</w:t>
      </w:r>
    </w:p>
    <w:p w14:paraId="051A84D9"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65672DE1" w14:textId="77777777" w:rsidR="0004333F" w:rsidRPr="0004333F" w:rsidRDefault="0004333F" w:rsidP="0004333F">
      <w:pPr>
        <w:widowControl w:val="0"/>
        <w:numPr>
          <w:ilvl w:val="0"/>
          <w:numId w:val="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   da zagotavljamo varovanje podatkov v skladu s »Krovno politiko varovanja informacij v JZ RTV Slovenija«. Dokumentacija je na zahtevo ponudnika na vpogled na RTV Slovenija.</w:t>
      </w:r>
    </w:p>
    <w:p w14:paraId="425801A8" w14:textId="77777777" w:rsidR="0004333F" w:rsidRPr="0004333F" w:rsidRDefault="0004333F" w:rsidP="0004333F">
      <w:pPr>
        <w:spacing w:after="0" w:line="240" w:lineRule="auto"/>
        <w:jc w:val="both"/>
        <w:rPr>
          <w:rFonts w:ascii="Arial" w:eastAsia="Times New Roman" w:hAnsi="Arial" w:cs="Arial"/>
          <w:sz w:val="20"/>
          <w:szCs w:val="24"/>
        </w:rPr>
      </w:pPr>
    </w:p>
    <w:p w14:paraId="4544599B" w14:textId="77777777" w:rsidR="0004333F" w:rsidRPr="0004333F" w:rsidRDefault="0004333F" w:rsidP="0004333F">
      <w:pPr>
        <w:spacing w:after="0" w:line="240" w:lineRule="auto"/>
        <w:jc w:val="both"/>
        <w:rPr>
          <w:rFonts w:ascii="Arial" w:eastAsia="Times New Roman" w:hAnsi="Arial" w:cs="Arial"/>
          <w:sz w:val="20"/>
          <w:szCs w:val="24"/>
        </w:rPr>
      </w:pPr>
    </w:p>
    <w:p w14:paraId="6A2E6566" w14:textId="77777777" w:rsidR="0004333F" w:rsidRPr="0004333F" w:rsidRDefault="0004333F" w:rsidP="0004333F">
      <w:pPr>
        <w:spacing w:after="0" w:line="240" w:lineRule="auto"/>
        <w:jc w:val="both"/>
        <w:rPr>
          <w:rFonts w:ascii="Arial" w:eastAsia="Times New Roman" w:hAnsi="Arial" w:cs="Arial"/>
          <w:sz w:val="20"/>
          <w:szCs w:val="24"/>
        </w:rPr>
      </w:pPr>
    </w:p>
    <w:p w14:paraId="10F4EEF2" w14:textId="77777777" w:rsidR="0004333F" w:rsidRPr="0004333F" w:rsidRDefault="0004333F" w:rsidP="0004333F">
      <w:pPr>
        <w:spacing w:after="0" w:line="240" w:lineRule="auto"/>
        <w:jc w:val="both"/>
        <w:rPr>
          <w:rFonts w:ascii="Arial" w:eastAsia="Times New Roman" w:hAnsi="Arial" w:cs="Arial"/>
          <w:sz w:val="20"/>
          <w:szCs w:val="24"/>
        </w:rPr>
      </w:pPr>
    </w:p>
    <w:p w14:paraId="1F7F7B2E" w14:textId="77777777" w:rsidR="0004333F" w:rsidRPr="0004333F" w:rsidRDefault="0004333F" w:rsidP="0004333F">
      <w:pPr>
        <w:spacing w:after="0" w:line="240" w:lineRule="auto"/>
        <w:jc w:val="both"/>
        <w:rPr>
          <w:rFonts w:ascii="Arial" w:eastAsia="Times New Roman" w:hAnsi="Arial" w:cs="Times New Roman"/>
          <w:sz w:val="20"/>
          <w:szCs w:val="24"/>
        </w:rPr>
      </w:pPr>
    </w:p>
    <w:p w14:paraId="78A54F33" w14:textId="77777777" w:rsidR="0004333F" w:rsidRPr="0004333F" w:rsidRDefault="0004333F" w:rsidP="0004333F">
      <w:pPr>
        <w:spacing w:after="0" w:line="240" w:lineRule="auto"/>
        <w:jc w:val="both"/>
        <w:rPr>
          <w:rFonts w:ascii="Arial" w:eastAsia="Times New Roman" w:hAnsi="Arial" w:cs="Times New Roman"/>
          <w:sz w:val="20"/>
          <w:szCs w:val="24"/>
        </w:rPr>
      </w:pPr>
    </w:p>
    <w:p w14:paraId="78DC6045" w14:textId="77777777" w:rsidR="0004333F" w:rsidRPr="0004333F" w:rsidRDefault="0004333F" w:rsidP="0004333F">
      <w:pPr>
        <w:spacing w:after="0" w:line="240" w:lineRule="auto"/>
        <w:jc w:val="both"/>
        <w:rPr>
          <w:rFonts w:ascii="Arial" w:eastAsia="Times New Roman" w:hAnsi="Arial" w:cs="Times New Roman"/>
          <w:sz w:val="20"/>
          <w:szCs w:val="24"/>
        </w:rPr>
      </w:pPr>
    </w:p>
    <w:p w14:paraId="396623F0" w14:textId="77777777" w:rsidR="0004333F" w:rsidRPr="0004333F" w:rsidRDefault="0004333F" w:rsidP="0004333F">
      <w:pPr>
        <w:spacing w:after="0" w:line="240" w:lineRule="auto"/>
        <w:jc w:val="both"/>
        <w:rPr>
          <w:rFonts w:ascii="Arial" w:eastAsia="Times New Roman" w:hAnsi="Arial" w:cs="Times New Roman"/>
          <w:sz w:val="20"/>
          <w:szCs w:val="24"/>
        </w:rPr>
      </w:pPr>
    </w:p>
    <w:p w14:paraId="1E7D852E" w14:textId="77777777" w:rsidR="0004333F" w:rsidRPr="0004333F" w:rsidRDefault="0004333F" w:rsidP="0004333F">
      <w:pPr>
        <w:spacing w:after="0" w:line="240" w:lineRule="auto"/>
        <w:jc w:val="both"/>
        <w:rPr>
          <w:rFonts w:ascii="Arial" w:eastAsia="Times New Roman" w:hAnsi="Arial" w:cs="Times New Roman"/>
          <w:sz w:val="20"/>
          <w:szCs w:val="24"/>
        </w:rPr>
      </w:pPr>
    </w:p>
    <w:p w14:paraId="506B0B21" w14:textId="77777777" w:rsidR="0004333F" w:rsidRPr="0004333F" w:rsidRDefault="0004333F" w:rsidP="0004333F">
      <w:pPr>
        <w:spacing w:after="0" w:line="240" w:lineRule="auto"/>
        <w:jc w:val="both"/>
        <w:rPr>
          <w:rFonts w:ascii="Arial" w:eastAsia="Times New Roman" w:hAnsi="Arial" w:cs="Times New Roman"/>
          <w:sz w:val="20"/>
          <w:szCs w:val="24"/>
        </w:rPr>
      </w:pPr>
    </w:p>
    <w:p w14:paraId="3596CD87" w14:textId="77777777" w:rsidR="0004333F" w:rsidRPr="0004333F" w:rsidRDefault="0004333F" w:rsidP="0004333F">
      <w:pPr>
        <w:spacing w:after="0" w:line="240" w:lineRule="auto"/>
        <w:jc w:val="both"/>
        <w:rPr>
          <w:rFonts w:ascii="Arial" w:eastAsia="Times New Roman" w:hAnsi="Arial" w:cs="Times New Roman"/>
          <w:sz w:val="20"/>
          <w:szCs w:val="24"/>
        </w:rPr>
      </w:pPr>
    </w:p>
    <w:p w14:paraId="75577407" w14:textId="77777777" w:rsidR="0004333F" w:rsidRPr="0004333F" w:rsidRDefault="0004333F" w:rsidP="0004333F">
      <w:pPr>
        <w:spacing w:after="0" w:line="240" w:lineRule="auto"/>
        <w:jc w:val="both"/>
        <w:rPr>
          <w:rFonts w:ascii="Arial" w:eastAsia="Times New Roman" w:hAnsi="Arial" w:cs="Times New Roman"/>
          <w:sz w:val="20"/>
          <w:szCs w:val="24"/>
        </w:rPr>
      </w:pPr>
    </w:p>
    <w:p w14:paraId="370B3564" w14:textId="77777777" w:rsidR="0004333F" w:rsidRPr="0004333F" w:rsidRDefault="0004333F" w:rsidP="0004333F">
      <w:pPr>
        <w:spacing w:after="0" w:line="240" w:lineRule="auto"/>
        <w:jc w:val="both"/>
        <w:rPr>
          <w:rFonts w:ascii="Arial" w:eastAsia="Times New Roman" w:hAnsi="Arial" w:cs="Times New Roman"/>
          <w:sz w:val="20"/>
          <w:szCs w:val="24"/>
        </w:rPr>
      </w:pPr>
    </w:p>
    <w:p w14:paraId="440C191E" w14:textId="77777777" w:rsidR="0004333F" w:rsidRPr="0004333F" w:rsidRDefault="0004333F" w:rsidP="0004333F">
      <w:pPr>
        <w:spacing w:after="0" w:line="240" w:lineRule="auto"/>
        <w:jc w:val="both"/>
        <w:rPr>
          <w:rFonts w:ascii="Arial" w:eastAsia="Times New Roman" w:hAnsi="Arial" w:cs="Times New Roman"/>
          <w:sz w:val="20"/>
          <w:szCs w:val="24"/>
        </w:rPr>
      </w:pPr>
    </w:p>
    <w:p w14:paraId="1F2C5AE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03A93DCC"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0EB46CB7" w14:textId="77777777" w:rsidR="0004333F" w:rsidRPr="0004333F" w:rsidRDefault="0004333F" w:rsidP="0004333F">
      <w:pPr>
        <w:spacing w:after="0" w:line="360" w:lineRule="auto"/>
        <w:jc w:val="both"/>
        <w:rPr>
          <w:rFonts w:ascii="Arial" w:eastAsia="Times New Roman" w:hAnsi="Arial" w:cs="Times New Roman"/>
          <w:sz w:val="20"/>
          <w:szCs w:val="24"/>
        </w:rPr>
      </w:pPr>
    </w:p>
    <w:p w14:paraId="3ABB6566"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422DC762" w14:textId="77777777" w:rsidR="0004333F" w:rsidRPr="0004333F" w:rsidRDefault="0004333F" w:rsidP="00CA3E66">
      <w:pPr>
        <w:spacing w:after="0" w:line="360" w:lineRule="auto"/>
        <w:jc w:val="center"/>
        <w:rPr>
          <w:rFonts w:ascii="Arial" w:eastAsia="Times New Roman" w:hAnsi="Arial" w:cs="Times New Roman"/>
          <w:sz w:val="20"/>
          <w:szCs w:val="24"/>
        </w:rPr>
      </w:pPr>
    </w:p>
    <w:p w14:paraId="7146BF75" w14:textId="77777777" w:rsidR="0004333F" w:rsidRPr="0004333F" w:rsidRDefault="0004333F" w:rsidP="0004333F">
      <w:pPr>
        <w:spacing w:after="0" w:line="240" w:lineRule="auto"/>
        <w:rPr>
          <w:rFonts w:ascii="Arial" w:eastAsia="Times New Roman" w:hAnsi="Arial" w:cs="Arial"/>
          <w:sz w:val="20"/>
          <w:szCs w:val="20"/>
        </w:rPr>
      </w:pPr>
    </w:p>
    <w:p w14:paraId="422BE8EF" w14:textId="77777777" w:rsidR="0004333F" w:rsidRPr="0004333F" w:rsidRDefault="0004333F" w:rsidP="0004333F">
      <w:pPr>
        <w:spacing w:after="0" w:line="240" w:lineRule="auto"/>
        <w:jc w:val="both"/>
        <w:rPr>
          <w:rFonts w:ascii="Arial" w:eastAsia="Times New Roman" w:hAnsi="Arial" w:cs="Times New Roman"/>
          <w:i/>
          <w:sz w:val="20"/>
          <w:szCs w:val="24"/>
        </w:rPr>
      </w:pPr>
      <w:bookmarkStart w:id="174" w:name="_Toc430410751"/>
      <w:r w:rsidRPr="0004333F">
        <w:rPr>
          <w:rFonts w:ascii="Arial" w:eastAsia="Times New Roman" w:hAnsi="Arial" w:cs="Times New Roman"/>
          <w:sz w:val="20"/>
          <w:szCs w:val="24"/>
        </w:rPr>
        <w:br w:type="page"/>
      </w:r>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2993F55D"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2C38B0C7"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15E27A6B" w14:textId="77777777" w:rsidR="0004333F" w:rsidRPr="0004333F" w:rsidRDefault="0004333F" w:rsidP="0004333F">
      <w:pPr>
        <w:keepNext/>
        <w:spacing w:before="120" w:after="120" w:line="240" w:lineRule="auto"/>
        <w:jc w:val="center"/>
        <w:outlineLvl w:val="1"/>
        <w:rPr>
          <w:rFonts w:ascii="Arial" w:eastAsia="Times New Roman" w:hAnsi="Arial" w:cs="Times New Roman"/>
          <w:b/>
          <w:caps/>
          <w:sz w:val="20"/>
          <w:szCs w:val="20"/>
        </w:rPr>
      </w:pPr>
    </w:p>
    <w:p w14:paraId="2C7F1039" w14:textId="77777777" w:rsidR="0004333F" w:rsidRPr="0004333F" w:rsidRDefault="0004333F" w:rsidP="0004333F">
      <w:pPr>
        <w:keepNext/>
        <w:spacing w:before="120" w:after="120" w:line="240" w:lineRule="auto"/>
        <w:jc w:val="center"/>
        <w:outlineLvl w:val="1"/>
        <w:rPr>
          <w:rFonts w:ascii="Arial" w:eastAsia="Times New Roman" w:hAnsi="Arial" w:cs="Times New Roman"/>
          <w:b/>
          <w:caps/>
          <w:sz w:val="20"/>
          <w:szCs w:val="20"/>
        </w:rPr>
      </w:pPr>
    </w:p>
    <w:p w14:paraId="219E1AC6" w14:textId="77777777" w:rsidR="0004333F" w:rsidRPr="0004333F" w:rsidRDefault="0004333F" w:rsidP="0004333F">
      <w:pPr>
        <w:spacing w:after="0" w:line="240" w:lineRule="auto"/>
        <w:jc w:val="both"/>
        <w:rPr>
          <w:rFonts w:ascii="Arial" w:eastAsia="Times New Roman" w:hAnsi="Arial" w:cs="Times New Roman"/>
          <w:sz w:val="20"/>
          <w:szCs w:val="24"/>
        </w:rPr>
      </w:pPr>
    </w:p>
    <w:p w14:paraId="4975DD05" w14:textId="77777777" w:rsidR="0004333F" w:rsidRPr="0004333F" w:rsidRDefault="0004333F" w:rsidP="0004333F">
      <w:pPr>
        <w:spacing w:after="0" w:line="240" w:lineRule="auto"/>
        <w:jc w:val="both"/>
        <w:rPr>
          <w:rFonts w:ascii="Arial" w:eastAsia="Times New Roman" w:hAnsi="Arial" w:cs="Times New Roman"/>
          <w:sz w:val="20"/>
          <w:szCs w:val="24"/>
        </w:rPr>
      </w:pPr>
    </w:p>
    <w:p w14:paraId="49ACE068" w14:textId="77777777" w:rsidR="0004333F" w:rsidRPr="0004333F" w:rsidRDefault="0004333F" w:rsidP="00963053">
      <w:pPr>
        <w:pStyle w:val="Heading22"/>
      </w:pPr>
      <w:bookmarkStart w:id="175" w:name="_Toc126544288"/>
      <w:bookmarkStart w:id="176" w:name="_Toc118793922"/>
      <w:r w:rsidRPr="0004333F">
        <w:t>Izjava ponudnika glede podizvajalcev</w:t>
      </w:r>
      <w:bookmarkEnd w:id="175"/>
      <w:bookmarkEnd w:id="176"/>
    </w:p>
    <w:p w14:paraId="0829DC96" w14:textId="702A5B2B"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4900220F"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252782CD"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77D1B4C8"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43115358"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0AB72606"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2F3A597F"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 xml:space="preserve">Pod kazensko in materialno odgovornostjo </w:t>
      </w:r>
    </w:p>
    <w:p w14:paraId="6C882225"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4"/>
        </w:rPr>
      </w:pPr>
    </w:p>
    <w:p w14:paraId="3D92CA72"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IZJAVLJAMO</w:t>
      </w:r>
    </w:p>
    <w:p w14:paraId="436D4B8F" w14:textId="77777777" w:rsidR="0004333F" w:rsidRPr="0004333F" w:rsidRDefault="0004333F" w:rsidP="0004333F">
      <w:pPr>
        <w:spacing w:after="0" w:line="240" w:lineRule="auto"/>
        <w:jc w:val="both"/>
        <w:rPr>
          <w:rFonts w:ascii="Arial" w:eastAsia="Times New Roman" w:hAnsi="Arial" w:cs="Arial"/>
          <w:b/>
          <w:sz w:val="20"/>
          <w:szCs w:val="24"/>
        </w:rPr>
      </w:pPr>
    </w:p>
    <w:p w14:paraId="52F8861D" w14:textId="77777777" w:rsidR="0004333F" w:rsidRPr="0004333F" w:rsidRDefault="0004333F" w:rsidP="0004333F">
      <w:pPr>
        <w:spacing w:after="0" w:line="240" w:lineRule="auto"/>
        <w:jc w:val="both"/>
        <w:rPr>
          <w:rFonts w:ascii="Arial" w:eastAsia="Times New Roman" w:hAnsi="Arial" w:cs="Times New Roman"/>
          <w:sz w:val="20"/>
          <w:szCs w:val="24"/>
        </w:rPr>
      </w:pPr>
    </w:p>
    <w:p w14:paraId="233DE638" w14:textId="77777777" w:rsidR="0004333F" w:rsidRPr="0004333F" w:rsidRDefault="0004333F" w:rsidP="0004333F">
      <w:pPr>
        <w:numPr>
          <w:ilvl w:val="0"/>
          <w:numId w:val="8"/>
        </w:num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da bomo v celoti odgovarjali za izvedbo prejetega naročila, ne glede na število podizvajalcev,</w:t>
      </w:r>
    </w:p>
    <w:p w14:paraId="18B5CA76" w14:textId="77777777" w:rsidR="0004333F" w:rsidRPr="0004333F" w:rsidRDefault="0004333F" w:rsidP="0004333F">
      <w:pPr>
        <w:spacing w:after="0" w:line="240" w:lineRule="auto"/>
        <w:rPr>
          <w:rFonts w:ascii="Arial" w:eastAsia="Times New Roman" w:hAnsi="Arial" w:cs="Arial"/>
          <w:sz w:val="20"/>
          <w:szCs w:val="20"/>
        </w:rPr>
      </w:pPr>
    </w:p>
    <w:p w14:paraId="1124DBB9" w14:textId="77777777" w:rsidR="0004333F" w:rsidRPr="0004333F" w:rsidRDefault="0004333F" w:rsidP="0004333F">
      <w:pPr>
        <w:numPr>
          <w:ilvl w:val="0"/>
          <w:numId w:val="8"/>
        </w:numPr>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da bomo v primeru morebitne zamenjave podizvajalca, pred zamenjavo pridobili o tem pisno soglasje naročnika.</w:t>
      </w:r>
    </w:p>
    <w:p w14:paraId="4E0E0D4A" w14:textId="77777777" w:rsidR="0004333F" w:rsidRPr="0004333F" w:rsidRDefault="0004333F" w:rsidP="0004333F">
      <w:pPr>
        <w:spacing w:after="0" w:line="240" w:lineRule="auto"/>
        <w:rPr>
          <w:rFonts w:ascii="Arial" w:eastAsia="Times New Roman" w:hAnsi="Arial" w:cs="Arial"/>
          <w:sz w:val="20"/>
          <w:szCs w:val="20"/>
        </w:rPr>
      </w:pPr>
    </w:p>
    <w:p w14:paraId="0C20BBDC" w14:textId="77777777" w:rsidR="0004333F" w:rsidRPr="0004333F" w:rsidRDefault="0004333F" w:rsidP="0004333F">
      <w:pPr>
        <w:spacing w:after="0" w:line="240" w:lineRule="auto"/>
        <w:rPr>
          <w:rFonts w:ascii="Arial" w:eastAsia="Times New Roman" w:hAnsi="Arial" w:cs="Arial"/>
          <w:sz w:val="20"/>
          <w:szCs w:val="20"/>
        </w:rPr>
      </w:pPr>
    </w:p>
    <w:p w14:paraId="5ED39095" w14:textId="77777777" w:rsidR="0004333F" w:rsidRPr="0004333F" w:rsidRDefault="0004333F" w:rsidP="0004333F">
      <w:pPr>
        <w:spacing w:after="0" w:line="240" w:lineRule="auto"/>
        <w:rPr>
          <w:rFonts w:ascii="Arial" w:eastAsia="Times New Roman" w:hAnsi="Arial" w:cs="Arial"/>
          <w:sz w:val="20"/>
          <w:szCs w:val="20"/>
        </w:rPr>
      </w:pPr>
    </w:p>
    <w:p w14:paraId="755E7DAA" w14:textId="77777777" w:rsidR="0004333F" w:rsidRPr="0004333F" w:rsidRDefault="0004333F" w:rsidP="0004333F">
      <w:pPr>
        <w:spacing w:after="0" w:line="240" w:lineRule="auto"/>
        <w:rPr>
          <w:rFonts w:ascii="Arial" w:eastAsia="Times New Roman" w:hAnsi="Arial" w:cs="Arial"/>
          <w:sz w:val="20"/>
          <w:szCs w:val="20"/>
        </w:rPr>
      </w:pPr>
    </w:p>
    <w:p w14:paraId="4507E548" w14:textId="77777777" w:rsidR="0004333F" w:rsidRPr="0004333F" w:rsidRDefault="0004333F" w:rsidP="0004333F">
      <w:pPr>
        <w:spacing w:after="0" w:line="240" w:lineRule="auto"/>
        <w:jc w:val="both"/>
        <w:rPr>
          <w:rFonts w:ascii="Arial" w:eastAsia="Times New Roman" w:hAnsi="Arial" w:cs="Arial"/>
          <w:i/>
          <w:sz w:val="20"/>
          <w:szCs w:val="24"/>
        </w:rPr>
      </w:pPr>
      <w:r w:rsidRPr="0004333F">
        <w:rPr>
          <w:rFonts w:ascii="Arial" w:eastAsia="Times New Roman" w:hAnsi="Arial" w:cs="Arial"/>
          <w:i/>
          <w:sz w:val="20"/>
          <w:szCs w:val="24"/>
        </w:rPr>
        <w:t>OPOMBA: Obrazec izpolnijo, podpišejo in žigosajo le ponudniki, ki nastopajo s podizvajalcem.</w:t>
      </w:r>
    </w:p>
    <w:p w14:paraId="5AF3E52E" w14:textId="77777777" w:rsidR="0004333F" w:rsidRPr="0004333F" w:rsidRDefault="0004333F" w:rsidP="0004333F">
      <w:pPr>
        <w:spacing w:after="0" w:line="240" w:lineRule="auto"/>
        <w:rPr>
          <w:rFonts w:ascii="Arial" w:eastAsia="Times New Roman" w:hAnsi="Arial" w:cs="Arial"/>
          <w:sz w:val="20"/>
          <w:szCs w:val="20"/>
        </w:rPr>
      </w:pPr>
    </w:p>
    <w:p w14:paraId="59ABF05F" w14:textId="77777777" w:rsidR="0004333F" w:rsidRPr="0004333F" w:rsidRDefault="0004333F" w:rsidP="0004333F">
      <w:pPr>
        <w:spacing w:after="0" w:line="240" w:lineRule="auto"/>
        <w:rPr>
          <w:rFonts w:ascii="Arial" w:eastAsia="Times New Roman" w:hAnsi="Arial" w:cs="Arial"/>
          <w:sz w:val="20"/>
          <w:szCs w:val="20"/>
        </w:rPr>
      </w:pPr>
    </w:p>
    <w:p w14:paraId="34316479" w14:textId="77777777" w:rsidR="0004333F" w:rsidRPr="0004333F" w:rsidRDefault="0004333F" w:rsidP="0004333F">
      <w:pPr>
        <w:spacing w:after="0" w:line="240" w:lineRule="auto"/>
        <w:rPr>
          <w:rFonts w:ascii="Arial" w:eastAsia="Times New Roman" w:hAnsi="Arial" w:cs="Arial"/>
          <w:sz w:val="20"/>
          <w:szCs w:val="20"/>
        </w:rPr>
      </w:pPr>
    </w:p>
    <w:p w14:paraId="65E84860" w14:textId="77777777" w:rsidR="0004333F" w:rsidRPr="0004333F" w:rsidRDefault="0004333F" w:rsidP="0004333F">
      <w:pPr>
        <w:spacing w:after="0" w:line="240" w:lineRule="auto"/>
        <w:rPr>
          <w:rFonts w:ascii="Arial" w:eastAsia="Times New Roman" w:hAnsi="Arial" w:cs="Arial"/>
          <w:sz w:val="20"/>
          <w:szCs w:val="20"/>
        </w:rPr>
      </w:pPr>
    </w:p>
    <w:p w14:paraId="1B2D8396" w14:textId="77777777" w:rsidR="0004333F" w:rsidRPr="0004333F" w:rsidRDefault="0004333F" w:rsidP="0004333F">
      <w:pPr>
        <w:spacing w:after="0" w:line="240" w:lineRule="auto"/>
        <w:rPr>
          <w:rFonts w:ascii="Arial" w:eastAsia="Times New Roman" w:hAnsi="Arial" w:cs="Arial"/>
          <w:sz w:val="20"/>
          <w:szCs w:val="20"/>
        </w:rPr>
      </w:pPr>
    </w:p>
    <w:p w14:paraId="3C1DDCDF" w14:textId="77777777" w:rsidR="0004333F" w:rsidRPr="0004333F" w:rsidRDefault="0004333F" w:rsidP="0004333F">
      <w:pPr>
        <w:spacing w:after="0" w:line="240" w:lineRule="auto"/>
        <w:rPr>
          <w:rFonts w:ascii="Arial" w:eastAsia="Times New Roman" w:hAnsi="Arial" w:cs="Arial"/>
          <w:sz w:val="20"/>
          <w:szCs w:val="20"/>
        </w:rPr>
      </w:pPr>
    </w:p>
    <w:p w14:paraId="60AF2682" w14:textId="77777777" w:rsidR="0004333F" w:rsidRPr="0004333F" w:rsidRDefault="0004333F" w:rsidP="0004333F">
      <w:pPr>
        <w:spacing w:after="0" w:line="240" w:lineRule="auto"/>
        <w:rPr>
          <w:rFonts w:ascii="Arial" w:eastAsia="Times New Roman" w:hAnsi="Arial" w:cs="Arial"/>
          <w:sz w:val="20"/>
          <w:szCs w:val="20"/>
        </w:rPr>
      </w:pPr>
    </w:p>
    <w:p w14:paraId="3A653EB7" w14:textId="77777777" w:rsidR="0004333F" w:rsidRPr="0004333F" w:rsidRDefault="0004333F" w:rsidP="0004333F">
      <w:pPr>
        <w:spacing w:after="0" w:line="240" w:lineRule="auto"/>
        <w:rPr>
          <w:rFonts w:ascii="Arial" w:eastAsia="Times New Roman" w:hAnsi="Arial" w:cs="Arial"/>
          <w:sz w:val="20"/>
          <w:szCs w:val="20"/>
        </w:rPr>
      </w:pPr>
    </w:p>
    <w:p w14:paraId="5923C520" w14:textId="77777777" w:rsidR="0004333F" w:rsidRPr="0004333F" w:rsidRDefault="0004333F" w:rsidP="0004333F">
      <w:pPr>
        <w:spacing w:after="0" w:line="240" w:lineRule="auto"/>
        <w:rPr>
          <w:rFonts w:ascii="Arial" w:eastAsia="Times New Roman" w:hAnsi="Arial" w:cs="Arial"/>
          <w:sz w:val="20"/>
          <w:szCs w:val="20"/>
        </w:rPr>
      </w:pPr>
    </w:p>
    <w:p w14:paraId="4C4E43E0" w14:textId="77777777" w:rsidR="0004333F" w:rsidRPr="0004333F" w:rsidRDefault="0004333F" w:rsidP="0004333F">
      <w:pPr>
        <w:spacing w:after="0" w:line="240" w:lineRule="auto"/>
        <w:rPr>
          <w:rFonts w:ascii="Arial" w:eastAsia="Times New Roman" w:hAnsi="Arial" w:cs="Arial"/>
          <w:sz w:val="20"/>
          <w:szCs w:val="20"/>
        </w:rPr>
      </w:pPr>
    </w:p>
    <w:p w14:paraId="718ECDC0" w14:textId="77777777" w:rsidR="0004333F" w:rsidRPr="0004333F" w:rsidRDefault="0004333F" w:rsidP="0004333F">
      <w:pPr>
        <w:spacing w:after="0" w:line="240" w:lineRule="auto"/>
        <w:rPr>
          <w:rFonts w:ascii="Arial" w:eastAsia="Times New Roman" w:hAnsi="Arial" w:cs="Arial"/>
          <w:sz w:val="20"/>
          <w:szCs w:val="20"/>
        </w:rPr>
      </w:pPr>
    </w:p>
    <w:p w14:paraId="0E7835BD" w14:textId="77777777" w:rsidR="0004333F" w:rsidRPr="0004333F" w:rsidRDefault="0004333F" w:rsidP="0004333F">
      <w:pPr>
        <w:spacing w:after="0" w:line="240" w:lineRule="auto"/>
        <w:rPr>
          <w:rFonts w:ascii="Arial" w:eastAsia="Times New Roman" w:hAnsi="Arial" w:cs="Arial"/>
          <w:sz w:val="20"/>
          <w:szCs w:val="20"/>
        </w:rPr>
      </w:pPr>
    </w:p>
    <w:p w14:paraId="34B25838" w14:textId="77777777" w:rsidR="0004333F" w:rsidRPr="0004333F" w:rsidRDefault="0004333F" w:rsidP="0004333F">
      <w:pPr>
        <w:spacing w:after="0" w:line="240" w:lineRule="auto"/>
        <w:rPr>
          <w:rFonts w:ascii="Arial" w:eastAsia="Times New Roman" w:hAnsi="Arial" w:cs="Arial"/>
          <w:sz w:val="20"/>
          <w:szCs w:val="20"/>
        </w:rPr>
      </w:pPr>
    </w:p>
    <w:p w14:paraId="38EF3DE7" w14:textId="77777777" w:rsidR="0004333F" w:rsidRPr="0004333F" w:rsidRDefault="0004333F" w:rsidP="0004333F">
      <w:pPr>
        <w:spacing w:after="0" w:line="240" w:lineRule="auto"/>
        <w:rPr>
          <w:rFonts w:ascii="Arial" w:eastAsia="Times New Roman" w:hAnsi="Arial" w:cs="Arial"/>
          <w:sz w:val="20"/>
          <w:szCs w:val="20"/>
        </w:rPr>
      </w:pPr>
    </w:p>
    <w:p w14:paraId="4D268D6D" w14:textId="77777777" w:rsidR="0004333F" w:rsidRPr="0004333F" w:rsidRDefault="0004333F" w:rsidP="0004333F">
      <w:pPr>
        <w:spacing w:after="0" w:line="240" w:lineRule="auto"/>
        <w:rPr>
          <w:rFonts w:ascii="Arial" w:eastAsia="Times New Roman" w:hAnsi="Arial" w:cs="Arial"/>
          <w:sz w:val="20"/>
          <w:szCs w:val="20"/>
        </w:rPr>
      </w:pPr>
    </w:p>
    <w:p w14:paraId="5B0C6583" w14:textId="77777777" w:rsidR="0004333F" w:rsidRPr="0004333F" w:rsidRDefault="0004333F" w:rsidP="0004333F">
      <w:pPr>
        <w:spacing w:after="0" w:line="240" w:lineRule="auto"/>
        <w:rPr>
          <w:rFonts w:ascii="Arial" w:eastAsia="Times New Roman" w:hAnsi="Arial" w:cs="Arial"/>
          <w:sz w:val="20"/>
          <w:szCs w:val="20"/>
        </w:rPr>
      </w:pPr>
    </w:p>
    <w:p w14:paraId="059F4768" w14:textId="77777777" w:rsidR="0004333F" w:rsidRPr="0004333F" w:rsidRDefault="0004333F" w:rsidP="0004333F">
      <w:pPr>
        <w:spacing w:after="0" w:line="240" w:lineRule="auto"/>
        <w:rPr>
          <w:rFonts w:ascii="Arial" w:eastAsia="Times New Roman" w:hAnsi="Arial" w:cs="Arial"/>
          <w:sz w:val="20"/>
          <w:szCs w:val="20"/>
        </w:rPr>
      </w:pPr>
    </w:p>
    <w:p w14:paraId="4A831B13" w14:textId="77777777" w:rsidR="0004333F" w:rsidRPr="0004333F" w:rsidRDefault="0004333F" w:rsidP="0004333F">
      <w:pPr>
        <w:spacing w:after="0" w:line="240" w:lineRule="auto"/>
        <w:rPr>
          <w:rFonts w:ascii="Arial" w:eastAsia="Times New Roman" w:hAnsi="Arial" w:cs="Arial"/>
          <w:sz w:val="20"/>
          <w:szCs w:val="20"/>
        </w:rPr>
      </w:pPr>
    </w:p>
    <w:p w14:paraId="22B28DE2" w14:textId="77777777" w:rsidR="0004333F" w:rsidRPr="0004333F" w:rsidRDefault="0004333F" w:rsidP="0004333F">
      <w:pPr>
        <w:spacing w:after="0" w:line="240" w:lineRule="auto"/>
        <w:rPr>
          <w:rFonts w:ascii="Arial" w:eastAsia="Times New Roman" w:hAnsi="Arial" w:cs="Arial"/>
          <w:sz w:val="20"/>
          <w:szCs w:val="20"/>
        </w:rPr>
      </w:pPr>
    </w:p>
    <w:p w14:paraId="36F9D2B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2916B358"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66EAF528" w14:textId="77777777" w:rsidR="0004333F" w:rsidRPr="0004333F" w:rsidRDefault="0004333F" w:rsidP="0004333F">
      <w:pPr>
        <w:spacing w:after="0" w:line="360" w:lineRule="auto"/>
        <w:jc w:val="both"/>
        <w:rPr>
          <w:rFonts w:ascii="Arial" w:eastAsia="Times New Roman" w:hAnsi="Arial" w:cs="Times New Roman"/>
          <w:sz w:val="20"/>
          <w:szCs w:val="24"/>
        </w:rPr>
      </w:pPr>
    </w:p>
    <w:p w14:paraId="5ECBF697"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51BFF0BF" w14:textId="77777777" w:rsidR="0004333F" w:rsidRPr="0004333F" w:rsidRDefault="0004333F" w:rsidP="0004333F">
      <w:pPr>
        <w:spacing w:after="0" w:line="240" w:lineRule="auto"/>
        <w:rPr>
          <w:rFonts w:ascii="Arial" w:eastAsia="Times New Roman" w:hAnsi="Arial" w:cs="Arial"/>
          <w:sz w:val="20"/>
          <w:szCs w:val="20"/>
        </w:rPr>
      </w:pPr>
    </w:p>
    <w:p w14:paraId="4B83ACD2" w14:textId="77777777" w:rsidR="0004333F" w:rsidRPr="0004333F" w:rsidRDefault="0004333F" w:rsidP="0004333F">
      <w:pPr>
        <w:spacing w:after="0" w:line="240" w:lineRule="auto"/>
        <w:jc w:val="both"/>
        <w:rPr>
          <w:rFonts w:ascii="Arial" w:eastAsia="Times New Roman" w:hAnsi="Arial" w:cs="Times New Roman"/>
          <w:i/>
          <w:sz w:val="20"/>
          <w:szCs w:val="24"/>
        </w:rPr>
      </w:pPr>
      <w:bookmarkStart w:id="177" w:name="_Toc463663463"/>
      <w:bookmarkStart w:id="178" w:name="_Toc430410742"/>
      <w:r w:rsidRPr="0004333F">
        <w:rPr>
          <w:rFonts w:ascii="Arial" w:eastAsia="Times New Roman" w:hAnsi="Arial" w:cs="Arial"/>
          <w:b/>
          <w:sz w:val="20"/>
          <w:szCs w:val="24"/>
        </w:rPr>
        <w:br w:type="page"/>
      </w:r>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1589E18A"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659E182A"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7D11E376" w14:textId="77777777" w:rsidR="0004333F" w:rsidRPr="0004333F" w:rsidRDefault="0004333F" w:rsidP="0004333F">
      <w:pPr>
        <w:spacing w:after="0" w:line="240" w:lineRule="auto"/>
        <w:jc w:val="both"/>
        <w:rPr>
          <w:rFonts w:ascii="Arial" w:eastAsia="Times New Roman" w:hAnsi="Arial" w:cs="Arial"/>
          <w:b/>
          <w:sz w:val="20"/>
          <w:szCs w:val="24"/>
        </w:rPr>
      </w:pPr>
    </w:p>
    <w:p w14:paraId="32502EC3" w14:textId="77777777" w:rsidR="0004333F" w:rsidRPr="0004333F" w:rsidRDefault="0004333F" w:rsidP="0004333F">
      <w:pPr>
        <w:spacing w:after="0" w:line="240" w:lineRule="auto"/>
        <w:jc w:val="both"/>
        <w:rPr>
          <w:rFonts w:ascii="Arial" w:eastAsia="Times New Roman" w:hAnsi="Arial" w:cs="Arial"/>
          <w:b/>
          <w:sz w:val="20"/>
          <w:szCs w:val="24"/>
        </w:rPr>
      </w:pPr>
    </w:p>
    <w:p w14:paraId="491EC349" w14:textId="77777777" w:rsidR="0004333F" w:rsidRPr="0004333F" w:rsidRDefault="0004333F" w:rsidP="0004333F">
      <w:pPr>
        <w:spacing w:after="0" w:line="240" w:lineRule="auto"/>
        <w:jc w:val="both"/>
        <w:rPr>
          <w:rFonts w:ascii="Arial" w:eastAsia="Times New Roman" w:hAnsi="Arial" w:cs="Arial"/>
          <w:b/>
          <w:sz w:val="20"/>
          <w:szCs w:val="24"/>
        </w:rPr>
      </w:pPr>
    </w:p>
    <w:p w14:paraId="3C369632" w14:textId="77777777" w:rsidR="0004333F" w:rsidRPr="0004333F" w:rsidRDefault="0004333F" w:rsidP="0004333F">
      <w:pPr>
        <w:spacing w:after="0" w:line="240" w:lineRule="auto"/>
        <w:jc w:val="both"/>
        <w:rPr>
          <w:rFonts w:ascii="Arial" w:eastAsia="Times New Roman" w:hAnsi="Arial" w:cs="Arial"/>
          <w:b/>
          <w:sz w:val="20"/>
          <w:szCs w:val="24"/>
        </w:rPr>
      </w:pPr>
    </w:p>
    <w:p w14:paraId="152CCB5E" w14:textId="77777777" w:rsidR="0004333F" w:rsidRPr="0004333F" w:rsidRDefault="0004333F" w:rsidP="00963053">
      <w:pPr>
        <w:pStyle w:val="Heading22"/>
      </w:pPr>
      <w:bookmarkStart w:id="179" w:name="_Toc126544289"/>
      <w:bookmarkStart w:id="180" w:name="_Toc118793923"/>
      <w:bookmarkEnd w:id="177"/>
      <w:r w:rsidRPr="0004333F">
        <w:t>Udeležba podizvajalcev</w:t>
      </w:r>
      <w:bookmarkEnd w:id="179"/>
      <w:bookmarkEnd w:id="180"/>
    </w:p>
    <w:p w14:paraId="72828866" w14:textId="100869AD"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14B79430" w14:textId="77777777" w:rsidR="0004333F" w:rsidRPr="0004333F" w:rsidRDefault="0004333F" w:rsidP="0004333F">
      <w:pPr>
        <w:spacing w:after="0" w:line="240" w:lineRule="auto"/>
        <w:jc w:val="center"/>
        <w:rPr>
          <w:rFonts w:ascii="Arial" w:eastAsia="Times New Roman" w:hAnsi="Arial" w:cs="Arial"/>
          <w:b/>
          <w:sz w:val="20"/>
          <w:szCs w:val="24"/>
        </w:rPr>
      </w:pPr>
    </w:p>
    <w:p w14:paraId="61BCB4E6" w14:textId="77777777" w:rsidR="0004333F" w:rsidRPr="0004333F" w:rsidRDefault="0004333F" w:rsidP="0004333F">
      <w:pPr>
        <w:spacing w:after="0" w:line="240" w:lineRule="auto"/>
        <w:jc w:val="both"/>
        <w:rPr>
          <w:rFonts w:ascii="Arial" w:eastAsia="Times New Roman" w:hAnsi="Arial" w:cs="Arial"/>
          <w:b/>
          <w:sz w:val="20"/>
          <w:szCs w:val="24"/>
        </w:rPr>
      </w:pPr>
    </w:p>
    <w:p w14:paraId="1F74D5FD" w14:textId="77777777" w:rsidR="0004333F" w:rsidRPr="0004333F" w:rsidRDefault="0004333F" w:rsidP="0004333F">
      <w:pPr>
        <w:spacing w:after="0" w:line="240" w:lineRule="auto"/>
        <w:jc w:val="both"/>
        <w:rPr>
          <w:rFonts w:ascii="Arial" w:eastAsia="Times New Roman" w:hAnsi="Arial" w:cs="Arial"/>
          <w:b/>
          <w:sz w:val="20"/>
          <w:szCs w:val="24"/>
        </w:rPr>
      </w:pPr>
    </w:p>
    <w:p w14:paraId="60421D1B" w14:textId="77777777" w:rsidR="0004333F" w:rsidRPr="0004333F" w:rsidRDefault="0004333F" w:rsidP="0004333F">
      <w:pPr>
        <w:spacing w:after="0" w:line="240" w:lineRule="auto"/>
        <w:jc w:val="both"/>
        <w:rPr>
          <w:rFonts w:ascii="Arial" w:eastAsia="Times New Roman" w:hAnsi="Arial" w:cs="Arial"/>
          <w:b/>
          <w:sz w:val="20"/>
          <w:szCs w:val="24"/>
        </w:rPr>
      </w:pPr>
    </w:p>
    <w:p w14:paraId="6499EB4E" w14:textId="77777777" w:rsidR="005627EE" w:rsidRPr="005627EE" w:rsidRDefault="005627EE" w:rsidP="005627EE">
      <w:pPr>
        <w:spacing w:after="0" w:line="240" w:lineRule="auto"/>
        <w:jc w:val="both"/>
        <w:rPr>
          <w:rFonts w:ascii="Arial" w:eastAsia="Times New Roman" w:hAnsi="Arial" w:cs="Arial"/>
          <w:sz w:val="20"/>
          <w:szCs w:val="24"/>
        </w:rPr>
      </w:pPr>
      <w:bookmarkStart w:id="181" w:name="_Toc471726144"/>
      <w:bookmarkEnd w:id="178"/>
      <w:r w:rsidRPr="005627EE">
        <w:rPr>
          <w:rFonts w:ascii="Arial" w:eastAsia="Times New Roman" w:hAnsi="Arial" w:cs="Arial"/>
          <w:sz w:val="20"/>
          <w:szCs w:val="24"/>
        </w:rPr>
        <w:t>Pri predmetnem javnem naročilu nastopamo s podizvajalci, in sicer v nadaljevanju navajamo vrednostno udeležbo le-teh:</w:t>
      </w:r>
    </w:p>
    <w:p w14:paraId="7FE4FB3B" w14:textId="77777777" w:rsidR="005627EE" w:rsidRPr="005627EE" w:rsidRDefault="005627EE" w:rsidP="005627EE">
      <w:pPr>
        <w:spacing w:after="0" w:line="240" w:lineRule="auto"/>
        <w:jc w:val="both"/>
        <w:rPr>
          <w:rFonts w:ascii="Arial" w:eastAsia="Times New Roman" w:hAnsi="Arial" w:cs="Arial"/>
          <w:sz w:val="20"/>
          <w:szCs w:val="24"/>
        </w:rPr>
      </w:pPr>
    </w:p>
    <w:p w14:paraId="0E86F5DB" w14:textId="77777777" w:rsidR="005627EE" w:rsidRPr="005627EE" w:rsidRDefault="005627EE" w:rsidP="005627EE">
      <w:pPr>
        <w:spacing w:after="0" w:line="240" w:lineRule="auto"/>
        <w:jc w:val="both"/>
        <w:rPr>
          <w:rFonts w:ascii="Arial" w:eastAsia="Times New Roman" w:hAnsi="Arial" w:cs="Arial"/>
          <w:sz w:val="20"/>
          <w:szCs w:val="24"/>
        </w:rPr>
      </w:pPr>
    </w:p>
    <w:p w14:paraId="6A9289EE" w14:textId="77777777" w:rsidR="005627EE" w:rsidRPr="005627EE" w:rsidRDefault="005627EE" w:rsidP="005627EE">
      <w:pPr>
        <w:numPr>
          <w:ilvl w:val="0"/>
          <w:numId w:val="4"/>
        </w:numPr>
        <w:spacing w:after="0" w:line="240" w:lineRule="auto"/>
        <w:jc w:val="both"/>
        <w:rPr>
          <w:rFonts w:ascii="Arial" w:eastAsia="Times New Roman" w:hAnsi="Arial" w:cs="Arial"/>
          <w:sz w:val="20"/>
          <w:szCs w:val="24"/>
        </w:rPr>
      </w:pPr>
      <w:r w:rsidRPr="005627EE">
        <w:rPr>
          <w:rFonts w:ascii="Arial" w:eastAsia="Times New Roman" w:hAnsi="Arial" w:cs="Arial"/>
          <w:sz w:val="20"/>
          <w:szCs w:val="24"/>
        </w:rPr>
        <w:t>V ponudbi je podizvajalec ______________________________________ (naziv) v skupni vrednosti ponudbe udeležen pri izvajanju _____________________ € (BREZ DDV), kar znaša ______% ponudbene vrednosti.</w:t>
      </w:r>
    </w:p>
    <w:p w14:paraId="12C25238" w14:textId="77777777" w:rsidR="005627EE" w:rsidRPr="005627EE" w:rsidRDefault="005627EE" w:rsidP="005627EE">
      <w:pPr>
        <w:spacing w:after="0" w:line="240" w:lineRule="auto"/>
        <w:jc w:val="both"/>
        <w:rPr>
          <w:rFonts w:ascii="Arial" w:eastAsia="Times New Roman" w:hAnsi="Arial" w:cs="Arial"/>
          <w:sz w:val="20"/>
          <w:szCs w:val="24"/>
        </w:rPr>
      </w:pPr>
    </w:p>
    <w:p w14:paraId="43D8F141" w14:textId="77777777" w:rsidR="005627EE" w:rsidRPr="005627EE" w:rsidRDefault="005627EE" w:rsidP="005627EE">
      <w:pPr>
        <w:numPr>
          <w:ilvl w:val="0"/>
          <w:numId w:val="4"/>
        </w:numPr>
        <w:spacing w:after="0" w:line="240" w:lineRule="auto"/>
        <w:jc w:val="both"/>
        <w:rPr>
          <w:rFonts w:ascii="Arial" w:eastAsia="Times New Roman" w:hAnsi="Arial" w:cs="Arial"/>
          <w:sz w:val="20"/>
          <w:szCs w:val="24"/>
        </w:rPr>
      </w:pPr>
      <w:r w:rsidRPr="005627EE">
        <w:rPr>
          <w:rFonts w:ascii="Arial" w:eastAsia="Times New Roman" w:hAnsi="Arial" w:cs="Arial"/>
          <w:sz w:val="20"/>
          <w:szCs w:val="24"/>
        </w:rPr>
        <w:t>V ponudbi je podizvajalec ______________________________________ (naziv) v skupni vrednosti ponudbe udeležen pri izvajanju _____________________ € (BREZ DDV), kar znaša ______% ponudbene vrednosti.</w:t>
      </w:r>
    </w:p>
    <w:p w14:paraId="74AC2C51" w14:textId="77777777" w:rsidR="005627EE" w:rsidRPr="005627EE" w:rsidRDefault="005627EE" w:rsidP="005627EE">
      <w:pPr>
        <w:spacing w:after="0" w:line="240" w:lineRule="auto"/>
        <w:jc w:val="both"/>
        <w:rPr>
          <w:rFonts w:ascii="Arial" w:eastAsia="Times New Roman" w:hAnsi="Arial" w:cs="Arial"/>
          <w:sz w:val="20"/>
          <w:szCs w:val="24"/>
        </w:rPr>
      </w:pPr>
    </w:p>
    <w:p w14:paraId="0C2D1A3D" w14:textId="77777777" w:rsidR="005627EE" w:rsidRPr="005627EE" w:rsidRDefault="005627EE" w:rsidP="005627EE">
      <w:pPr>
        <w:numPr>
          <w:ilvl w:val="0"/>
          <w:numId w:val="4"/>
        </w:numPr>
        <w:spacing w:after="0" w:line="240" w:lineRule="auto"/>
        <w:jc w:val="both"/>
        <w:rPr>
          <w:rFonts w:ascii="Arial" w:eastAsia="Times New Roman" w:hAnsi="Arial" w:cs="Arial"/>
          <w:sz w:val="20"/>
          <w:szCs w:val="24"/>
        </w:rPr>
      </w:pPr>
      <w:r w:rsidRPr="005627EE">
        <w:rPr>
          <w:rFonts w:ascii="Arial" w:eastAsia="Times New Roman" w:hAnsi="Arial" w:cs="Arial"/>
          <w:sz w:val="20"/>
          <w:szCs w:val="24"/>
        </w:rPr>
        <w:t>V ponudbi je podizvajalec ______________________________________ (naziv) v skupni vrednosti ponudbe udeležen pri izvajanju _____________________ € (BREZ DDV), kar znaša ______% ponudbene vrednosti.</w:t>
      </w:r>
    </w:p>
    <w:p w14:paraId="39543E8C" w14:textId="77777777" w:rsidR="005627EE" w:rsidRPr="005627EE" w:rsidRDefault="005627EE" w:rsidP="005627EE">
      <w:pPr>
        <w:spacing w:after="0" w:line="240" w:lineRule="auto"/>
        <w:jc w:val="both"/>
        <w:rPr>
          <w:rFonts w:ascii="Arial" w:eastAsia="Times New Roman" w:hAnsi="Arial" w:cs="Arial"/>
          <w:sz w:val="20"/>
          <w:szCs w:val="24"/>
        </w:rPr>
      </w:pPr>
    </w:p>
    <w:p w14:paraId="6FF05706" w14:textId="77777777" w:rsidR="005627EE" w:rsidRPr="005627EE" w:rsidRDefault="005627EE" w:rsidP="005627EE">
      <w:pPr>
        <w:spacing w:after="0" w:line="240" w:lineRule="auto"/>
        <w:jc w:val="both"/>
        <w:rPr>
          <w:rFonts w:ascii="Arial" w:eastAsia="Times New Roman" w:hAnsi="Arial" w:cs="Arial"/>
          <w:sz w:val="20"/>
          <w:szCs w:val="24"/>
        </w:rPr>
      </w:pPr>
    </w:p>
    <w:p w14:paraId="72477D09" w14:textId="77777777" w:rsidR="005627EE" w:rsidRPr="005627EE" w:rsidRDefault="005627EE" w:rsidP="005627EE">
      <w:pPr>
        <w:spacing w:after="0" w:line="240" w:lineRule="auto"/>
        <w:jc w:val="both"/>
        <w:rPr>
          <w:rFonts w:ascii="Arial" w:eastAsia="Times New Roman" w:hAnsi="Arial" w:cs="Arial"/>
          <w:i/>
          <w:iCs/>
          <w:sz w:val="20"/>
          <w:szCs w:val="24"/>
        </w:rPr>
      </w:pPr>
      <w:r w:rsidRPr="005627EE">
        <w:rPr>
          <w:rFonts w:ascii="Arial" w:eastAsia="Times New Roman" w:hAnsi="Arial" w:cs="Arial"/>
          <w:i/>
          <w:iCs/>
          <w:sz w:val="20"/>
          <w:szCs w:val="24"/>
        </w:rPr>
        <w:t>(alinejo ponoviti za celotno število podizvajalcev)</w:t>
      </w:r>
    </w:p>
    <w:p w14:paraId="3B94A5DA" w14:textId="77777777" w:rsidR="005627EE" w:rsidRPr="005627EE" w:rsidRDefault="005627EE" w:rsidP="005627EE">
      <w:pPr>
        <w:spacing w:after="0" w:line="240" w:lineRule="auto"/>
        <w:jc w:val="both"/>
        <w:rPr>
          <w:rFonts w:ascii="Arial" w:eastAsia="Times New Roman" w:hAnsi="Arial" w:cs="Arial"/>
          <w:sz w:val="20"/>
          <w:szCs w:val="24"/>
        </w:rPr>
      </w:pPr>
    </w:p>
    <w:p w14:paraId="50AB5F1B" w14:textId="77777777" w:rsidR="005627EE" w:rsidRPr="005627EE" w:rsidRDefault="005627EE" w:rsidP="005627EE">
      <w:pPr>
        <w:spacing w:after="0" w:line="240" w:lineRule="auto"/>
        <w:jc w:val="both"/>
        <w:rPr>
          <w:rFonts w:ascii="Arial" w:eastAsia="Times New Roman" w:hAnsi="Arial" w:cs="Arial"/>
          <w:sz w:val="20"/>
          <w:szCs w:val="24"/>
        </w:rPr>
      </w:pPr>
    </w:p>
    <w:p w14:paraId="596C7084" w14:textId="72F6BAAF" w:rsidR="005627EE" w:rsidRPr="006F0C3F" w:rsidRDefault="005627EE" w:rsidP="005627EE">
      <w:pPr>
        <w:spacing w:after="0" w:line="240" w:lineRule="auto"/>
        <w:jc w:val="both"/>
        <w:rPr>
          <w:rFonts w:ascii="Arial" w:eastAsia="Times New Roman" w:hAnsi="Arial" w:cs="Arial"/>
          <w:sz w:val="20"/>
          <w:szCs w:val="24"/>
        </w:rPr>
      </w:pPr>
      <w:r w:rsidRPr="005D6081">
        <w:rPr>
          <w:rFonts w:ascii="Arial" w:eastAsia="Times New Roman" w:hAnsi="Arial" w:cs="Arial"/>
          <w:sz w:val="20"/>
          <w:szCs w:val="24"/>
        </w:rPr>
        <w:t xml:space="preserve">Podizvajalec ______________________________________ (naziv) imenuje </w:t>
      </w:r>
      <w:r w:rsidRPr="006F0C3F">
        <w:rPr>
          <w:rFonts w:ascii="Arial" w:eastAsia="Times New Roman" w:hAnsi="Arial" w:cs="Arial"/>
          <w:sz w:val="20"/>
          <w:szCs w:val="24"/>
        </w:rPr>
        <w:t xml:space="preserve">vodjo posameznih ………………………………(vrsta) del ______________________________________ (ime in priimek, št. </w:t>
      </w:r>
      <w:r w:rsidR="005D6081" w:rsidRPr="006F0C3F">
        <w:rPr>
          <w:rFonts w:ascii="Arial" w:eastAsia="Times New Roman" w:hAnsi="Arial" w:cs="Arial"/>
          <w:sz w:val="20"/>
          <w:szCs w:val="24"/>
        </w:rPr>
        <w:t>aktivno licenco za pooblaščenega inženirja elektro stroke za vodenje del na zahtevnih objektih pri IZS-matična sekcija gradbenih inženirjev, skladno s 6. odstavkom 14. člena Gradbenega zakona).</w:t>
      </w:r>
    </w:p>
    <w:p w14:paraId="30254C66" w14:textId="77777777" w:rsidR="005627EE" w:rsidRPr="006F0C3F" w:rsidRDefault="005627EE" w:rsidP="005627EE">
      <w:pPr>
        <w:spacing w:after="0" w:line="240" w:lineRule="auto"/>
        <w:jc w:val="both"/>
        <w:rPr>
          <w:rFonts w:ascii="Arial" w:eastAsia="Times New Roman" w:hAnsi="Arial" w:cs="Arial"/>
          <w:i/>
          <w:iCs/>
          <w:sz w:val="20"/>
          <w:szCs w:val="24"/>
        </w:rPr>
      </w:pPr>
    </w:p>
    <w:p w14:paraId="21F0B3BB" w14:textId="77777777" w:rsidR="005627EE" w:rsidRPr="005627EE" w:rsidRDefault="005627EE" w:rsidP="005627EE">
      <w:pPr>
        <w:spacing w:after="0" w:line="240" w:lineRule="auto"/>
        <w:jc w:val="both"/>
        <w:rPr>
          <w:rFonts w:ascii="Arial" w:eastAsia="Times New Roman" w:hAnsi="Arial" w:cs="Arial"/>
          <w:i/>
          <w:iCs/>
          <w:sz w:val="20"/>
          <w:szCs w:val="24"/>
        </w:rPr>
      </w:pPr>
      <w:r w:rsidRPr="006F0C3F">
        <w:rPr>
          <w:rFonts w:ascii="Arial" w:eastAsia="Times New Roman" w:hAnsi="Arial" w:cs="Arial"/>
          <w:i/>
          <w:iCs/>
          <w:sz w:val="20"/>
          <w:szCs w:val="24"/>
        </w:rPr>
        <w:t xml:space="preserve">(alinejo ponoviti za celotno število podizvajalcev, katerih delež </w:t>
      </w:r>
      <w:r w:rsidRPr="006F0C3F">
        <w:rPr>
          <w:rFonts w:ascii="Arial" w:eastAsia="Times New Roman" w:hAnsi="Arial" w:cs="Arial"/>
          <w:i/>
          <w:sz w:val="20"/>
          <w:szCs w:val="24"/>
        </w:rPr>
        <w:t>presega 30 % ponudbene vrednosti</w:t>
      </w:r>
      <w:r w:rsidRPr="006F0C3F">
        <w:rPr>
          <w:rFonts w:ascii="Arial" w:eastAsia="Times New Roman" w:hAnsi="Arial" w:cs="Arial"/>
          <w:i/>
          <w:iCs/>
          <w:sz w:val="20"/>
          <w:szCs w:val="24"/>
        </w:rPr>
        <w:t>)</w:t>
      </w:r>
    </w:p>
    <w:p w14:paraId="2A2BDC22" w14:textId="77777777" w:rsidR="005627EE" w:rsidRPr="005627EE" w:rsidRDefault="005627EE" w:rsidP="005627EE">
      <w:pPr>
        <w:spacing w:after="0" w:line="240" w:lineRule="auto"/>
        <w:jc w:val="both"/>
        <w:rPr>
          <w:rFonts w:ascii="Arial" w:eastAsia="Times New Roman" w:hAnsi="Arial" w:cs="Arial"/>
          <w:sz w:val="20"/>
          <w:szCs w:val="24"/>
        </w:rPr>
      </w:pPr>
    </w:p>
    <w:p w14:paraId="6FA8DDF7" w14:textId="77777777" w:rsidR="005627EE" w:rsidRPr="005627EE" w:rsidRDefault="005627EE" w:rsidP="005627EE">
      <w:pPr>
        <w:spacing w:after="0" w:line="240" w:lineRule="auto"/>
        <w:jc w:val="both"/>
        <w:rPr>
          <w:rFonts w:ascii="Arial" w:eastAsia="Times New Roman" w:hAnsi="Arial" w:cs="Arial"/>
          <w:sz w:val="20"/>
          <w:szCs w:val="24"/>
        </w:rPr>
      </w:pPr>
    </w:p>
    <w:p w14:paraId="3C582FDC" w14:textId="77777777" w:rsidR="005627EE" w:rsidRPr="005627EE" w:rsidRDefault="005627EE" w:rsidP="005627EE">
      <w:pPr>
        <w:spacing w:after="0" w:line="240" w:lineRule="auto"/>
        <w:jc w:val="both"/>
        <w:rPr>
          <w:rFonts w:ascii="Arial" w:eastAsia="Times New Roman" w:hAnsi="Arial" w:cs="Arial"/>
          <w:sz w:val="20"/>
          <w:szCs w:val="24"/>
        </w:rPr>
      </w:pPr>
    </w:p>
    <w:p w14:paraId="1E30F0C0" w14:textId="77777777" w:rsidR="005627EE" w:rsidRPr="005627EE" w:rsidRDefault="005627EE" w:rsidP="005627EE">
      <w:pPr>
        <w:spacing w:after="0" w:line="240" w:lineRule="auto"/>
        <w:jc w:val="both"/>
        <w:rPr>
          <w:rFonts w:ascii="Arial" w:eastAsia="Times New Roman" w:hAnsi="Arial" w:cs="Arial"/>
          <w:sz w:val="20"/>
          <w:szCs w:val="24"/>
        </w:rPr>
      </w:pPr>
    </w:p>
    <w:p w14:paraId="5690C9D2" w14:textId="77777777" w:rsidR="005627EE" w:rsidRPr="005627EE" w:rsidRDefault="005627EE" w:rsidP="005627EE">
      <w:pPr>
        <w:spacing w:after="0" w:line="240" w:lineRule="auto"/>
        <w:jc w:val="both"/>
        <w:rPr>
          <w:rFonts w:ascii="Arial" w:eastAsia="Times New Roman" w:hAnsi="Arial" w:cs="Arial"/>
          <w:i/>
          <w:sz w:val="20"/>
          <w:szCs w:val="24"/>
        </w:rPr>
      </w:pPr>
      <w:r w:rsidRPr="005627EE">
        <w:rPr>
          <w:rFonts w:ascii="Arial" w:eastAsia="Times New Roman" w:hAnsi="Arial" w:cs="Arial"/>
          <w:i/>
          <w:sz w:val="20"/>
          <w:szCs w:val="24"/>
        </w:rPr>
        <w:t>OPOMBA: Obrazec izpolnijo, podpišejo in žigosajo le ponudniki, ki nastopajo s podizvajalcem.</w:t>
      </w:r>
    </w:p>
    <w:p w14:paraId="0B9B4F7D" w14:textId="77777777" w:rsidR="005627EE" w:rsidRPr="005627EE" w:rsidRDefault="005627EE" w:rsidP="005627EE">
      <w:pPr>
        <w:spacing w:after="0" w:line="240" w:lineRule="auto"/>
        <w:jc w:val="both"/>
        <w:rPr>
          <w:rFonts w:ascii="Arial" w:eastAsia="Times New Roman" w:hAnsi="Arial" w:cs="Arial"/>
          <w:sz w:val="20"/>
          <w:szCs w:val="24"/>
        </w:rPr>
      </w:pPr>
    </w:p>
    <w:p w14:paraId="1F247644" w14:textId="77777777" w:rsidR="0004333F" w:rsidRPr="0004333F" w:rsidRDefault="0004333F" w:rsidP="0004333F">
      <w:pPr>
        <w:spacing w:after="0" w:line="240" w:lineRule="auto"/>
        <w:jc w:val="both"/>
        <w:rPr>
          <w:rFonts w:ascii="Arial" w:eastAsia="Times New Roman" w:hAnsi="Arial" w:cs="Arial"/>
          <w:sz w:val="20"/>
          <w:szCs w:val="24"/>
        </w:rPr>
      </w:pPr>
    </w:p>
    <w:p w14:paraId="54D9C1A7" w14:textId="77777777" w:rsidR="0004333F" w:rsidRPr="0004333F" w:rsidRDefault="0004333F" w:rsidP="0004333F">
      <w:pPr>
        <w:spacing w:after="0" w:line="240" w:lineRule="auto"/>
        <w:jc w:val="both"/>
        <w:rPr>
          <w:rFonts w:ascii="Arial" w:eastAsia="Times New Roman" w:hAnsi="Arial" w:cs="Arial"/>
          <w:sz w:val="20"/>
          <w:szCs w:val="24"/>
        </w:rPr>
      </w:pPr>
    </w:p>
    <w:p w14:paraId="40E7114A" w14:textId="77777777" w:rsidR="0004333F" w:rsidRPr="0004333F" w:rsidRDefault="0004333F" w:rsidP="0004333F">
      <w:pPr>
        <w:spacing w:after="0" w:line="240" w:lineRule="auto"/>
        <w:jc w:val="both"/>
        <w:rPr>
          <w:rFonts w:ascii="Arial" w:eastAsia="Times New Roman" w:hAnsi="Arial" w:cs="Arial"/>
          <w:sz w:val="20"/>
          <w:szCs w:val="24"/>
        </w:rPr>
      </w:pPr>
    </w:p>
    <w:p w14:paraId="7B8F13C1" w14:textId="77777777" w:rsidR="0004333F" w:rsidRPr="0004333F" w:rsidRDefault="0004333F" w:rsidP="0004333F">
      <w:pPr>
        <w:spacing w:after="0" w:line="240" w:lineRule="auto"/>
        <w:jc w:val="both"/>
        <w:rPr>
          <w:rFonts w:ascii="Arial" w:eastAsia="Times New Roman" w:hAnsi="Arial" w:cs="Arial"/>
          <w:sz w:val="20"/>
          <w:szCs w:val="24"/>
        </w:rPr>
      </w:pPr>
    </w:p>
    <w:p w14:paraId="3AF5C514" w14:textId="77777777" w:rsidR="0004333F" w:rsidRPr="0004333F" w:rsidRDefault="0004333F" w:rsidP="0004333F">
      <w:pPr>
        <w:spacing w:after="0" w:line="240" w:lineRule="auto"/>
        <w:jc w:val="both"/>
        <w:rPr>
          <w:rFonts w:ascii="Arial" w:eastAsia="Times New Roman" w:hAnsi="Arial" w:cs="Arial"/>
          <w:sz w:val="20"/>
          <w:szCs w:val="24"/>
        </w:rPr>
      </w:pPr>
    </w:p>
    <w:p w14:paraId="019674C0" w14:textId="77777777" w:rsidR="0004333F" w:rsidRPr="0004333F" w:rsidRDefault="0004333F" w:rsidP="0004333F">
      <w:pPr>
        <w:spacing w:after="0" w:line="240" w:lineRule="auto"/>
        <w:jc w:val="both"/>
        <w:rPr>
          <w:rFonts w:ascii="Arial" w:eastAsia="Times New Roman" w:hAnsi="Arial" w:cs="Arial"/>
          <w:sz w:val="20"/>
          <w:szCs w:val="24"/>
        </w:rPr>
      </w:pPr>
    </w:p>
    <w:p w14:paraId="05F01E5A"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67C91DF6"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298F5A35" w14:textId="77777777" w:rsidR="0004333F" w:rsidRPr="0004333F" w:rsidRDefault="0004333F" w:rsidP="0004333F">
      <w:pPr>
        <w:spacing w:after="0" w:line="360" w:lineRule="auto"/>
        <w:jc w:val="both"/>
        <w:rPr>
          <w:rFonts w:ascii="Arial" w:eastAsia="Times New Roman" w:hAnsi="Arial" w:cs="Times New Roman"/>
          <w:sz w:val="20"/>
          <w:szCs w:val="24"/>
        </w:rPr>
      </w:pPr>
    </w:p>
    <w:p w14:paraId="7B84760C"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bookmarkStart w:id="182" w:name="_Toc6900059"/>
      <w:bookmarkStart w:id="183" w:name="_Toc8536262"/>
      <w:bookmarkStart w:id="184" w:name="_Toc14052264"/>
      <w:bookmarkStart w:id="185" w:name="_Toc14052441"/>
      <w:bookmarkStart w:id="186" w:name="_Toc14055385"/>
      <w:bookmarkStart w:id="187" w:name="_Toc126544292"/>
      <w:bookmarkEnd w:id="174"/>
      <w:bookmarkEnd w:id="181"/>
    </w:p>
    <w:p w14:paraId="70031CA3" w14:textId="77777777" w:rsidR="007513F9" w:rsidRDefault="007513F9" w:rsidP="0004333F">
      <w:pPr>
        <w:spacing w:after="0" w:line="240" w:lineRule="auto"/>
        <w:jc w:val="both"/>
        <w:rPr>
          <w:rFonts w:ascii="Arial" w:eastAsia="Times New Roman" w:hAnsi="Arial" w:cs="Times New Roman"/>
          <w:sz w:val="20"/>
          <w:szCs w:val="24"/>
        </w:rPr>
      </w:pPr>
    </w:p>
    <w:p w14:paraId="1A6125B5" w14:textId="77777777" w:rsidR="005B111E" w:rsidRDefault="005B111E">
      <w:pPr>
        <w:rPr>
          <w:rFonts w:ascii="Arial" w:eastAsia="Times New Roman" w:hAnsi="Arial" w:cs="Arial"/>
          <w:sz w:val="20"/>
          <w:szCs w:val="20"/>
        </w:rPr>
      </w:pPr>
      <w:r>
        <w:rPr>
          <w:rFonts w:ascii="Arial" w:eastAsia="Times New Roman" w:hAnsi="Arial" w:cs="Arial"/>
          <w:sz w:val="20"/>
          <w:szCs w:val="20"/>
        </w:rPr>
        <w:br w:type="page"/>
      </w:r>
    </w:p>
    <w:p w14:paraId="426E7FDE" w14:textId="579215F4" w:rsidR="007513F9" w:rsidRPr="007513F9" w:rsidRDefault="007513F9" w:rsidP="007513F9">
      <w:pPr>
        <w:spacing w:after="0" w:line="240" w:lineRule="auto"/>
        <w:jc w:val="both"/>
        <w:rPr>
          <w:rFonts w:ascii="Arial" w:eastAsia="Times New Roman" w:hAnsi="Arial" w:cs="Arial"/>
          <w:sz w:val="20"/>
          <w:szCs w:val="20"/>
        </w:rPr>
      </w:pPr>
      <w:r w:rsidRPr="007513F9">
        <w:rPr>
          <w:rFonts w:ascii="Arial" w:eastAsia="Times New Roman" w:hAnsi="Arial" w:cs="Arial"/>
          <w:sz w:val="20"/>
          <w:szCs w:val="20"/>
        </w:rPr>
        <w:lastRenderedPageBreak/>
        <w:t>Izdajatelj referenčne izjave: …………………………………..</w:t>
      </w:r>
    </w:p>
    <w:p w14:paraId="242C3BCC" w14:textId="77777777" w:rsidR="007513F9" w:rsidRPr="007513F9" w:rsidRDefault="007513F9" w:rsidP="007513F9">
      <w:pPr>
        <w:spacing w:after="0" w:line="240" w:lineRule="auto"/>
        <w:jc w:val="both"/>
        <w:rPr>
          <w:rFonts w:ascii="Arial" w:hAnsi="Arial" w:cs="Arial"/>
          <w:sz w:val="20"/>
          <w:szCs w:val="20"/>
        </w:rPr>
      </w:pPr>
    </w:p>
    <w:p w14:paraId="4FFEB3E9" w14:textId="77777777" w:rsidR="007513F9" w:rsidRPr="007513F9" w:rsidRDefault="007513F9" w:rsidP="007513F9">
      <w:pPr>
        <w:spacing w:after="0" w:line="240" w:lineRule="auto"/>
        <w:jc w:val="both"/>
        <w:rPr>
          <w:rFonts w:ascii="Arial" w:hAnsi="Arial" w:cs="Arial"/>
          <w:sz w:val="20"/>
          <w:szCs w:val="20"/>
        </w:rPr>
      </w:pPr>
      <w:r w:rsidRPr="007513F9">
        <w:rPr>
          <w:rFonts w:ascii="Arial" w:hAnsi="Arial" w:cs="Arial"/>
          <w:sz w:val="20"/>
          <w:szCs w:val="20"/>
        </w:rPr>
        <w:t>Naslov .........................................................................</w:t>
      </w:r>
    </w:p>
    <w:p w14:paraId="7948D153" w14:textId="77777777" w:rsidR="007513F9" w:rsidRPr="007513F9" w:rsidRDefault="007513F9" w:rsidP="007513F9">
      <w:pPr>
        <w:spacing w:after="0" w:line="240" w:lineRule="auto"/>
        <w:jc w:val="both"/>
        <w:rPr>
          <w:rFonts w:ascii="Arial" w:hAnsi="Arial" w:cs="Arial"/>
          <w:sz w:val="20"/>
          <w:szCs w:val="20"/>
        </w:rPr>
      </w:pPr>
    </w:p>
    <w:p w14:paraId="252F20B5" w14:textId="77777777" w:rsidR="007513F9" w:rsidRPr="007513F9" w:rsidRDefault="007513F9" w:rsidP="00963053">
      <w:pPr>
        <w:pStyle w:val="Heading22"/>
      </w:pPr>
      <w:bookmarkStart w:id="188" w:name="_Toc21516177"/>
      <w:bookmarkStart w:id="189" w:name="_Toc118793924"/>
      <w:r w:rsidRPr="005D6081">
        <w:t>REFERENČNA IZJAVA</w:t>
      </w:r>
      <w:bookmarkEnd w:id="188"/>
      <w:bookmarkEnd w:id="189"/>
    </w:p>
    <w:p w14:paraId="1C0684EA" w14:textId="5A5C4C28" w:rsidR="007513F9" w:rsidRPr="007513F9" w:rsidRDefault="007513F9" w:rsidP="007513F9">
      <w:pPr>
        <w:spacing w:after="0" w:line="240" w:lineRule="auto"/>
        <w:jc w:val="center"/>
        <w:rPr>
          <w:rFonts w:ascii="Arial" w:eastAsia="Times New Roman" w:hAnsi="Arial" w:cs="Arial"/>
          <w:b/>
          <w:szCs w:val="20"/>
        </w:rPr>
      </w:pPr>
      <w:r w:rsidRPr="007513F9">
        <w:rPr>
          <w:rFonts w:ascii="Arial" w:eastAsia="Times New Roman" w:hAnsi="Arial" w:cs="Arial"/>
          <w:b/>
          <w:szCs w:val="20"/>
        </w:rPr>
        <w:t>ZA JAVNO NAROČILO JN-</w:t>
      </w:r>
      <w:r w:rsidR="00E3175E">
        <w:rPr>
          <w:rFonts w:ascii="Arial" w:eastAsia="Times New Roman" w:hAnsi="Arial" w:cs="Arial"/>
          <w:b/>
          <w:szCs w:val="20"/>
        </w:rPr>
        <w:t>B1010</w:t>
      </w:r>
    </w:p>
    <w:p w14:paraId="4125D196" w14:textId="77777777" w:rsidR="007513F9" w:rsidRPr="007513F9" w:rsidRDefault="007513F9" w:rsidP="007513F9">
      <w:pPr>
        <w:spacing w:after="0" w:line="240" w:lineRule="auto"/>
        <w:jc w:val="both"/>
        <w:rPr>
          <w:rFonts w:ascii="Arial" w:eastAsia="Times New Roman" w:hAnsi="Arial" w:cs="Arial"/>
          <w:b/>
          <w:sz w:val="20"/>
          <w:szCs w:val="20"/>
        </w:rPr>
      </w:pPr>
    </w:p>
    <w:p w14:paraId="344E839B" w14:textId="77777777" w:rsidR="007513F9" w:rsidRPr="007513F9" w:rsidRDefault="007513F9" w:rsidP="007513F9">
      <w:pPr>
        <w:spacing w:after="0" w:line="240" w:lineRule="auto"/>
        <w:jc w:val="both"/>
        <w:rPr>
          <w:rFonts w:ascii="Arial" w:eastAsia="Times New Roman" w:hAnsi="Arial" w:cs="Arial"/>
          <w:b/>
          <w:sz w:val="20"/>
          <w:szCs w:val="20"/>
        </w:rPr>
      </w:pPr>
    </w:p>
    <w:p w14:paraId="43958EB6" w14:textId="529A4E6A" w:rsidR="003101CA" w:rsidRPr="007513F9" w:rsidRDefault="007513F9" w:rsidP="003101CA">
      <w:pPr>
        <w:spacing w:after="0" w:line="360" w:lineRule="auto"/>
        <w:jc w:val="both"/>
        <w:rPr>
          <w:rFonts w:ascii="Arial" w:eastAsia="Times New Roman" w:hAnsi="Arial" w:cs="Arial"/>
          <w:sz w:val="20"/>
          <w:szCs w:val="20"/>
        </w:rPr>
      </w:pPr>
      <w:r w:rsidRPr="007513F9">
        <w:rPr>
          <w:rFonts w:ascii="Arial" w:eastAsia="Times New Roman" w:hAnsi="Arial" w:cs="Arial"/>
          <w:sz w:val="20"/>
          <w:szCs w:val="20"/>
        </w:rPr>
        <w:t>Potrjujemo, da je ponudnik</w:t>
      </w:r>
      <w:r w:rsidR="0051341B">
        <w:rPr>
          <w:rFonts w:ascii="Arial" w:eastAsia="Times New Roman" w:hAnsi="Arial" w:cs="Arial"/>
          <w:sz w:val="20"/>
          <w:szCs w:val="20"/>
        </w:rPr>
        <w:t xml:space="preserve"> </w:t>
      </w:r>
      <w:r w:rsidR="003101CA" w:rsidRPr="007513F9">
        <w:rPr>
          <w:rFonts w:ascii="Arial" w:eastAsia="Times New Roman" w:hAnsi="Arial" w:cs="Arial"/>
          <w:sz w:val="20"/>
          <w:szCs w:val="20"/>
        </w:rPr>
        <w:t>………………………………………………………………………</w:t>
      </w:r>
      <w:r w:rsidR="0051341B">
        <w:rPr>
          <w:rFonts w:ascii="Arial" w:eastAsia="Times New Roman" w:hAnsi="Arial" w:cs="Arial"/>
          <w:sz w:val="20"/>
          <w:szCs w:val="20"/>
        </w:rPr>
        <w:t>……………….</w:t>
      </w:r>
    </w:p>
    <w:p w14:paraId="2FDDAFB1" w14:textId="1131CFF2" w:rsidR="005D6081" w:rsidRDefault="003101CA" w:rsidP="005D6081">
      <w:pPr>
        <w:spacing w:after="0" w:line="240" w:lineRule="auto"/>
        <w:jc w:val="both"/>
        <w:rPr>
          <w:rFonts w:ascii="Arial" w:hAnsi="Arial"/>
          <w:sz w:val="20"/>
        </w:rPr>
      </w:pPr>
      <w:r w:rsidRPr="007513F9">
        <w:rPr>
          <w:rFonts w:ascii="Arial" w:eastAsia="Times New Roman" w:hAnsi="Arial" w:cs="Arial"/>
          <w:iCs/>
          <w:sz w:val="20"/>
          <w:szCs w:val="20"/>
        </w:rPr>
        <w:t>v obdobju od 01. 0</w:t>
      </w:r>
      <w:r w:rsidR="00A72F2D">
        <w:rPr>
          <w:rFonts w:ascii="Arial" w:eastAsia="Times New Roman" w:hAnsi="Arial" w:cs="Arial"/>
          <w:iCs/>
          <w:sz w:val="20"/>
          <w:szCs w:val="20"/>
        </w:rPr>
        <w:t>6</w:t>
      </w:r>
      <w:r w:rsidRPr="007513F9">
        <w:rPr>
          <w:rFonts w:ascii="Arial" w:eastAsia="Times New Roman" w:hAnsi="Arial" w:cs="Arial"/>
          <w:iCs/>
          <w:sz w:val="20"/>
          <w:szCs w:val="20"/>
        </w:rPr>
        <w:t>. 201</w:t>
      </w:r>
      <w:r w:rsidR="00A72F2D">
        <w:rPr>
          <w:rFonts w:ascii="Arial" w:eastAsia="Times New Roman" w:hAnsi="Arial" w:cs="Arial"/>
          <w:iCs/>
          <w:sz w:val="20"/>
          <w:szCs w:val="20"/>
        </w:rPr>
        <w:t>6</w:t>
      </w:r>
      <w:r w:rsidRPr="007513F9">
        <w:rPr>
          <w:rFonts w:ascii="Arial" w:eastAsia="Times New Roman" w:hAnsi="Arial" w:cs="Arial"/>
          <w:iCs/>
          <w:sz w:val="20"/>
          <w:szCs w:val="20"/>
        </w:rPr>
        <w:t xml:space="preserve"> </w:t>
      </w:r>
      <w:r w:rsidRPr="000263AB">
        <w:rPr>
          <w:rFonts w:ascii="Arial" w:hAnsi="Arial"/>
          <w:sz w:val="20"/>
        </w:rPr>
        <w:t>uspešno izvede</w:t>
      </w:r>
      <w:r>
        <w:rPr>
          <w:rFonts w:ascii="Arial" w:hAnsi="Arial"/>
          <w:sz w:val="20"/>
        </w:rPr>
        <w:t>l</w:t>
      </w:r>
      <w:r w:rsidRPr="000263AB">
        <w:rPr>
          <w:rFonts w:ascii="Arial" w:hAnsi="Arial"/>
          <w:sz w:val="20"/>
        </w:rPr>
        <w:t xml:space="preserve"> dela za montažo in priključitev NN plošče z nazivnim tokom vsaj </w:t>
      </w:r>
      <w:r w:rsidRPr="006F0C3F">
        <w:rPr>
          <w:rFonts w:ascii="Arial" w:hAnsi="Arial"/>
          <w:sz w:val="20"/>
        </w:rPr>
        <w:t>1600A v objektu po CC-SI klasifikaciji »22240 - Lokalni (distribucijski) elektroenergetski vodi in lokalna (dostopovna) komunikacijska omrežja« ali »23020 – Elektrarne in drugi energetski objekti«.</w:t>
      </w:r>
      <w:r w:rsidR="005D6081" w:rsidRPr="006F0C3F">
        <w:rPr>
          <w:rFonts w:ascii="Arial" w:hAnsi="Arial"/>
          <w:sz w:val="20"/>
        </w:rPr>
        <w:t xml:space="preserve"> ali »1220 – Poslovne in upravne stavbe« ali »1241- Postajna poslopja, terminali, stavbe za izvajanje komunikacij ter z njimi povezane stavbe« ali »1251- industrijske stavbe. Za objekte v klasifikaciji 1220, 1241 in 1251 mora ponudnik predložiti dokazilo, da je bila v sklopu objekta vgrajena transformatorska postaja z NN ploščo z nazivnim tokom vsaj 1600A.</w:t>
      </w:r>
    </w:p>
    <w:p w14:paraId="3F033960" w14:textId="77777777" w:rsidR="00140FF0" w:rsidRDefault="00140FF0" w:rsidP="005D6081">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F0C3F" w:rsidRPr="006F0C3F" w14:paraId="0F411A90" w14:textId="77777777" w:rsidTr="0051341B">
        <w:trPr>
          <w:trHeight w:val="898"/>
        </w:trPr>
        <w:tc>
          <w:tcPr>
            <w:tcW w:w="3823" w:type="dxa"/>
            <w:shd w:val="clear" w:color="auto" w:fill="auto"/>
            <w:vAlign w:val="center"/>
          </w:tcPr>
          <w:p w14:paraId="36079C7C" w14:textId="63E03057" w:rsidR="007513F9" w:rsidRPr="006F0C3F" w:rsidRDefault="007513F9" w:rsidP="007513F9">
            <w:pPr>
              <w:spacing w:after="0" w:line="240" w:lineRule="auto"/>
              <w:jc w:val="both"/>
              <w:rPr>
                <w:rFonts w:ascii="Arial" w:hAnsi="Arial"/>
                <w:sz w:val="20"/>
              </w:rPr>
            </w:pPr>
            <w:r w:rsidRPr="006F0C3F">
              <w:rPr>
                <w:rFonts w:ascii="Arial" w:hAnsi="Arial"/>
                <w:sz w:val="20"/>
              </w:rPr>
              <w:t xml:space="preserve">Naziv in naslov </w:t>
            </w:r>
            <w:r w:rsidR="00A72F2D" w:rsidRPr="006F0C3F">
              <w:rPr>
                <w:rFonts w:ascii="Arial" w:hAnsi="Arial"/>
                <w:sz w:val="20"/>
              </w:rPr>
              <w:t>investitorja</w:t>
            </w:r>
            <w:r w:rsidRPr="006F0C3F">
              <w:rPr>
                <w:rFonts w:ascii="Arial" w:hAnsi="Arial"/>
                <w:sz w:val="20"/>
              </w:rPr>
              <w:t xml:space="preserve"> </w:t>
            </w:r>
          </w:p>
        </w:tc>
        <w:tc>
          <w:tcPr>
            <w:tcW w:w="5237" w:type="dxa"/>
            <w:shd w:val="clear" w:color="auto" w:fill="auto"/>
            <w:vAlign w:val="center"/>
          </w:tcPr>
          <w:p w14:paraId="5D0B22C0" w14:textId="77777777" w:rsidR="007513F9" w:rsidRPr="006F0C3F" w:rsidRDefault="007513F9" w:rsidP="007513F9">
            <w:pPr>
              <w:spacing w:after="0" w:line="240" w:lineRule="auto"/>
              <w:rPr>
                <w:rFonts w:ascii="Calibri" w:hAnsi="Calibri" w:cs="Arial"/>
                <w:sz w:val="20"/>
              </w:rPr>
            </w:pPr>
          </w:p>
        </w:tc>
      </w:tr>
      <w:tr w:rsidR="007513F9" w:rsidRPr="007513F9" w14:paraId="5C0EECC4" w14:textId="77777777" w:rsidTr="0051341B">
        <w:trPr>
          <w:trHeight w:val="523"/>
        </w:trPr>
        <w:tc>
          <w:tcPr>
            <w:tcW w:w="3823" w:type="dxa"/>
            <w:shd w:val="clear" w:color="auto" w:fill="auto"/>
            <w:vAlign w:val="center"/>
          </w:tcPr>
          <w:p w14:paraId="4FA4AEA0" w14:textId="4B140303" w:rsidR="007513F9" w:rsidRPr="007513F9" w:rsidRDefault="0051341B" w:rsidP="007513F9">
            <w:pPr>
              <w:spacing w:after="0" w:line="240" w:lineRule="auto"/>
              <w:jc w:val="both"/>
              <w:rPr>
                <w:rFonts w:ascii="Arial" w:hAnsi="Arial"/>
                <w:b/>
                <w:bCs/>
                <w:sz w:val="20"/>
                <w:u w:val="single"/>
              </w:rPr>
            </w:pPr>
            <w:r w:rsidRPr="00A77199">
              <w:rPr>
                <w:rFonts w:ascii="Arial" w:hAnsi="Arial"/>
                <w:sz w:val="20"/>
              </w:rPr>
              <w:t>D</w:t>
            </w:r>
            <w:r w:rsidR="00A72F2D" w:rsidRPr="00A77199">
              <w:rPr>
                <w:rFonts w:ascii="Arial" w:hAnsi="Arial"/>
                <w:sz w:val="20"/>
              </w:rPr>
              <w:t>atum opravljanja del</w:t>
            </w:r>
          </w:p>
        </w:tc>
        <w:tc>
          <w:tcPr>
            <w:tcW w:w="5237" w:type="dxa"/>
            <w:shd w:val="clear" w:color="auto" w:fill="auto"/>
            <w:vAlign w:val="center"/>
          </w:tcPr>
          <w:p w14:paraId="7BCBFF52" w14:textId="07DEF7C0" w:rsidR="007513F9" w:rsidRPr="007513F9" w:rsidRDefault="007513F9" w:rsidP="007513F9">
            <w:pPr>
              <w:spacing w:after="0" w:line="240" w:lineRule="auto"/>
              <w:jc w:val="both"/>
              <w:rPr>
                <w:rFonts w:ascii="Arial" w:hAnsi="Arial"/>
                <w:sz w:val="20"/>
              </w:rPr>
            </w:pPr>
          </w:p>
        </w:tc>
      </w:tr>
      <w:tr w:rsidR="007513F9" w:rsidRPr="007513F9" w14:paraId="7F135BF3" w14:textId="77777777" w:rsidTr="0051341B">
        <w:trPr>
          <w:trHeight w:val="547"/>
        </w:trPr>
        <w:tc>
          <w:tcPr>
            <w:tcW w:w="3823" w:type="dxa"/>
            <w:shd w:val="clear" w:color="auto" w:fill="auto"/>
            <w:vAlign w:val="center"/>
          </w:tcPr>
          <w:p w14:paraId="439DFE55" w14:textId="612E711E" w:rsidR="007513F9" w:rsidRPr="007513F9" w:rsidRDefault="0051341B" w:rsidP="007513F9">
            <w:pPr>
              <w:spacing w:after="0" w:line="240" w:lineRule="auto"/>
              <w:jc w:val="both"/>
              <w:rPr>
                <w:rFonts w:ascii="Arial" w:hAnsi="Arial"/>
                <w:sz w:val="20"/>
              </w:rPr>
            </w:pPr>
            <w:r w:rsidRPr="00A77199">
              <w:rPr>
                <w:rFonts w:ascii="Arial" w:hAnsi="Arial"/>
                <w:sz w:val="20"/>
              </w:rPr>
              <w:t>D</w:t>
            </w:r>
            <w:r w:rsidR="00A72F2D" w:rsidRPr="00A77199">
              <w:rPr>
                <w:rFonts w:ascii="Arial" w:hAnsi="Arial"/>
                <w:sz w:val="20"/>
              </w:rPr>
              <w:t>atum primopredaje</w:t>
            </w:r>
          </w:p>
        </w:tc>
        <w:tc>
          <w:tcPr>
            <w:tcW w:w="5237" w:type="dxa"/>
            <w:shd w:val="clear" w:color="auto" w:fill="auto"/>
            <w:vAlign w:val="center"/>
          </w:tcPr>
          <w:p w14:paraId="1F32E8A2" w14:textId="77777777" w:rsidR="007513F9" w:rsidRPr="007513F9" w:rsidRDefault="007513F9" w:rsidP="007513F9">
            <w:pPr>
              <w:spacing w:after="0" w:line="240" w:lineRule="auto"/>
              <w:rPr>
                <w:rFonts w:ascii="Calibri" w:hAnsi="Calibri" w:cs="Arial"/>
                <w:sz w:val="20"/>
              </w:rPr>
            </w:pPr>
          </w:p>
        </w:tc>
      </w:tr>
      <w:tr w:rsidR="007513F9" w:rsidRPr="007513F9" w14:paraId="608E4C96" w14:textId="77777777" w:rsidTr="0051341B">
        <w:trPr>
          <w:trHeight w:val="567"/>
        </w:trPr>
        <w:tc>
          <w:tcPr>
            <w:tcW w:w="3823" w:type="dxa"/>
            <w:shd w:val="clear" w:color="auto" w:fill="auto"/>
            <w:vAlign w:val="center"/>
          </w:tcPr>
          <w:p w14:paraId="24BB75F6" w14:textId="062F52DC" w:rsidR="007513F9" w:rsidRPr="007513F9" w:rsidRDefault="0051341B" w:rsidP="007513F9">
            <w:pPr>
              <w:spacing w:after="0" w:line="240" w:lineRule="auto"/>
              <w:jc w:val="both"/>
              <w:rPr>
                <w:rFonts w:ascii="Arial" w:hAnsi="Arial"/>
                <w:sz w:val="20"/>
              </w:rPr>
            </w:pPr>
            <w:r w:rsidRPr="00A77199">
              <w:rPr>
                <w:rFonts w:ascii="Arial" w:hAnsi="Arial"/>
                <w:sz w:val="20"/>
              </w:rPr>
              <w:t>Vrednost del</w:t>
            </w:r>
          </w:p>
        </w:tc>
        <w:tc>
          <w:tcPr>
            <w:tcW w:w="5237" w:type="dxa"/>
            <w:shd w:val="clear" w:color="auto" w:fill="auto"/>
            <w:vAlign w:val="center"/>
          </w:tcPr>
          <w:p w14:paraId="46A91B6F" w14:textId="77777777" w:rsidR="007513F9" w:rsidRPr="007513F9" w:rsidRDefault="007513F9" w:rsidP="007513F9">
            <w:pPr>
              <w:spacing w:after="0" w:line="240" w:lineRule="auto"/>
              <w:rPr>
                <w:rFonts w:ascii="Calibri" w:hAnsi="Calibri" w:cs="Arial"/>
                <w:sz w:val="20"/>
              </w:rPr>
            </w:pPr>
          </w:p>
        </w:tc>
      </w:tr>
      <w:tr w:rsidR="0051341B" w:rsidRPr="007513F9" w14:paraId="27993B84" w14:textId="77777777" w:rsidTr="0051341B">
        <w:trPr>
          <w:trHeight w:val="800"/>
        </w:trPr>
        <w:tc>
          <w:tcPr>
            <w:tcW w:w="3823" w:type="dxa"/>
            <w:shd w:val="clear" w:color="auto" w:fill="auto"/>
            <w:vAlign w:val="center"/>
          </w:tcPr>
          <w:p w14:paraId="2D9E7B21" w14:textId="381A7A82" w:rsidR="0051341B" w:rsidRPr="00A77199" w:rsidRDefault="0051341B" w:rsidP="007513F9">
            <w:pPr>
              <w:spacing w:after="0" w:line="240" w:lineRule="auto"/>
              <w:jc w:val="both"/>
              <w:rPr>
                <w:rFonts w:ascii="Arial" w:hAnsi="Arial"/>
                <w:sz w:val="20"/>
              </w:rPr>
            </w:pPr>
            <w:r w:rsidRPr="00A77199">
              <w:rPr>
                <w:rFonts w:ascii="Arial" w:hAnsi="Arial"/>
                <w:sz w:val="20"/>
              </w:rPr>
              <w:t>Objekt, na katerem so bila dela opravljena</w:t>
            </w:r>
          </w:p>
        </w:tc>
        <w:tc>
          <w:tcPr>
            <w:tcW w:w="5237" w:type="dxa"/>
            <w:shd w:val="clear" w:color="auto" w:fill="auto"/>
            <w:vAlign w:val="center"/>
          </w:tcPr>
          <w:p w14:paraId="33E65D62" w14:textId="77777777" w:rsidR="0051341B" w:rsidRPr="007513F9" w:rsidRDefault="0051341B" w:rsidP="007513F9">
            <w:pPr>
              <w:spacing w:after="0" w:line="240" w:lineRule="auto"/>
              <w:rPr>
                <w:rFonts w:ascii="Calibri" w:hAnsi="Calibri" w:cs="Arial"/>
                <w:sz w:val="20"/>
              </w:rPr>
            </w:pPr>
          </w:p>
        </w:tc>
      </w:tr>
      <w:tr w:rsidR="0051341B" w:rsidRPr="007513F9" w14:paraId="6C45475A" w14:textId="77777777" w:rsidTr="0051341B">
        <w:trPr>
          <w:trHeight w:val="1222"/>
        </w:trPr>
        <w:tc>
          <w:tcPr>
            <w:tcW w:w="3823" w:type="dxa"/>
            <w:shd w:val="clear" w:color="auto" w:fill="auto"/>
            <w:vAlign w:val="center"/>
          </w:tcPr>
          <w:p w14:paraId="5EAF3604" w14:textId="5EB8A655" w:rsidR="0051341B" w:rsidRPr="00A77199" w:rsidRDefault="0051341B" w:rsidP="007513F9">
            <w:pPr>
              <w:spacing w:after="0" w:line="240" w:lineRule="auto"/>
              <w:jc w:val="both"/>
              <w:rPr>
                <w:rFonts w:ascii="Arial" w:hAnsi="Arial"/>
                <w:sz w:val="20"/>
              </w:rPr>
            </w:pPr>
            <w:r w:rsidRPr="00A77199">
              <w:rPr>
                <w:rFonts w:ascii="Arial" w:hAnsi="Arial"/>
                <w:sz w:val="20"/>
              </w:rPr>
              <w:t>Kratek opis del z navedbo, da so bila dela opravljena: po predpisih stroke in ustrezno zaključena,</w:t>
            </w:r>
          </w:p>
        </w:tc>
        <w:tc>
          <w:tcPr>
            <w:tcW w:w="5237" w:type="dxa"/>
            <w:shd w:val="clear" w:color="auto" w:fill="auto"/>
            <w:vAlign w:val="center"/>
          </w:tcPr>
          <w:p w14:paraId="02B81D36" w14:textId="77777777" w:rsidR="0051341B" w:rsidRPr="007513F9" w:rsidRDefault="0051341B" w:rsidP="007513F9">
            <w:pPr>
              <w:spacing w:after="0" w:line="240" w:lineRule="auto"/>
              <w:rPr>
                <w:rFonts w:ascii="Calibri" w:hAnsi="Calibri" w:cs="Arial"/>
                <w:sz w:val="20"/>
              </w:rPr>
            </w:pPr>
          </w:p>
        </w:tc>
      </w:tr>
      <w:tr w:rsidR="007513F9" w:rsidRPr="007513F9" w14:paraId="0DF57747" w14:textId="77777777" w:rsidTr="0051341B">
        <w:trPr>
          <w:trHeight w:val="602"/>
        </w:trPr>
        <w:tc>
          <w:tcPr>
            <w:tcW w:w="3823" w:type="dxa"/>
            <w:shd w:val="clear" w:color="auto" w:fill="auto"/>
            <w:vAlign w:val="center"/>
          </w:tcPr>
          <w:p w14:paraId="4E1CF979" w14:textId="77777777" w:rsidR="007513F9" w:rsidRPr="007513F9" w:rsidRDefault="007513F9" w:rsidP="007513F9">
            <w:pPr>
              <w:spacing w:after="0" w:line="240" w:lineRule="auto"/>
              <w:jc w:val="both"/>
              <w:rPr>
                <w:rFonts w:ascii="Arial" w:hAnsi="Arial"/>
                <w:sz w:val="20"/>
              </w:rPr>
            </w:pPr>
            <w:r w:rsidRPr="007513F9">
              <w:rPr>
                <w:rFonts w:ascii="Arial" w:hAnsi="Arial"/>
                <w:sz w:val="20"/>
              </w:rPr>
              <w:t>Pogodbena vrednost v EUR brez DDV</w:t>
            </w:r>
          </w:p>
        </w:tc>
        <w:tc>
          <w:tcPr>
            <w:tcW w:w="5237" w:type="dxa"/>
            <w:shd w:val="clear" w:color="auto" w:fill="auto"/>
            <w:vAlign w:val="center"/>
          </w:tcPr>
          <w:p w14:paraId="489B6EC6" w14:textId="77777777" w:rsidR="007513F9" w:rsidRPr="007513F9" w:rsidRDefault="007513F9" w:rsidP="007513F9">
            <w:pPr>
              <w:spacing w:after="0" w:line="240" w:lineRule="auto"/>
              <w:rPr>
                <w:rFonts w:ascii="Calibri" w:hAnsi="Calibri" w:cs="Arial"/>
                <w:sz w:val="20"/>
              </w:rPr>
            </w:pPr>
          </w:p>
        </w:tc>
      </w:tr>
      <w:tr w:rsidR="007513F9" w:rsidRPr="007513F9" w14:paraId="0FF82365" w14:textId="77777777" w:rsidTr="0051341B">
        <w:trPr>
          <w:trHeight w:val="712"/>
        </w:trPr>
        <w:tc>
          <w:tcPr>
            <w:tcW w:w="3823" w:type="dxa"/>
            <w:shd w:val="clear" w:color="auto" w:fill="auto"/>
            <w:vAlign w:val="center"/>
          </w:tcPr>
          <w:p w14:paraId="1CED8E00" w14:textId="77777777" w:rsidR="007513F9" w:rsidRPr="007513F9" w:rsidRDefault="007513F9" w:rsidP="007513F9">
            <w:pPr>
              <w:spacing w:after="0" w:line="240" w:lineRule="auto"/>
              <w:jc w:val="both"/>
              <w:rPr>
                <w:rFonts w:ascii="Arial" w:hAnsi="Arial"/>
                <w:sz w:val="20"/>
              </w:rPr>
            </w:pPr>
            <w:r w:rsidRPr="007513F9">
              <w:rPr>
                <w:rFonts w:ascii="Arial" w:hAnsi="Arial"/>
                <w:sz w:val="20"/>
              </w:rPr>
              <w:t xml:space="preserve">Kontaktna oseba </w:t>
            </w:r>
          </w:p>
          <w:p w14:paraId="606D5A1C" w14:textId="77777777" w:rsidR="007513F9" w:rsidRPr="007513F9" w:rsidRDefault="007513F9" w:rsidP="007513F9">
            <w:pPr>
              <w:spacing w:after="0" w:line="240" w:lineRule="auto"/>
              <w:jc w:val="both"/>
              <w:rPr>
                <w:rFonts w:ascii="Arial" w:hAnsi="Arial"/>
                <w:sz w:val="20"/>
              </w:rPr>
            </w:pPr>
            <w:r w:rsidRPr="007513F9">
              <w:rPr>
                <w:rFonts w:ascii="Arial" w:hAnsi="Arial"/>
                <w:sz w:val="20"/>
              </w:rPr>
              <w:t>(ime in priimek, telefon, e-mail)</w:t>
            </w:r>
          </w:p>
        </w:tc>
        <w:tc>
          <w:tcPr>
            <w:tcW w:w="5237" w:type="dxa"/>
            <w:shd w:val="clear" w:color="auto" w:fill="auto"/>
            <w:vAlign w:val="center"/>
          </w:tcPr>
          <w:p w14:paraId="5E26C248" w14:textId="77777777" w:rsidR="007513F9" w:rsidRPr="007513F9" w:rsidRDefault="007513F9" w:rsidP="007513F9">
            <w:pPr>
              <w:spacing w:after="0" w:line="240" w:lineRule="auto"/>
              <w:rPr>
                <w:rFonts w:ascii="Calibri" w:hAnsi="Calibri" w:cs="Arial"/>
                <w:sz w:val="20"/>
              </w:rPr>
            </w:pPr>
          </w:p>
        </w:tc>
      </w:tr>
    </w:tbl>
    <w:p w14:paraId="73021599" w14:textId="77777777" w:rsidR="0051341B" w:rsidRPr="0051341B" w:rsidRDefault="0051341B" w:rsidP="0051341B">
      <w:pPr>
        <w:spacing w:after="0" w:line="240" w:lineRule="auto"/>
        <w:jc w:val="both"/>
        <w:rPr>
          <w:rFonts w:ascii="Arial" w:hAnsi="Arial"/>
          <w:b/>
          <w:bCs/>
          <w:sz w:val="20"/>
        </w:rPr>
      </w:pPr>
      <w:r w:rsidRPr="0051341B">
        <w:rPr>
          <w:rFonts w:ascii="Arial" w:hAnsi="Arial"/>
          <w:b/>
          <w:bCs/>
          <w:sz w:val="20"/>
        </w:rPr>
        <w:t xml:space="preserve">V primeru, da je na referenčnem potrdilu podpisan pooblaščenec, je potrebno referenčnemu potrdilu predložiti pooblastilo zakonitega zastopnika investitorja.  </w:t>
      </w:r>
    </w:p>
    <w:p w14:paraId="27849696" w14:textId="77777777" w:rsidR="0051341B" w:rsidRDefault="0051341B" w:rsidP="007513F9">
      <w:pPr>
        <w:spacing w:after="0" w:line="240" w:lineRule="auto"/>
        <w:jc w:val="both"/>
        <w:rPr>
          <w:rFonts w:ascii="Arial" w:hAnsi="Arial"/>
          <w:sz w:val="20"/>
        </w:rPr>
      </w:pPr>
    </w:p>
    <w:p w14:paraId="6DD82537" w14:textId="2491BA5B" w:rsidR="007513F9" w:rsidRPr="007513F9" w:rsidRDefault="007513F9" w:rsidP="007513F9">
      <w:pPr>
        <w:spacing w:after="0" w:line="240" w:lineRule="auto"/>
        <w:jc w:val="both"/>
        <w:rPr>
          <w:rFonts w:ascii="Arial" w:hAnsi="Arial"/>
          <w:sz w:val="20"/>
        </w:rPr>
      </w:pPr>
      <w:r w:rsidRPr="007513F9">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1818982F" w14:textId="77777777" w:rsidR="007513F9" w:rsidRPr="007513F9" w:rsidRDefault="007513F9" w:rsidP="007513F9">
      <w:pPr>
        <w:spacing w:after="0" w:line="240" w:lineRule="auto"/>
        <w:rPr>
          <w:rFonts w:ascii="Arial" w:hAnsi="Arial"/>
          <w:sz w:val="20"/>
        </w:rPr>
      </w:pPr>
    </w:p>
    <w:p w14:paraId="0292F774" w14:textId="77777777" w:rsidR="007513F9" w:rsidRPr="007513F9" w:rsidRDefault="007513F9" w:rsidP="007513F9">
      <w:pPr>
        <w:spacing w:after="0" w:line="240" w:lineRule="auto"/>
        <w:jc w:val="center"/>
        <w:rPr>
          <w:rFonts w:ascii="Arial" w:hAnsi="Arial"/>
          <w:b/>
        </w:rPr>
      </w:pPr>
      <w:r w:rsidRPr="007513F9">
        <w:rPr>
          <w:rFonts w:ascii="Arial" w:hAnsi="Arial"/>
          <w:b/>
        </w:rPr>
        <w:t>DOBRO.</w:t>
      </w:r>
    </w:p>
    <w:p w14:paraId="5B2BCF57" w14:textId="77777777" w:rsidR="007513F9" w:rsidRPr="007513F9" w:rsidRDefault="007513F9" w:rsidP="007513F9">
      <w:pPr>
        <w:spacing w:after="0" w:line="240" w:lineRule="auto"/>
        <w:jc w:val="center"/>
        <w:rPr>
          <w:rFonts w:ascii="Arial" w:hAnsi="Arial"/>
          <w:b/>
        </w:rPr>
      </w:pPr>
    </w:p>
    <w:p w14:paraId="3ABE3146" w14:textId="77777777" w:rsidR="007513F9" w:rsidRPr="007513F9" w:rsidRDefault="007513F9" w:rsidP="007513F9">
      <w:pPr>
        <w:spacing w:after="0" w:line="240" w:lineRule="auto"/>
        <w:jc w:val="both"/>
        <w:rPr>
          <w:rFonts w:ascii="Arial" w:hAnsi="Arial"/>
          <w:sz w:val="20"/>
        </w:rPr>
      </w:pPr>
      <w:r w:rsidRPr="007513F9">
        <w:rPr>
          <w:rFonts w:ascii="Arial" w:hAnsi="Arial"/>
          <w:sz w:val="20"/>
        </w:rPr>
        <w:t>Pogodbena obveznost je bila opravljena v dogovorjeni kvaliteti in količini, v skladu z dogovorjenimi roki, postopki in standardi.</w:t>
      </w:r>
    </w:p>
    <w:p w14:paraId="2D750DCB" w14:textId="77777777" w:rsidR="007513F9" w:rsidRPr="007513F9" w:rsidRDefault="007513F9" w:rsidP="007513F9">
      <w:pPr>
        <w:spacing w:after="0" w:line="240" w:lineRule="auto"/>
        <w:rPr>
          <w:rFonts w:ascii="Arial" w:hAnsi="Arial"/>
          <w:sz w:val="20"/>
        </w:rPr>
      </w:pPr>
    </w:p>
    <w:p w14:paraId="7E9EE388" w14:textId="0F54FD84" w:rsidR="007513F9" w:rsidRPr="007513F9" w:rsidRDefault="007513F9" w:rsidP="007513F9">
      <w:pPr>
        <w:spacing w:after="0" w:line="240" w:lineRule="auto"/>
        <w:jc w:val="both"/>
        <w:rPr>
          <w:rFonts w:ascii="Arial" w:hAnsi="Arial"/>
          <w:sz w:val="20"/>
        </w:rPr>
      </w:pPr>
      <w:r w:rsidRPr="007513F9">
        <w:rPr>
          <w:rFonts w:ascii="Arial" w:hAnsi="Arial"/>
          <w:sz w:val="20"/>
        </w:rPr>
        <w:t xml:space="preserve">Potrdilo se izdaja za potrebe javnega razpisa naročnika RTV Slovenija št.: </w:t>
      </w:r>
      <w:r w:rsidRPr="007513F9">
        <w:rPr>
          <w:rFonts w:ascii="Arial" w:hAnsi="Arial" w:cs="Arial"/>
          <w:sz w:val="20"/>
        </w:rPr>
        <w:t>JN-</w:t>
      </w:r>
      <w:r w:rsidR="0051341B">
        <w:rPr>
          <w:rFonts w:ascii="Arial" w:hAnsi="Arial" w:cs="Arial"/>
          <w:sz w:val="20"/>
        </w:rPr>
        <w:t>B</w:t>
      </w:r>
      <w:r w:rsidR="00425E5B">
        <w:rPr>
          <w:rFonts w:ascii="Arial" w:hAnsi="Arial" w:cs="Arial"/>
          <w:sz w:val="20"/>
        </w:rPr>
        <w:t>1010</w:t>
      </w:r>
      <w:r w:rsidRPr="007513F9">
        <w:rPr>
          <w:rFonts w:ascii="Arial" w:hAnsi="Arial" w:cs="Arial"/>
          <w:sz w:val="20"/>
        </w:rPr>
        <w:t xml:space="preserve"> </w:t>
      </w:r>
      <w:r w:rsidRPr="007513F9">
        <w:rPr>
          <w:rFonts w:ascii="Arial" w:hAnsi="Arial"/>
          <w:sz w:val="20"/>
        </w:rPr>
        <w:t>ter se v druge namene ne more uporabljati.</w:t>
      </w:r>
    </w:p>
    <w:p w14:paraId="308BE0DA" w14:textId="77777777" w:rsidR="007513F9" w:rsidRPr="007513F9" w:rsidRDefault="007513F9" w:rsidP="007513F9">
      <w:pPr>
        <w:spacing w:after="0" w:line="240" w:lineRule="auto"/>
        <w:jc w:val="both"/>
        <w:rPr>
          <w:rFonts w:ascii="Arial" w:eastAsia="Times New Roman" w:hAnsi="Arial" w:cs="Arial"/>
          <w:sz w:val="20"/>
          <w:szCs w:val="20"/>
        </w:rPr>
      </w:pPr>
    </w:p>
    <w:p w14:paraId="3BC736D8" w14:textId="77777777" w:rsidR="007513F9" w:rsidRPr="007513F9" w:rsidRDefault="007513F9" w:rsidP="007513F9">
      <w:pPr>
        <w:spacing w:after="0" w:line="240" w:lineRule="auto"/>
        <w:jc w:val="both"/>
        <w:rPr>
          <w:rFonts w:ascii="Arial" w:hAnsi="Arial" w:cs="Arial"/>
          <w:sz w:val="20"/>
          <w:szCs w:val="20"/>
        </w:rPr>
      </w:pPr>
      <w:r w:rsidRPr="007513F9">
        <w:rPr>
          <w:rFonts w:ascii="Arial" w:hAnsi="Arial" w:cs="Arial"/>
          <w:sz w:val="20"/>
          <w:szCs w:val="20"/>
        </w:rPr>
        <w:t xml:space="preserve">Kraj in datum: </w:t>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t>Žig:</w:t>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t>Podpis izdajatelja reference:</w:t>
      </w:r>
    </w:p>
    <w:p w14:paraId="02E601B9" w14:textId="64234802" w:rsidR="006C4BEE" w:rsidRDefault="007513F9" w:rsidP="007513F9">
      <w:pPr>
        <w:spacing w:after="0" w:line="240" w:lineRule="auto"/>
        <w:jc w:val="both"/>
        <w:rPr>
          <w:rFonts w:ascii="Arial" w:hAnsi="Arial" w:cs="Arial"/>
          <w:sz w:val="20"/>
          <w:szCs w:val="20"/>
        </w:rPr>
      </w:pPr>
      <w:r w:rsidRPr="007513F9">
        <w:rPr>
          <w:rFonts w:ascii="Arial" w:hAnsi="Arial" w:cs="Arial"/>
          <w:sz w:val="20"/>
          <w:szCs w:val="20"/>
        </w:rPr>
        <w:t>........................................</w:t>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t>.........................................</w:t>
      </w:r>
      <w:r w:rsidR="00140FF0">
        <w:rPr>
          <w:rFonts w:ascii="Arial" w:hAnsi="Arial" w:cs="Arial"/>
          <w:sz w:val="20"/>
          <w:szCs w:val="20"/>
        </w:rPr>
        <w:t>....</w:t>
      </w:r>
    </w:p>
    <w:p w14:paraId="5D179708" w14:textId="77777777" w:rsidR="002216D6" w:rsidRDefault="002216D6">
      <w:pPr>
        <w:rPr>
          <w:rFonts w:ascii="Arial" w:eastAsia="Times New Roman" w:hAnsi="Arial" w:cs="Times New Roman"/>
          <w:sz w:val="20"/>
          <w:szCs w:val="24"/>
        </w:rPr>
      </w:pPr>
    </w:p>
    <w:p w14:paraId="6D09E5F2" w14:textId="77777777" w:rsidR="002216D6" w:rsidRPr="000E0765" w:rsidRDefault="002216D6" w:rsidP="002216D6">
      <w:pPr>
        <w:spacing w:after="0" w:line="240" w:lineRule="auto"/>
        <w:jc w:val="both"/>
        <w:rPr>
          <w:rFonts w:ascii="Arial" w:eastAsia="Times New Roman" w:hAnsi="Arial" w:cs="Times New Roman"/>
          <w:i/>
          <w:sz w:val="20"/>
          <w:szCs w:val="24"/>
        </w:rPr>
      </w:pPr>
      <w:r w:rsidRPr="000E0765">
        <w:rPr>
          <w:rFonts w:ascii="Arial" w:eastAsia="Times New Roman" w:hAnsi="Arial" w:cs="Times New Roman"/>
          <w:sz w:val="20"/>
          <w:szCs w:val="24"/>
        </w:rPr>
        <w:lastRenderedPageBreak/>
        <w:t>Ponudnik ..................................................</w:t>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t xml:space="preserve">     </w:t>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p>
    <w:p w14:paraId="2FC75F2A"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Naslov .......................................................</w:t>
      </w:r>
    </w:p>
    <w:p w14:paraId="0E9A979E"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w:t>
      </w:r>
    </w:p>
    <w:p w14:paraId="5BB73534" w14:textId="77777777" w:rsidR="002216D6" w:rsidRPr="000E0765" w:rsidRDefault="002216D6" w:rsidP="002216D6">
      <w:pPr>
        <w:spacing w:after="0" w:line="240" w:lineRule="auto"/>
        <w:rPr>
          <w:rFonts w:ascii="Arial" w:eastAsia="Times New Roman" w:hAnsi="Arial" w:cs="Times New Roman"/>
          <w:sz w:val="20"/>
          <w:szCs w:val="20"/>
        </w:rPr>
      </w:pPr>
    </w:p>
    <w:p w14:paraId="1E80FD8F" w14:textId="77777777" w:rsidR="002216D6" w:rsidRPr="000E0765" w:rsidRDefault="002216D6" w:rsidP="002216D6">
      <w:pPr>
        <w:spacing w:after="0" w:line="240" w:lineRule="auto"/>
        <w:jc w:val="both"/>
        <w:rPr>
          <w:rFonts w:ascii="Arial" w:eastAsia="Times New Roman" w:hAnsi="Arial" w:cs="Times New Roman"/>
          <w:sz w:val="20"/>
          <w:szCs w:val="24"/>
        </w:rPr>
      </w:pPr>
    </w:p>
    <w:p w14:paraId="558C1F7B" w14:textId="77777777" w:rsidR="002216D6" w:rsidRPr="000E0765" w:rsidRDefault="002216D6" w:rsidP="002216D6">
      <w:pPr>
        <w:spacing w:after="0" w:line="240" w:lineRule="auto"/>
        <w:jc w:val="both"/>
        <w:rPr>
          <w:rFonts w:ascii="Arial" w:eastAsia="Times New Roman" w:hAnsi="Arial" w:cs="Times New Roman"/>
          <w:sz w:val="20"/>
          <w:szCs w:val="24"/>
        </w:rPr>
      </w:pPr>
    </w:p>
    <w:p w14:paraId="7BA084ED" w14:textId="77777777" w:rsidR="002216D6" w:rsidRPr="000E0765" w:rsidRDefault="002216D6" w:rsidP="002216D6">
      <w:pPr>
        <w:spacing w:after="0" w:line="240" w:lineRule="auto"/>
        <w:jc w:val="both"/>
        <w:rPr>
          <w:rFonts w:ascii="Arial" w:eastAsia="Times New Roman" w:hAnsi="Arial" w:cs="Times New Roman"/>
          <w:sz w:val="20"/>
          <w:szCs w:val="24"/>
        </w:rPr>
      </w:pPr>
    </w:p>
    <w:p w14:paraId="581870BB" w14:textId="77777777" w:rsidR="002216D6" w:rsidRPr="0004333F" w:rsidRDefault="002216D6" w:rsidP="002216D6">
      <w:pPr>
        <w:pStyle w:val="Heading22"/>
      </w:pPr>
      <w:bookmarkStart w:id="190" w:name="_Toc91488737"/>
      <w:bookmarkStart w:id="191" w:name="_Toc118793925"/>
      <w:r w:rsidRPr="0004333F">
        <w:t xml:space="preserve">Izjava o </w:t>
      </w:r>
      <w:r>
        <w:t>izpolnjevanju strokovnih in tehničnih zahtev</w:t>
      </w:r>
      <w:bookmarkEnd w:id="190"/>
      <w:bookmarkEnd w:id="191"/>
    </w:p>
    <w:p w14:paraId="3CA9A0DB" w14:textId="77777777" w:rsidR="002216D6" w:rsidRPr="000E0765" w:rsidRDefault="002216D6" w:rsidP="002216D6">
      <w:pPr>
        <w:spacing w:after="0" w:line="240" w:lineRule="auto"/>
        <w:jc w:val="center"/>
        <w:rPr>
          <w:rFonts w:ascii="Arial" w:eastAsia="Times New Roman" w:hAnsi="Arial" w:cs="Times New Roman"/>
          <w:b/>
          <w:szCs w:val="28"/>
        </w:rPr>
      </w:pPr>
      <w:r w:rsidRPr="000E0765">
        <w:rPr>
          <w:rFonts w:ascii="Arial" w:eastAsia="Times New Roman" w:hAnsi="Arial" w:cs="Arial"/>
          <w:b/>
          <w:szCs w:val="28"/>
        </w:rPr>
        <w:t xml:space="preserve">ZA JAVNO NAROČILO </w:t>
      </w:r>
      <w:r w:rsidRPr="000E0765">
        <w:rPr>
          <w:rFonts w:ascii="Arial" w:eastAsia="Times New Roman" w:hAnsi="Arial" w:cs="Times New Roman"/>
          <w:b/>
          <w:szCs w:val="28"/>
        </w:rPr>
        <w:t>JN-B</w:t>
      </w:r>
      <w:r>
        <w:rPr>
          <w:rFonts w:ascii="Arial" w:eastAsia="Times New Roman" w:hAnsi="Arial" w:cs="Times New Roman"/>
          <w:b/>
          <w:szCs w:val="28"/>
        </w:rPr>
        <w:t>1010</w:t>
      </w:r>
    </w:p>
    <w:p w14:paraId="528CD31D" w14:textId="77777777" w:rsidR="002216D6" w:rsidRPr="000E0765" w:rsidRDefault="002216D6" w:rsidP="002216D6">
      <w:pPr>
        <w:spacing w:after="0" w:line="240" w:lineRule="auto"/>
        <w:jc w:val="both"/>
        <w:rPr>
          <w:rFonts w:ascii="Arial" w:eastAsia="Times New Roman" w:hAnsi="Arial" w:cs="Times New Roman"/>
          <w:sz w:val="20"/>
          <w:szCs w:val="24"/>
        </w:rPr>
      </w:pPr>
    </w:p>
    <w:p w14:paraId="7F8BEC67" w14:textId="77777777" w:rsidR="002216D6" w:rsidRPr="000E0765" w:rsidRDefault="002216D6" w:rsidP="002216D6">
      <w:pPr>
        <w:spacing w:after="0" w:line="240" w:lineRule="auto"/>
        <w:jc w:val="both"/>
        <w:rPr>
          <w:rFonts w:ascii="Arial" w:eastAsia="Times New Roman" w:hAnsi="Arial" w:cs="Times New Roman"/>
          <w:sz w:val="20"/>
          <w:szCs w:val="24"/>
        </w:rPr>
      </w:pPr>
    </w:p>
    <w:p w14:paraId="35F928B3" w14:textId="77777777" w:rsidR="002216D6" w:rsidRPr="000E0765" w:rsidRDefault="002216D6" w:rsidP="002216D6">
      <w:pPr>
        <w:spacing w:after="0" w:line="240" w:lineRule="auto"/>
        <w:jc w:val="both"/>
        <w:rPr>
          <w:rFonts w:ascii="Arial" w:eastAsia="Times New Roman" w:hAnsi="Arial" w:cs="Arial"/>
          <w:sz w:val="20"/>
          <w:szCs w:val="20"/>
        </w:rPr>
      </w:pPr>
    </w:p>
    <w:p w14:paraId="329B297A" w14:textId="77777777" w:rsidR="002216D6" w:rsidRPr="000E0765" w:rsidRDefault="002216D6" w:rsidP="002216D6">
      <w:pPr>
        <w:spacing w:after="0" w:line="240" w:lineRule="auto"/>
        <w:jc w:val="both"/>
        <w:rPr>
          <w:rFonts w:ascii="Arial" w:eastAsia="Times New Roman" w:hAnsi="Arial" w:cs="Arial"/>
          <w:sz w:val="20"/>
          <w:szCs w:val="20"/>
        </w:rPr>
      </w:pPr>
    </w:p>
    <w:p w14:paraId="05930DFB" w14:textId="77777777" w:rsidR="002216D6" w:rsidRPr="00270E04" w:rsidRDefault="002216D6" w:rsidP="002216D6">
      <w:pPr>
        <w:spacing w:after="0" w:line="240" w:lineRule="auto"/>
        <w:jc w:val="both"/>
        <w:rPr>
          <w:rFonts w:ascii="Arial" w:eastAsia="Times New Roman" w:hAnsi="Arial" w:cs="Arial"/>
          <w:sz w:val="20"/>
          <w:szCs w:val="20"/>
        </w:rPr>
      </w:pPr>
    </w:p>
    <w:p w14:paraId="758C15CB" w14:textId="77777777" w:rsidR="002216D6" w:rsidRPr="00270E04" w:rsidRDefault="002216D6" w:rsidP="002216D6">
      <w:pPr>
        <w:spacing w:after="0" w:line="240" w:lineRule="auto"/>
        <w:jc w:val="both"/>
        <w:rPr>
          <w:rFonts w:ascii="Arial" w:eastAsia="Times New Roman" w:hAnsi="Arial" w:cs="Arial"/>
          <w:sz w:val="20"/>
          <w:szCs w:val="20"/>
        </w:rPr>
      </w:pPr>
      <w:r w:rsidRPr="00270E04">
        <w:rPr>
          <w:rFonts w:ascii="Arial" w:eastAsia="Times New Roman" w:hAnsi="Arial" w:cs="Arial"/>
          <w:sz w:val="20"/>
          <w:szCs w:val="20"/>
        </w:rPr>
        <w:t xml:space="preserve">Pod kazensko in materialno odgovornostjo </w:t>
      </w:r>
      <w:r>
        <w:rPr>
          <w:rFonts w:ascii="Arial" w:eastAsia="Times New Roman" w:hAnsi="Arial" w:cs="Arial"/>
          <w:sz w:val="20"/>
          <w:szCs w:val="20"/>
        </w:rPr>
        <w:t>izjavljamo, da:</w:t>
      </w:r>
    </w:p>
    <w:p w14:paraId="1A2D151E" w14:textId="77777777" w:rsidR="002216D6" w:rsidRDefault="002216D6" w:rsidP="002216D6">
      <w:pPr>
        <w:spacing w:after="0" w:line="240" w:lineRule="auto"/>
        <w:jc w:val="both"/>
        <w:rPr>
          <w:rFonts w:ascii="Arial" w:eastAsia="Times New Roman" w:hAnsi="Arial" w:cs="Arial"/>
          <w:bCs/>
          <w:sz w:val="20"/>
          <w:szCs w:val="20"/>
        </w:rPr>
      </w:pPr>
    </w:p>
    <w:p w14:paraId="4E8FE9DA" w14:textId="77777777" w:rsidR="002216D6" w:rsidRPr="00270E04" w:rsidRDefault="002216D6" w:rsidP="002216D6">
      <w:pPr>
        <w:numPr>
          <w:ilvl w:val="0"/>
          <w:numId w:val="33"/>
        </w:numPr>
        <w:spacing w:after="0" w:line="240" w:lineRule="auto"/>
        <w:jc w:val="both"/>
        <w:rPr>
          <w:rFonts w:ascii="Arial" w:eastAsia="Times New Roman" w:hAnsi="Arial" w:cs="Arial"/>
          <w:bCs/>
          <w:sz w:val="20"/>
          <w:szCs w:val="20"/>
        </w:rPr>
      </w:pPr>
      <w:r w:rsidRPr="00270E04">
        <w:rPr>
          <w:rFonts w:ascii="Arial" w:eastAsia="Times New Roman" w:hAnsi="Arial" w:cs="Arial"/>
          <w:bCs/>
          <w:sz w:val="20"/>
          <w:szCs w:val="20"/>
        </w:rPr>
        <w:t>bomo pri izvedbi javnega naročila zagotavljali stalno prisotnost zadostnega strokovnega kadra in delovne sile za kvalitetno in pravočasno izvedbo pogodbenih del;</w:t>
      </w:r>
    </w:p>
    <w:p w14:paraId="020B34C1" w14:textId="77777777" w:rsidR="002216D6" w:rsidRDefault="002216D6" w:rsidP="002216D6">
      <w:pPr>
        <w:spacing w:after="0" w:line="240" w:lineRule="auto"/>
        <w:jc w:val="both"/>
        <w:rPr>
          <w:rFonts w:ascii="Arial" w:eastAsia="Times New Roman" w:hAnsi="Arial" w:cs="Arial"/>
          <w:bCs/>
          <w:sz w:val="20"/>
          <w:szCs w:val="20"/>
        </w:rPr>
      </w:pPr>
    </w:p>
    <w:p w14:paraId="02F37A74" w14:textId="77777777" w:rsidR="002216D6" w:rsidRDefault="002216D6" w:rsidP="002216D6">
      <w:pPr>
        <w:numPr>
          <w:ilvl w:val="0"/>
          <w:numId w:val="33"/>
        </w:numPr>
        <w:spacing w:after="0" w:line="240" w:lineRule="auto"/>
        <w:jc w:val="both"/>
        <w:rPr>
          <w:rFonts w:ascii="Arial" w:eastAsia="Times New Roman" w:hAnsi="Arial" w:cs="Arial"/>
          <w:bCs/>
          <w:sz w:val="20"/>
          <w:szCs w:val="20"/>
        </w:rPr>
      </w:pPr>
      <w:r w:rsidRPr="00E45570">
        <w:rPr>
          <w:rFonts w:ascii="Arial" w:eastAsia="Times New Roman" w:hAnsi="Arial" w:cs="Arial"/>
          <w:bCs/>
          <w:sz w:val="20"/>
          <w:szCs w:val="20"/>
        </w:rPr>
        <w:t xml:space="preserve">bo pri izvedbi javnega naročila </w:t>
      </w:r>
      <w:r>
        <w:rPr>
          <w:rFonts w:ascii="Arial" w:eastAsia="Times New Roman" w:hAnsi="Arial" w:cs="Arial"/>
          <w:bCs/>
          <w:sz w:val="20"/>
          <w:szCs w:val="20"/>
        </w:rPr>
        <w:t>dnevno</w:t>
      </w:r>
      <w:r w:rsidRPr="00E45570">
        <w:rPr>
          <w:rFonts w:ascii="Arial" w:eastAsia="Times New Roman" w:hAnsi="Arial" w:cs="Arial"/>
          <w:bCs/>
          <w:sz w:val="20"/>
          <w:szCs w:val="20"/>
        </w:rPr>
        <w:t xml:space="preserve"> prisoten</w:t>
      </w:r>
      <w:r>
        <w:rPr>
          <w:rFonts w:ascii="Arial" w:eastAsia="Times New Roman" w:hAnsi="Arial" w:cs="Arial"/>
          <w:bCs/>
          <w:sz w:val="20"/>
          <w:szCs w:val="20"/>
        </w:rPr>
        <w:t xml:space="preserve"> </w:t>
      </w:r>
      <w:r w:rsidRPr="0096315D">
        <w:rPr>
          <w:rFonts w:ascii="Arial" w:eastAsia="Times New Roman" w:hAnsi="Arial" w:cs="Arial"/>
          <w:b/>
          <w:sz w:val="20"/>
          <w:szCs w:val="20"/>
        </w:rPr>
        <w:t>vodja del:</w:t>
      </w:r>
      <w:r>
        <w:rPr>
          <w:rFonts w:ascii="Arial" w:eastAsia="Times New Roman" w:hAnsi="Arial" w:cs="Arial"/>
          <w:bCs/>
          <w:sz w:val="20"/>
          <w:szCs w:val="20"/>
        </w:rPr>
        <w:t xml:space="preserve"> </w:t>
      </w:r>
      <w:r w:rsidRPr="00E45570">
        <w:rPr>
          <w:rFonts w:ascii="Arial" w:eastAsia="Times New Roman" w:hAnsi="Arial" w:cs="Arial"/>
          <w:bCs/>
          <w:sz w:val="20"/>
          <w:szCs w:val="20"/>
        </w:rPr>
        <w:t>………………………….. (ime in priimek) s številko licence ……………………, ki izpolnjuje pogoje, določene v točki 4.2.</w:t>
      </w:r>
      <w:r>
        <w:rPr>
          <w:rFonts w:ascii="Arial" w:eastAsia="Times New Roman" w:hAnsi="Arial" w:cs="Arial"/>
          <w:bCs/>
          <w:sz w:val="20"/>
          <w:szCs w:val="20"/>
        </w:rPr>
        <w:t>8</w:t>
      </w:r>
      <w:r w:rsidRPr="00E45570">
        <w:rPr>
          <w:rFonts w:ascii="Arial" w:eastAsia="Times New Roman" w:hAnsi="Arial" w:cs="Arial"/>
          <w:bCs/>
          <w:sz w:val="20"/>
          <w:szCs w:val="20"/>
        </w:rPr>
        <w:t>. Dokumentacije v zvezi z oddajo javnega naročila JN-</w:t>
      </w:r>
      <w:r>
        <w:rPr>
          <w:rFonts w:ascii="Arial" w:eastAsia="Times New Roman" w:hAnsi="Arial" w:cs="Arial"/>
          <w:bCs/>
          <w:sz w:val="20"/>
          <w:szCs w:val="20"/>
        </w:rPr>
        <w:t>B1010;</w:t>
      </w:r>
    </w:p>
    <w:p w14:paraId="51AD594F" w14:textId="77777777" w:rsidR="002216D6" w:rsidRDefault="002216D6" w:rsidP="002216D6">
      <w:pPr>
        <w:spacing w:after="0" w:line="240" w:lineRule="auto"/>
        <w:ind w:left="708"/>
        <w:jc w:val="both"/>
        <w:rPr>
          <w:rFonts w:ascii="Arial" w:eastAsia="Times New Roman" w:hAnsi="Arial" w:cs="Arial"/>
          <w:bCs/>
          <w:sz w:val="20"/>
          <w:szCs w:val="20"/>
        </w:rPr>
      </w:pPr>
    </w:p>
    <w:p w14:paraId="0247F9C6" w14:textId="77777777" w:rsidR="002216D6" w:rsidRPr="00E45570" w:rsidRDefault="002216D6" w:rsidP="002216D6">
      <w:pPr>
        <w:numPr>
          <w:ilvl w:val="0"/>
          <w:numId w:val="33"/>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bo </w:t>
      </w:r>
      <w:r w:rsidRPr="0096315D">
        <w:rPr>
          <w:rFonts w:ascii="Arial" w:eastAsia="Times New Roman" w:hAnsi="Arial" w:cs="Arial"/>
          <w:b/>
          <w:sz w:val="20"/>
          <w:szCs w:val="20"/>
        </w:rPr>
        <w:t>preglednik električnih instalacij</w:t>
      </w:r>
      <w:r>
        <w:rPr>
          <w:rFonts w:ascii="Arial" w:eastAsia="Times New Roman" w:hAnsi="Arial" w:cs="Arial"/>
          <w:bCs/>
          <w:sz w:val="20"/>
          <w:szCs w:val="20"/>
        </w:rPr>
        <w:t>: ………………………………….. (ime in priimek; najmanj ena oseba), ki je usposobljen po programu NPK za preglednika zahtevnih električnih inštalacij in inštalacij zaščite pred delovanjem strele;</w:t>
      </w:r>
    </w:p>
    <w:p w14:paraId="1E45D71B" w14:textId="77777777" w:rsidR="002216D6" w:rsidRDefault="002216D6" w:rsidP="002216D6">
      <w:pPr>
        <w:spacing w:after="0" w:line="240" w:lineRule="auto"/>
        <w:jc w:val="both"/>
        <w:rPr>
          <w:rFonts w:ascii="Arial" w:eastAsia="Times New Roman" w:hAnsi="Arial" w:cs="Arial"/>
          <w:sz w:val="20"/>
          <w:szCs w:val="20"/>
        </w:rPr>
      </w:pPr>
    </w:p>
    <w:p w14:paraId="7859E6CC" w14:textId="77777777" w:rsidR="002216D6" w:rsidRDefault="002216D6" w:rsidP="002216D6">
      <w:pPr>
        <w:numPr>
          <w:ilvl w:val="0"/>
          <w:numId w:val="33"/>
        </w:numPr>
        <w:spacing w:after="0" w:line="240" w:lineRule="auto"/>
        <w:jc w:val="both"/>
        <w:rPr>
          <w:rFonts w:ascii="Arial" w:eastAsia="Times New Roman" w:hAnsi="Arial" w:cs="Arial"/>
          <w:bCs/>
          <w:sz w:val="20"/>
          <w:szCs w:val="20"/>
        </w:rPr>
      </w:pPr>
      <w:r w:rsidRPr="0096315D">
        <w:rPr>
          <w:rFonts w:ascii="Arial" w:eastAsia="Times New Roman" w:hAnsi="Arial" w:cs="Arial"/>
          <w:b/>
          <w:sz w:val="20"/>
          <w:szCs w:val="20"/>
        </w:rPr>
        <w:t>bodo izvajalci DPN naslednje</w:t>
      </w:r>
      <w:r w:rsidRPr="00A51926">
        <w:rPr>
          <w:rFonts w:ascii="Arial" w:eastAsia="Times New Roman" w:hAnsi="Arial" w:cs="Arial"/>
          <w:bCs/>
          <w:sz w:val="20"/>
          <w:szCs w:val="20"/>
        </w:rPr>
        <w:t xml:space="preserve"> (najmanj tri) osebe</w:t>
      </w:r>
      <w:r>
        <w:rPr>
          <w:rFonts w:ascii="Arial" w:eastAsia="Times New Roman" w:hAnsi="Arial" w:cs="Arial"/>
          <w:bCs/>
          <w:sz w:val="20"/>
          <w:szCs w:val="20"/>
        </w:rPr>
        <w:t>, ki imajo pridobljen veljavni certifikat za delo pod napetostjo (DPN) na NN nivoju po preverjenem sistemu:</w:t>
      </w:r>
      <w:r w:rsidRPr="00A51926">
        <w:rPr>
          <w:rFonts w:ascii="Arial" w:eastAsia="Times New Roman" w:hAnsi="Arial" w:cs="Arial"/>
          <w:bCs/>
          <w:sz w:val="20"/>
          <w:szCs w:val="20"/>
        </w:rPr>
        <w:t xml:space="preserve"> </w:t>
      </w:r>
    </w:p>
    <w:p w14:paraId="2BF81599" w14:textId="77777777" w:rsidR="002216D6" w:rsidRDefault="002216D6" w:rsidP="002216D6">
      <w:pPr>
        <w:spacing w:after="0" w:line="240" w:lineRule="auto"/>
        <w:jc w:val="both"/>
        <w:rPr>
          <w:rFonts w:ascii="Arial" w:eastAsia="Times New Roman" w:hAnsi="Arial" w:cs="Arial"/>
          <w:bCs/>
          <w:sz w:val="20"/>
          <w:szCs w:val="20"/>
        </w:rPr>
      </w:pPr>
    </w:p>
    <w:p w14:paraId="6761613A" w14:textId="77777777" w:rsidR="002216D6" w:rsidRDefault="002216D6" w:rsidP="002216D6">
      <w:pPr>
        <w:spacing w:after="0" w:line="240" w:lineRule="auto"/>
        <w:ind w:firstLine="708"/>
        <w:jc w:val="both"/>
        <w:rPr>
          <w:rFonts w:ascii="Arial" w:eastAsia="Times New Roman" w:hAnsi="Arial" w:cs="Arial"/>
          <w:bCs/>
          <w:sz w:val="20"/>
          <w:szCs w:val="20"/>
        </w:rPr>
      </w:pPr>
      <w:r w:rsidRPr="00A51926">
        <w:rPr>
          <w:rFonts w:ascii="Arial" w:eastAsia="Times New Roman" w:hAnsi="Arial" w:cs="Arial"/>
          <w:bCs/>
          <w:sz w:val="20"/>
          <w:szCs w:val="20"/>
        </w:rPr>
        <w:t>…………………………………..</w:t>
      </w:r>
      <w:r>
        <w:rPr>
          <w:rFonts w:ascii="Arial" w:eastAsia="Times New Roman" w:hAnsi="Arial" w:cs="Arial"/>
          <w:bCs/>
          <w:sz w:val="20"/>
          <w:szCs w:val="20"/>
        </w:rPr>
        <w:t xml:space="preserve"> (ime in priimek)</w:t>
      </w:r>
      <w:r w:rsidRPr="00A51926">
        <w:rPr>
          <w:rFonts w:ascii="Arial" w:eastAsia="Times New Roman" w:hAnsi="Arial" w:cs="Arial"/>
          <w:bCs/>
          <w:sz w:val="20"/>
          <w:szCs w:val="20"/>
        </w:rPr>
        <w:t xml:space="preserve">, </w:t>
      </w:r>
    </w:p>
    <w:p w14:paraId="1DDBD553" w14:textId="77777777" w:rsidR="002216D6" w:rsidRDefault="002216D6" w:rsidP="002216D6">
      <w:pPr>
        <w:spacing w:after="0" w:line="240" w:lineRule="auto"/>
        <w:ind w:firstLine="708"/>
        <w:jc w:val="both"/>
        <w:rPr>
          <w:rFonts w:ascii="Arial" w:eastAsia="Times New Roman" w:hAnsi="Arial" w:cs="Arial"/>
          <w:bCs/>
          <w:sz w:val="20"/>
          <w:szCs w:val="20"/>
        </w:rPr>
      </w:pPr>
    </w:p>
    <w:p w14:paraId="1593902C" w14:textId="77777777" w:rsidR="002216D6" w:rsidRDefault="002216D6" w:rsidP="002216D6">
      <w:pPr>
        <w:spacing w:after="0" w:line="240" w:lineRule="auto"/>
        <w:ind w:firstLine="708"/>
        <w:jc w:val="both"/>
        <w:rPr>
          <w:rFonts w:ascii="Arial" w:eastAsia="Times New Roman" w:hAnsi="Arial" w:cs="Arial"/>
          <w:bCs/>
          <w:sz w:val="20"/>
          <w:szCs w:val="20"/>
        </w:rPr>
      </w:pPr>
      <w:r w:rsidRPr="00A51926">
        <w:rPr>
          <w:rFonts w:ascii="Arial" w:eastAsia="Times New Roman" w:hAnsi="Arial" w:cs="Arial"/>
          <w:bCs/>
          <w:sz w:val="20"/>
          <w:szCs w:val="20"/>
        </w:rPr>
        <w:t>…………………………</w:t>
      </w:r>
      <w:r>
        <w:rPr>
          <w:rFonts w:ascii="Arial" w:eastAsia="Times New Roman" w:hAnsi="Arial" w:cs="Arial"/>
          <w:bCs/>
          <w:sz w:val="20"/>
          <w:szCs w:val="20"/>
        </w:rPr>
        <w:t>….</w:t>
      </w:r>
      <w:r w:rsidRPr="00A51926">
        <w:rPr>
          <w:rFonts w:ascii="Arial" w:eastAsia="Times New Roman" w:hAnsi="Arial" w:cs="Arial"/>
          <w:bCs/>
          <w:sz w:val="20"/>
          <w:szCs w:val="20"/>
        </w:rPr>
        <w:t>……..</w:t>
      </w:r>
      <w:r>
        <w:rPr>
          <w:rFonts w:ascii="Arial" w:eastAsia="Times New Roman" w:hAnsi="Arial" w:cs="Arial"/>
          <w:bCs/>
          <w:sz w:val="20"/>
          <w:szCs w:val="20"/>
        </w:rPr>
        <w:t xml:space="preserve"> (ime in priimek),</w:t>
      </w:r>
      <w:r w:rsidRPr="00A51926">
        <w:rPr>
          <w:rFonts w:ascii="Arial" w:eastAsia="Times New Roman" w:hAnsi="Arial" w:cs="Arial"/>
          <w:bCs/>
          <w:sz w:val="20"/>
          <w:szCs w:val="20"/>
        </w:rPr>
        <w:t xml:space="preserve"> </w:t>
      </w:r>
    </w:p>
    <w:p w14:paraId="590E923E" w14:textId="77777777" w:rsidR="002216D6" w:rsidRDefault="002216D6" w:rsidP="002216D6">
      <w:pPr>
        <w:spacing w:after="0" w:line="240" w:lineRule="auto"/>
        <w:ind w:firstLine="708"/>
        <w:jc w:val="both"/>
        <w:rPr>
          <w:rFonts w:ascii="Arial" w:eastAsia="Times New Roman" w:hAnsi="Arial" w:cs="Arial"/>
          <w:bCs/>
          <w:sz w:val="20"/>
          <w:szCs w:val="20"/>
        </w:rPr>
      </w:pPr>
    </w:p>
    <w:p w14:paraId="1F0D3F73" w14:textId="77777777" w:rsidR="002216D6" w:rsidRDefault="002216D6" w:rsidP="002216D6">
      <w:pPr>
        <w:spacing w:after="0" w:line="240" w:lineRule="auto"/>
        <w:ind w:firstLine="708"/>
        <w:jc w:val="both"/>
        <w:rPr>
          <w:rFonts w:ascii="Arial" w:eastAsia="Times New Roman" w:hAnsi="Arial" w:cs="Arial"/>
          <w:bCs/>
          <w:sz w:val="20"/>
          <w:szCs w:val="20"/>
        </w:rPr>
      </w:pPr>
      <w:r w:rsidRPr="00A51926">
        <w:rPr>
          <w:rFonts w:ascii="Arial" w:eastAsia="Times New Roman" w:hAnsi="Arial" w:cs="Arial"/>
          <w:bCs/>
          <w:sz w:val="20"/>
          <w:szCs w:val="20"/>
        </w:rPr>
        <w:t>……………………………………. (ime in priimek)</w:t>
      </w:r>
      <w:r>
        <w:rPr>
          <w:rFonts w:ascii="Arial" w:eastAsia="Times New Roman" w:hAnsi="Arial" w:cs="Arial"/>
          <w:bCs/>
          <w:sz w:val="20"/>
          <w:szCs w:val="20"/>
        </w:rPr>
        <w:t xml:space="preserve">, </w:t>
      </w:r>
    </w:p>
    <w:p w14:paraId="5A47D9F8" w14:textId="77777777" w:rsidR="002216D6" w:rsidRDefault="002216D6" w:rsidP="002216D6">
      <w:pPr>
        <w:spacing w:after="0" w:line="240" w:lineRule="auto"/>
        <w:ind w:firstLine="708"/>
        <w:jc w:val="both"/>
        <w:rPr>
          <w:rFonts w:ascii="Arial" w:eastAsia="Times New Roman" w:hAnsi="Arial" w:cs="Arial"/>
          <w:bCs/>
          <w:sz w:val="20"/>
          <w:szCs w:val="20"/>
        </w:rPr>
      </w:pPr>
    </w:p>
    <w:p w14:paraId="1181EBF8" w14:textId="77777777" w:rsidR="002216D6" w:rsidRDefault="002216D6" w:rsidP="002216D6">
      <w:pPr>
        <w:spacing w:after="0" w:line="240" w:lineRule="auto"/>
        <w:jc w:val="both"/>
        <w:rPr>
          <w:rFonts w:ascii="Arial" w:eastAsia="Times New Roman" w:hAnsi="Arial" w:cs="Arial"/>
          <w:sz w:val="20"/>
          <w:szCs w:val="20"/>
        </w:rPr>
      </w:pPr>
    </w:p>
    <w:p w14:paraId="404639A6" w14:textId="77777777" w:rsidR="002216D6" w:rsidRDefault="002216D6" w:rsidP="002216D6">
      <w:pPr>
        <w:spacing w:after="0" w:line="240" w:lineRule="auto"/>
        <w:jc w:val="both"/>
        <w:rPr>
          <w:rFonts w:ascii="Arial" w:eastAsia="Times New Roman" w:hAnsi="Arial" w:cs="Arial"/>
          <w:sz w:val="20"/>
          <w:szCs w:val="20"/>
        </w:rPr>
      </w:pPr>
    </w:p>
    <w:p w14:paraId="611E63C1" w14:textId="77777777" w:rsidR="002216D6" w:rsidRDefault="002216D6" w:rsidP="002216D6">
      <w:pPr>
        <w:spacing w:after="0" w:line="240" w:lineRule="auto"/>
        <w:jc w:val="both"/>
        <w:rPr>
          <w:rFonts w:ascii="Arial" w:eastAsia="Times New Roman" w:hAnsi="Arial" w:cs="Arial"/>
          <w:sz w:val="20"/>
          <w:szCs w:val="20"/>
        </w:rPr>
      </w:pPr>
    </w:p>
    <w:p w14:paraId="65E5C3C5" w14:textId="77777777" w:rsidR="002216D6" w:rsidRPr="000E0765" w:rsidRDefault="002216D6" w:rsidP="002216D6">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Priloge: dokazila</w:t>
      </w:r>
    </w:p>
    <w:p w14:paraId="3A94428B" w14:textId="77777777" w:rsidR="002216D6" w:rsidRPr="000E0765" w:rsidRDefault="002216D6" w:rsidP="002216D6">
      <w:pPr>
        <w:spacing w:after="0" w:line="240" w:lineRule="auto"/>
        <w:jc w:val="both"/>
        <w:rPr>
          <w:rFonts w:ascii="Arial" w:eastAsia="Times New Roman" w:hAnsi="Arial" w:cs="Times New Roman"/>
          <w:sz w:val="20"/>
          <w:szCs w:val="24"/>
        </w:rPr>
      </w:pPr>
    </w:p>
    <w:p w14:paraId="64C9B080" w14:textId="77777777" w:rsidR="002216D6" w:rsidRPr="000E0765" w:rsidRDefault="002216D6" w:rsidP="002216D6">
      <w:pPr>
        <w:spacing w:after="0" w:line="240" w:lineRule="auto"/>
        <w:jc w:val="both"/>
        <w:rPr>
          <w:rFonts w:ascii="Arial" w:eastAsia="Times New Roman" w:hAnsi="Arial" w:cs="Times New Roman"/>
          <w:sz w:val="20"/>
          <w:szCs w:val="24"/>
        </w:rPr>
      </w:pPr>
    </w:p>
    <w:p w14:paraId="28850ED2" w14:textId="77777777" w:rsidR="002216D6" w:rsidRPr="000E0765" w:rsidRDefault="002216D6" w:rsidP="002216D6">
      <w:pPr>
        <w:spacing w:after="0" w:line="240" w:lineRule="auto"/>
        <w:jc w:val="both"/>
        <w:rPr>
          <w:rFonts w:ascii="Arial" w:eastAsia="Times New Roman" w:hAnsi="Arial" w:cs="Times New Roman"/>
          <w:sz w:val="20"/>
          <w:szCs w:val="24"/>
        </w:rPr>
      </w:pPr>
    </w:p>
    <w:p w14:paraId="13964C7C" w14:textId="77777777" w:rsidR="002216D6" w:rsidRPr="000E0765" w:rsidRDefault="002216D6" w:rsidP="002216D6">
      <w:pPr>
        <w:spacing w:after="0" w:line="240" w:lineRule="auto"/>
        <w:jc w:val="both"/>
        <w:rPr>
          <w:rFonts w:ascii="Arial" w:eastAsia="Times New Roman" w:hAnsi="Arial" w:cs="Times New Roman"/>
          <w:sz w:val="20"/>
          <w:szCs w:val="24"/>
        </w:rPr>
      </w:pPr>
    </w:p>
    <w:p w14:paraId="0800DB63"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 xml:space="preserve">Kraj in datum: </w:t>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t>Žig:</w:t>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t>Podpis zastopnika</w:t>
      </w:r>
    </w:p>
    <w:p w14:paraId="23ED0A22"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t>oz. prokurista:</w:t>
      </w:r>
    </w:p>
    <w:p w14:paraId="57AA716C" w14:textId="77777777" w:rsidR="002216D6" w:rsidRPr="000E0765" w:rsidRDefault="002216D6" w:rsidP="002216D6">
      <w:pPr>
        <w:spacing w:after="0" w:line="360" w:lineRule="auto"/>
        <w:jc w:val="both"/>
        <w:rPr>
          <w:rFonts w:ascii="Arial" w:eastAsia="Times New Roman" w:hAnsi="Arial" w:cs="Times New Roman"/>
          <w:sz w:val="20"/>
          <w:szCs w:val="24"/>
        </w:rPr>
      </w:pPr>
    </w:p>
    <w:p w14:paraId="40CE297B" w14:textId="77777777" w:rsidR="002216D6" w:rsidRPr="0007753D" w:rsidRDefault="002216D6" w:rsidP="002216D6">
      <w:pPr>
        <w:spacing w:after="0" w:line="360" w:lineRule="auto"/>
        <w:jc w:val="both"/>
        <w:rPr>
          <w:rFonts w:ascii="Arial" w:eastAsia="Times New Roman" w:hAnsi="Arial" w:cs="Times New Roman"/>
          <w:sz w:val="20"/>
          <w:szCs w:val="24"/>
        </w:rPr>
      </w:pPr>
      <w:r w:rsidRPr="0007753D">
        <w:rPr>
          <w:rFonts w:ascii="Arial" w:eastAsia="Times New Roman" w:hAnsi="Arial" w:cs="Times New Roman"/>
          <w:sz w:val="20"/>
          <w:szCs w:val="24"/>
        </w:rPr>
        <w:t>........................................</w:t>
      </w:r>
      <w:r w:rsidRPr="0007753D">
        <w:rPr>
          <w:rFonts w:ascii="Arial" w:eastAsia="Times New Roman" w:hAnsi="Arial" w:cs="Times New Roman"/>
          <w:sz w:val="20"/>
          <w:szCs w:val="24"/>
        </w:rPr>
        <w:tab/>
      </w:r>
      <w:r w:rsidRPr="0007753D">
        <w:rPr>
          <w:rFonts w:ascii="Arial" w:eastAsia="Times New Roman" w:hAnsi="Arial" w:cs="Times New Roman"/>
          <w:sz w:val="20"/>
          <w:szCs w:val="24"/>
        </w:rPr>
        <w:tab/>
      </w:r>
      <w:r w:rsidRPr="0007753D">
        <w:rPr>
          <w:rFonts w:ascii="Arial" w:eastAsia="Times New Roman" w:hAnsi="Arial" w:cs="Times New Roman"/>
          <w:sz w:val="20"/>
          <w:szCs w:val="24"/>
        </w:rPr>
        <w:tab/>
      </w:r>
      <w:r w:rsidRPr="0007753D">
        <w:rPr>
          <w:rFonts w:ascii="Arial" w:eastAsia="Times New Roman" w:hAnsi="Arial" w:cs="Times New Roman"/>
          <w:sz w:val="20"/>
          <w:szCs w:val="24"/>
        </w:rPr>
        <w:tab/>
      </w:r>
      <w:r w:rsidRPr="0007753D">
        <w:rPr>
          <w:rFonts w:ascii="Arial" w:eastAsia="Times New Roman" w:hAnsi="Arial" w:cs="Times New Roman"/>
          <w:sz w:val="20"/>
          <w:szCs w:val="24"/>
        </w:rPr>
        <w:tab/>
        <w:t>.........................................</w:t>
      </w:r>
    </w:p>
    <w:p w14:paraId="401A2714" w14:textId="77777777" w:rsidR="002216D6" w:rsidRPr="0007753D" w:rsidRDefault="002216D6" w:rsidP="002216D6">
      <w:pPr>
        <w:spacing w:after="0" w:line="240" w:lineRule="auto"/>
        <w:jc w:val="both"/>
        <w:rPr>
          <w:rFonts w:ascii="Arial" w:eastAsia="Times New Roman" w:hAnsi="Arial" w:cs="Times New Roman"/>
          <w:sz w:val="20"/>
          <w:szCs w:val="24"/>
        </w:rPr>
      </w:pPr>
    </w:p>
    <w:p w14:paraId="465A0A79" w14:textId="77777777" w:rsidR="002216D6" w:rsidRPr="0007753D" w:rsidRDefault="002216D6" w:rsidP="002216D6">
      <w:pPr>
        <w:spacing w:after="0" w:line="240" w:lineRule="auto"/>
        <w:jc w:val="both"/>
        <w:rPr>
          <w:rFonts w:ascii="Arial" w:eastAsia="Times New Roman" w:hAnsi="Arial" w:cs="Times New Roman"/>
          <w:sz w:val="20"/>
          <w:szCs w:val="24"/>
        </w:rPr>
      </w:pPr>
    </w:p>
    <w:p w14:paraId="0750A67E" w14:textId="77777777" w:rsidR="002216D6" w:rsidRPr="0004333F" w:rsidRDefault="002216D6" w:rsidP="002216D6">
      <w:pPr>
        <w:spacing w:after="0" w:line="240" w:lineRule="auto"/>
        <w:jc w:val="both"/>
        <w:rPr>
          <w:rFonts w:ascii="Arial" w:eastAsia="Times New Roman" w:hAnsi="Arial" w:cs="Times New Roman"/>
          <w:sz w:val="20"/>
          <w:szCs w:val="24"/>
        </w:rPr>
      </w:pPr>
    </w:p>
    <w:p w14:paraId="38DE4AA8" w14:textId="77777777" w:rsidR="00DD334A" w:rsidRDefault="00DD334A">
      <w:pPr>
        <w:rPr>
          <w:rFonts w:ascii="Arial" w:eastAsia="Times New Roman" w:hAnsi="Arial" w:cs="Times New Roman"/>
          <w:kern w:val="16"/>
          <w:sz w:val="20"/>
          <w:szCs w:val="20"/>
        </w:rPr>
      </w:pPr>
      <w:r>
        <w:rPr>
          <w:rFonts w:ascii="Arial" w:eastAsia="Times New Roman" w:hAnsi="Arial" w:cs="Times New Roman"/>
          <w:kern w:val="16"/>
          <w:sz w:val="20"/>
          <w:szCs w:val="20"/>
        </w:rPr>
        <w:br w:type="page"/>
      </w:r>
    </w:p>
    <w:p w14:paraId="743B1D39" w14:textId="42E2CEF2" w:rsidR="00DD334A" w:rsidRPr="0004333F" w:rsidRDefault="00DD334A" w:rsidP="00DD334A">
      <w:pPr>
        <w:spacing w:after="0" w:line="360" w:lineRule="auto"/>
        <w:jc w:val="both"/>
        <w:rPr>
          <w:rFonts w:ascii="Arial" w:eastAsia="Times New Roman" w:hAnsi="Arial" w:cs="Times New Roman"/>
          <w:i/>
          <w:kern w:val="16"/>
          <w:sz w:val="20"/>
          <w:szCs w:val="20"/>
        </w:rPr>
      </w:pPr>
      <w:r w:rsidRPr="0004333F">
        <w:rPr>
          <w:rFonts w:ascii="Arial" w:eastAsia="Times New Roman" w:hAnsi="Arial" w:cs="Times New Roman"/>
          <w:kern w:val="16"/>
          <w:sz w:val="20"/>
          <w:szCs w:val="20"/>
        </w:rPr>
        <w:lastRenderedPageBreak/>
        <w:t>Ponudnik ..................................................</w:t>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t xml:space="preserve">     </w:t>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p>
    <w:p w14:paraId="1ADD158F"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2E90E08C"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07032D49" w14:textId="77777777" w:rsidR="00DD334A" w:rsidRPr="0004333F" w:rsidRDefault="00DD334A" w:rsidP="00DD334A">
      <w:pPr>
        <w:spacing w:after="0" w:line="240" w:lineRule="auto"/>
        <w:rPr>
          <w:rFonts w:ascii="Arial" w:eastAsia="Times New Roman" w:hAnsi="Arial" w:cs="Times New Roman"/>
          <w:sz w:val="20"/>
          <w:szCs w:val="20"/>
        </w:rPr>
      </w:pPr>
    </w:p>
    <w:p w14:paraId="1FECF581" w14:textId="77777777" w:rsidR="00DD334A" w:rsidRPr="0004333F" w:rsidRDefault="00DD334A" w:rsidP="00DD334A">
      <w:pPr>
        <w:spacing w:after="0" w:line="240" w:lineRule="auto"/>
        <w:jc w:val="both"/>
        <w:rPr>
          <w:rFonts w:ascii="Arial" w:eastAsia="Times New Roman" w:hAnsi="Arial" w:cs="Times New Roman"/>
          <w:sz w:val="20"/>
          <w:szCs w:val="24"/>
        </w:rPr>
      </w:pPr>
    </w:p>
    <w:p w14:paraId="6093213D" w14:textId="77777777" w:rsidR="00DD334A" w:rsidRPr="0004333F" w:rsidRDefault="00DD334A" w:rsidP="00DD334A">
      <w:pPr>
        <w:spacing w:after="0" w:line="240" w:lineRule="auto"/>
        <w:jc w:val="both"/>
        <w:rPr>
          <w:rFonts w:ascii="Arial" w:eastAsia="Times New Roman" w:hAnsi="Arial" w:cs="Times New Roman"/>
          <w:sz w:val="20"/>
          <w:szCs w:val="24"/>
        </w:rPr>
      </w:pPr>
    </w:p>
    <w:p w14:paraId="076F1707" w14:textId="77777777" w:rsidR="00DD334A" w:rsidRPr="0004333F" w:rsidRDefault="00DD334A" w:rsidP="00DD334A">
      <w:pPr>
        <w:spacing w:after="0" w:line="240" w:lineRule="auto"/>
        <w:jc w:val="both"/>
        <w:rPr>
          <w:rFonts w:ascii="Arial" w:eastAsia="Times New Roman" w:hAnsi="Arial" w:cs="Times New Roman"/>
          <w:sz w:val="20"/>
          <w:szCs w:val="24"/>
        </w:rPr>
      </w:pPr>
    </w:p>
    <w:p w14:paraId="4BD3104E" w14:textId="77777777" w:rsidR="00DD334A" w:rsidRPr="0004333F" w:rsidRDefault="00DD334A" w:rsidP="00DD334A">
      <w:pPr>
        <w:pStyle w:val="Heading22"/>
      </w:pPr>
      <w:bookmarkStart w:id="192" w:name="_Toc28751776"/>
      <w:bookmarkStart w:id="193" w:name="_Toc107622461"/>
      <w:bookmarkStart w:id="194" w:name="_Toc118793926"/>
      <w:bookmarkStart w:id="195" w:name="_Toc32820900"/>
      <w:r w:rsidRPr="00AD22C0">
        <w:t>I</w:t>
      </w:r>
      <w:bookmarkEnd w:id="192"/>
      <w:r w:rsidRPr="00AD22C0">
        <w:t>zjava o izpolnitvi tehničnih zahtev</w:t>
      </w:r>
      <w:bookmarkEnd w:id="193"/>
      <w:bookmarkEnd w:id="194"/>
      <w:r w:rsidRPr="0004333F">
        <w:t xml:space="preserve"> </w:t>
      </w:r>
      <w:bookmarkEnd w:id="195"/>
    </w:p>
    <w:p w14:paraId="7B2552FB" w14:textId="77777777" w:rsidR="00DD334A" w:rsidRPr="00833A31" w:rsidRDefault="00DD334A" w:rsidP="00DD334A">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Pr>
          <w:rFonts w:ascii="Arial" w:eastAsia="Times New Roman" w:hAnsi="Arial" w:cs="Times New Roman"/>
          <w:b/>
          <w:szCs w:val="28"/>
        </w:rPr>
        <w:t>B1010</w:t>
      </w:r>
    </w:p>
    <w:p w14:paraId="61ED4E6F" w14:textId="77777777" w:rsidR="00DD334A" w:rsidRPr="0004333F" w:rsidRDefault="00DD334A" w:rsidP="00DD334A">
      <w:pPr>
        <w:spacing w:after="0" w:line="240" w:lineRule="auto"/>
        <w:jc w:val="both"/>
        <w:rPr>
          <w:rFonts w:ascii="Arial" w:eastAsia="Times New Roman" w:hAnsi="Arial" w:cs="Times New Roman"/>
          <w:sz w:val="20"/>
          <w:szCs w:val="24"/>
        </w:rPr>
      </w:pPr>
    </w:p>
    <w:p w14:paraId="67E6DDDA" w14:textId="77777777" w:rsidR="00DD334A" w:rsidRPr="0004333F" w:rsidRDefault="00DD334A" w:rsidP="00DD334A">
      <w:pPr>
        <w:spacing w:after="0" w:line="240" w:lineRule="auto"/>
        <w:jc w:val="both"/>
        <w:rPr>
          <w:rFonts w:ascii="Arial" w:eastAsia="Times New Roman" w:hAnsi="Arial" w:cs="Times New Roman"/>
          <w:sz w:val="20"/>
          <w:szCs w:val="24"/>
        </w:rPr>
      </w:pPr>
    </w:p>
    <w:p w14:paraId="1ED9D2C2" w14:textId="77777777" w:rsidR="00DD334A" w:rsidRPr="0004333F" w:rsidRDefault="00DD334A" w:rsidP="00DD334A">
      <w:pPr>
        <w:spacing w:after="0" w:line="240" w:lineRule="auto"/>
        <w:jc w:val="both"/>
        <w:rPr>
          <w:rFonts w:ascii="Arial" w:eastAsia="Times New Roman" w:hAnsi="Arial" w:cs="Times New Roman"/>
          <w:sz w:val="20"/>
          <w:szCs w:val="24"/>
        </w:rPr>
      </w:pPr>
    </w:p>
    <w:p w14:paraId="257718CC" w14:textId="77777777" w:rsidR="00DD334A" w:rsidRPr="0004333F" w:rsidRDefault="00DD334A" w:rsidP="00DD334A">
      <w:pPr>
        <w:spacing w:after="0" w:line="240" w:lineRule="auto"/>
        <w:jc w:val="both"/>
        <w:rPr>
          <w:rFonts w:ascii="Arial" w:eastAsia="Times New Roman" w:hAnsi="Arial" w:cs="Times New Roman"/>
          <w:sz w:val="20"/>
          <w:szCs w:val="24"/>
        </w:rPr>
      </w:pPr>
    </w:p>
    <w:p w14:paraId="64FF060D" w14:textId="77777777" w:rsidR="00DD334A" w:rsidRPr="0004333F" w:rsidRDefault="00DD334A" w:rsidP="00DD334A">
      <w:pPr>
        <w:spacing w:after="0" w:line="240" w:lineRule="auto"/>
        <w:jc w:val="both"/>
        <w:rPr>
          <w:rFonts w:ascii="Arial" w:eastAsia="Times New Roman" w:hAnsi="Arial" w:cs="Times New Roman"/>
          <w:sz w:val="20"/>
          <w:szCs w:val="24"/>
        </w:rPr>
      </w:pPr>
    </w:p>
    <w:p w14:paraId="2698068D" w14:textId="77777777" w:rsidR="00DD334A" w:rsidRPr="0004333F" w:rsidRDefault="00DD334A" w:rsidP="00DD334A">
      <w:pPr>
        <w:spacing w:after="0" w:line="240" w:lineRule="auto"/>
        <w:jc w:val="both"/>
        <w:rPr>
          <w:rFonts w:ascii="Arial" w:eastAsia="Times New Roman" w:hAnsi="Arial" w:cs="Times New Roman"/>
          <w:sz w:val="20"/>
          <w:szCs w:val="24"/>
        </w:rPr>
      </w:pPr>
    </w:p>
    <w:p w14:paraId="3140234B" w14:textId="77777777" w:rsidR="00DD334A" w:rsidRPr="0004333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Pod kazensko in materialno odgovornostjo </w:t>
      </w:r>
    </w:p>
    <w:p w14:paraId="0496C672" w14:textId="77777777" w:rsidR="00DD334A" w:rsidRPr="0004333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747C0DB" w14:textId="77777777" w:rsidR="00DD334A" w:rsidRPr="0004333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06BE694E" w14:textId="77777777" w:rsidR="00DD334A" w:rsidRPr="0004333F" w:rsidRDefault="00DD334A" w:rsidP="00DD334A">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IZJAVLJAMO</w:t>
      </w:r>
    </w:p>
    <w:p w14:paraId="51DA7D59" w14:textId="77777777" w:rsidR="00DD334A" w:rsidRPr="0004333F" w:rsidRDefault="00DD334A" w:rsidP="00DD334A">
      <w:pPr>
        <w:spacing w:after="0" w:line="240" w:lineRule="auto"/>
        <w:jc w:val="both"/>
        <w:rPr>
          <w:rFonts w:ascii="Arial" w:eastAsia="Times New Roman" w:hAnsi="Arial" w:cs="Times New Roman"/>
          <w:sz w:val="20"/>
          <w:szCs w:val="24"/>
        </w:rPr>
      </w:pPr>
    </w:p>
    <w:p w14:paraId="46079905" w14:textId="77777777" w:rsidR="00DD334A" w:rsidRPr="0004333F" w:rsidRDefault="00DD334A" w:rsidP="00DD334A">
      <w:pPr>
        <w:spacing w:after="0" w:line="240" w:lineRule="auto"/>
        <w:jc w:val="both"/>
        <w:rPr>
          <w:rFonts w:ascii="Arial" w:eastAsia="Times New Roman" w:hAnsi="Arial" w:cs="Times New Roman"/>
          <w:sz w:val="20"/>
          <w:szCs w:val="24"/>
        </w:rPr>
      </w:pPr>
    </w:p>
    <w:p w14:paraId="2C863EEB" w14:textId="77777777" w:rsidR="00DD334A" w:rsidRPr="00227317" w:rsidRDefault="00DD334A" w:rsidP="00DD334A">
      <w:pPr>
        <w:spacing w:after="0" w:line="240" w:lineRule="auto"/>
        <w:jc w:val="both"/>
        <w:rPr>
          <w:rFonts w:ascii="Arial" w:eastAsia="Times New Roman" w:hAnsi="Arial" w:cs="Arial"/>
          <w:bCs/>
          <w:sz w:val="20"/>
          <w:szCs w:val="24"/>
        </w:rPr>
      </w:pPr>
      <w:r w:rsidRPr="000926B4">
        <w:rPr>
          <w:rFonts w:ascii="Arial" w:eastAsia="Times New Roman" w:hAnsi="Arial" w:cs="Times New Roman"/>
          <w:sz w:val="20"/>
          <w:szCs w:val="24"/>
        </w:rPr>
        <w:t xml:space="preserve">da bomo izpolnili vse tehnične zahteve, navedene v </w:t>
      </w:r>
      <w:r w:rsidRPr="000926B4">
        <w:rPr>
          <w:rFonts w:ascii="Arial" w:eastAsia="Times New Roman" w:hAnsi="Arial" w:cs="Arial"/>
          <w:sz w:val="20"/>
          <w:szCs w:val="24"/>
        </w:rPr>
        <w:t xml:space="preserve">strojni in </w:t>
      </w:r>
      <w:r w:rsidRPr="00AD22C0">
        <w:rPr>
          <w:rFonts w:ascii="Arial" w:eastAsia="Times New Roman" w:hAnsi="Arial" w:cs="Arial"/>
          <w:sz w:val="20"/>
          <w:szCs w:val="24"/>
        </w:rPr>
        <w:t xml:space="preserve">elektro projektni dokumentaciji PZI št: </w:t>
      </w:r>
      <w:r w:rsidRPr="00AD22C0">
        <w:rPr>
          <w:rFonts w:ascii="Arial" w:eastAsia="Times New Roman" w:hAnsi="Arial" w:cs="Arial"/>
          <w:sz w:val="20"/>
          <w:szCs w:val="20"/>
          <w:u w:val="single"/>
        </w:rPr>
        <w:t xml:space="preserve">16-02/19-E, 2019 </w:t>
      </w:r>
      <w:r w:rsidRPr="00AD22C0">
        <w:rPr>
          <w:rFonts w:ascii="Arial" w:eastAsia="Times New Roman" w:hAnsi="Arial" w:cs="Times New Roman"/>
          <w:bCs/>
          <w:sz w:val="20"/>
          <w:szCs w:val="24"/>
        </w:rPr>
        <w:t xml:space="preserve">za </w:t>
      </w:r>
      <w:r w:rsidRPr="00AD22C0">
        <w:rPr>
          <w:rFonts w:ascii="Arial" w:eastAsia="Times New Roman" w:hAnsi="Arial" w:cs="Arial"/>
          <w:sz w:val="20"/>
          <w:szCs w:val="20"/>
        </w:rPr>
        <w:t>zamenjavo SN in NN plošče v transformat</w:t>
      </w:r>
      <w:r w:rsidRPr="000926B4">
        <w:rPr>
          <w:rFonts w:ascii="Arial" w:eastAsia="Times New Roman" w:hAnsi="Arial" w:cs="Arial"/>
          <w:sz w:val="20"/>
          <w:szCs w:val="20"/>
        </w:rPr>
        <w:t xml:space="preserve">orski postaji </w:t>
      </w:r>
      <w:r w:rsidRPr="000926B4">
        <w:rPr>
          <w:rFonts w:ascii="Arial" w:eastAsia="Times New Roman" w:hAnsi="Arial" w:cs="Times New Roman"/>
          <w:bCs/>
          <w:sz w:val="20"/>
          <w:szCs w:val="24"/>
        </w:rPr>
        <w:t>in navedeni v tč. 3 razpisne dokumentacije.</w:t>
      </w:r>
    </w:p>
    <w:p w14:paraId="352878A4" w14:textId="77777777" w:rsidR="00DD334A" w:rsidRPr="0004333F" w:rsidRDefault="00DD334A" w:rsidP="00DD334A">
      <w:pPr>
        <w:spacing w:after="0" w:line="240" w:lineRule="auto"/>
        <w:jc w:val="both"/>
        <w:rPr>
          <w:rFonts w:ascii="Arial" w:eastAsia="Times New Roman" w:hAnsi="Arial" w:cs="Times New Roman"/>
          <w:sz w:val="20"/>
          <w:szCs w:val="24"/>
        </w:rPr>
      </w:pPr>
    </w:p>
    <w:p w14:paraId="6CA8F90D" w14:textId="77777777" w:rsidR="00DD334A" w:rsidRPr="0004333F" w:rsidRDefault="00DD334A" w:rsidP="00DD334A">
      <w:pPr>
        <w:spacing w:after="0" w:line="240" w:lineRule="auto"/>
        <w:jc w:val="both"/>
        <w:rPr>
          <w:rFonts w:ascii="Arial" w:eastAsia="Times New Roman" w:hAnsi="Arial" w:cs="Times New Roman"/>
          <w:sz w:val="20"/>
          <w:szCs w:val="24"/>
        </w:rPr>
      </w:pPr>
    </w:p>
    <w:p w14:paraId="296760E2" w14:textId="77777777" w:rsidR="00DD334A" w:rsidRPr="0004333F" w:rsidRDefault="00DD334A" w:rsidP="00DD334A">
      <w:pPr>
        <w:spacing w:after="0" w:line="240" w:lineRule="auto"/>
        <w:jc w:val="both"/>
        <w:rPr>
          <w:rFonts w:ascii="Arial" w:eastAsia="Times New Roman" w:hAnsi="Arial" w:cs="Times New Roman"/>
          <w:sz w:val="20"/>
          <w:szCs w:val="24"/>
        </w:rPr>
      </w:pPr>
    </w:p>
    <w:p w14:paraId="7DFC8CFF" w14:textId="77777777" w:rsidR="00DD334A" w:rsidRPr="0004333F" w:rsidRDefault="00DD334A" w:rsidP="00DD334A">
      <w:pPr>
        <w:spacing w:after="0" w:line="240" w:lineRule="auto"/>
        <w:jc w:val="both"/>
        <w:rPr>
          <w:rFonts w:ascii="Arial" w:eastAsia="Times New Roman" w:hAnsi="Arial" w:cs="Times New Roman"/>
          <w:sz w:val="20"/>
          <w:szCs w:val="24"/>
        </w:rPr>
      </w:pPr>
    </w:p>
    <w:p w14:paraId="5CBA1D1A" w14:textId="77777777" w:rsidR="00DD334A" w:rsidRPr="0004333F" w:rsidRDefault="00DD334A" w:rsidP="00DD334A">
      <w:pPr>
        <w:spacing w:after="0" w:line="240" w:lineRule="auto"/>
        <w:jc w:val="both"/>
        <w:rPr>
          <w:rFonts w:ascii="Arial" w:eastAsia="Times New Roman" w:hAnsi="Arial" w:cs="Times New Roman"/>
          <w:sz w:val="20"/>
          <w:szCs w:val="24"/>
        </w:rPr>
      </w:pPr>
    </w:p>
    <w:p w14:paraId="6AFB620F" w14:textId="77777777" w:rsidR="00DD334A" w:rsidRPr="0004333F" w:rsidRDefault="00DD334A" w:rsidP="00DD334A">
      <w:pPr>
        <w:spacing w:after="0" w:line="240" w:lineRule="auto"/>
        <w:jc w:val="both"/>
        <w:rPr>
          <w:rFonts w:ascii="Arial" w:eastAsia="Times New Roman" w:hAnsi="Arial" w:cs="Times New Roman"/>
          <w:sz w:val="20"/>
          <w:szCs w:val="24"/>
        </w:rPr>
      </w:pPr>
    </w:p>
    <w:p w14:paraId="48EDBDB4" w14:textId="77777777" w:rsidR="00DD334A" w:rsidRPr="0004333F" w:rsidRDefault="00DD334A" w:rsidP="00DD334A">
      <w:pPr>
        <w:spacing w:after="0" w:line="240" w:lineRule="auto"/>
        <w:jc w:val="both"/>
        <w:rPr>
          <w:rFonts w:ascii="Arial" w:eastAsia="Times New Roman" w:hAnsi="Arial" w:cs="Times New Roman"/>
          <w:sz w:val="20"/>
          <w:szCs w:val="24"/>
        </w:rPr>
      </w:pPr>
    </w:p>
    <w:p w14:paraId="63937DBA" w14:textId="77777777" w:rsidR="00DD334A" w:rsidRPr="0004333F" w:rsidRDefault="00DD334A" w:rsidP="00DD334A">
      <w:pPr>
        <w:spacing w:after="0" w:line="240" w:lineRule="auto"/>
        <w:jc w:val="both"/>
        <w:rPr>
          <w:rFonts w:ascii="Arial" w:eastAsia="Times New Roman" w:hAnsi="Arial" w:cs="Times New Roman"/>
          <w:sz w:val="20"/>
          <w:szCs w:val="24"/>
        </w:rPr>
      </w:pPr>
    </w:p>
    <w:p w14:paraId="2C4B3285" w14:textId="77777777" w:rsidR="00DD334A" w:rsidRPr="0004333F" w:rsidRDefault="00DD334A" w:rsidP="00DD334A">
      <w:pPr>
        <w:spacing w:after="0" w:line="240" w:lineRule="auto"/>
        <w:jc w:val="both"/>
        <w:rPr>
          <w:rFonts w:ascii="Arial" w:eastAsia="Times New Roman" w:hAnsi="Arial" w:cs="Times New Roman"/>
          <w:sz w:val="20"/>
          <w:szCs w:val="24"/>
        </w:rPr>
      </w:pPr>
    </w:p>
    <w:p w14:paraId="5BDDEC03" w14:textId="77777777" w:rsidR="00DD334A" w:rsidRPr="0004333F" w:rsidRDefault="00DD334A" w:rsidP="00DD334A">
      <w:pPr>
        <w:spacing w:after="0" w:line="240" w:lineRule="auto"/>
        <w:jc w:val="both"/>
        <w:rPr>
          <w:rFonts w:ascii="Arial" w:eastAsia="Times New Roman" w:hAnsi="Arial" w:cs="Times New Roman"/>
          <w:sz w:val="20"/>
          <w:szCs w:val="24"/>
        </w:rPr>
      </w:pPr>
    </w:p>
    <w:p w14:paraId="6BB404CE" w14:textId="77777777" w:rsidR="00DD334A" w:rsidRPr="0004333F" w:rsidRDefault="00DD334A" w:rsidP="00DD334A">
      <w:pPr>
        <w:spacing w:after="0" w:line="240" w:lineRule="auto"/>
        <w:jc w:val="both"/>
        <w:rPr>
          <w:rFonts w:ascii="Arial" w:eastAsia="Times New Roman" w:hAnsi="Arial" w:cs="Times New Roman"/>
          <w:sz w:val="20"/>
          <w:szCs w:val="24"/>
        </w:rPr>
      </w:pPr>
    </w:p>
    <w:p w14:paraId="74294B3E" w14:textId="77777777" w:rsidR="00DD334A" w:rsidRPr="0004333F" w:rsidRDefault="00DD334A" w:rsidP="00DD334A">
      <w:pPr>
        <w:spacing w:after="0" w:line="240" w:lineRule="auto"/>
        <w:jc w:val="both"/>
        <w:rPr>
          <w:rFonts w:ascii="Arial" w:eastAsia="Times New Roman" w:hAnsi="Arial" w:cs="Times New Roman"/>
          <w:sz w:val="20"/>
          <w:szCs w:val="24"/>
        </w:rPr>
      </w:pPr>
    </w:p>
    <w:p w14:paraId="6F3885D4" w14:textId="77777777" w:rsidR="00DD334A" w:rsidRPr="0004333F" w:rsidRDefault="00DD334A" w:rsidP="00DD334A">
      <w:pPr>
        <w:spacing w:after="0" w:line="240" w:lineRule="auto"/>
        <w:jc w:val="both"/>
        <w:rPr>
          <w:rFonts w:ascii="Arial" w:eastAsia="Times New Roman" w:hAnsi="Arial" w:cs="Times New Roman"/>
          <w:sz w:val="20"/>
          <w:szCs w:val="24"/>
        </w:rPr>
      </w:pPr>
    </w:p>
    <w:p w14:paraId="6672FD0A" w14:textId="77777777" w:rsidR="00DD334A" w:rsidRPr="0004333F" w:rsidRDefault="00DD334A" w:rsidP="00DD334A">
      <w:pPr>
        <w:spacing w:after="0" w:line="240" w:lineRule="auto"/>
        <w:jc w:val="both"/>
        <w:rPr>
          <w:rFonts w:ascii="Arial" w:eastAsia="Times New Roman" w:hAnsi="Arial" w:cs="Times New Roman"/>
          <w:sz w:val="20"/>
          <w:szCs w:val="24"/>
        </w:rPr>
      </w:pPr>
    </w:p>
    <w:p w14:paraId="64625F8B" w14:textId="77777777" w:rsidR="00DD334A" w:rsidRPr="0004333F" w:rsidRDefault="00DD334A" w:rsidP="00DD334A">
      <w:pPr>
        <w:spacing w:after="0" w:line="240" w:lineRule="auto"/>
        <w:jc w:val="both"/>
        <w:rPr>
          <w:rFonts w:ascii="Arial" w:eastAsia="Times New Roman" w:hAnsi="Arial" w:cs="Times New Roman"/>
          <w:sz w:val="20"/>
          <w:szCs w:val="24"/>
        </w:rPr>
      </w:pPr>
    </w:p>
    <w:p w14:paraId="2CF83B74" w14:textId="77777777" w:rsidR="00DD334A" w:rsidRPr="0004333F" w:rsidRDefault="00DD334A" w:rsidP="00DD334A">
      <w:pPr>
        <w:spacing w:after="0" w:line="240" w:lineRule="auto"/>
        <w:jc w:val="both"/>
        <w:rPr>
          <w:rFonts w:ascii="Arial" w:eastAsia="Times New Roman" w:hAnsi="Arial" w:cs="Times New Roman"/>
          <w:sz w:val="20"/>
          <w:szCs w:val="24"/>
        </w:rPr>
      </w:pPr>
    </w:p>
    <w:p w14:paraId="4A0D9074" w14:textId="77777777" w:rsidR="00DD334A" w:rsidRPr="0004333F" w:rsidRDefault="00DD334A" w:rsidP="00DD334A">
      <w:pPr>
        <w:spacing w:after="0" w:line="240" w:lineRule="auto"/>
        <w:jc w:val="both"/>
        <w:rPr>
          <w:rFonts w:ascii="Arial" w:eastAsia="Times New Roman" w:hAnsi="Arial" w:cs="Times New Roman"/>
          <w:sz w:val="20"/>
          <w:szCs w:val="24"/>
        </w:rPr>
      </w:pPr>
    </w:p>
    <w:p w14:paraId="056B9EA4" w14:textId="77777777" w:rsidR="00DD334A" w:rsidRPr="0004333F" w:rsidRDefault="00DD334A" w:rsidP="00DD334A">
      <w:pPr>
        <w:spacing w:after="0" w:line="240" w:lineRule="auto"/>
        <w:jc w:val="both"/>
        <w:rPr>
          <w:rFonts w:ascii="Arial" w:eastAsia="Times New Roman" w:hAnsi="Arial" w:cs="Times New Roman"/>
          <w:sz w:val="20"/>
          <w:szCs w:val="24"/>
        </w:rPr>
      </w:pPr>
    </w:p>
    <w:p w14:paraId="0CB1ADA8" w14:textId="77777777" w:rsidR="00DD334A" w:rsidRPr="0004333F" w:rsidRDefault="00DD334A" w:rsidP="00DD334A">
      <w:pPr>
        <w:spacing w:after="0" w:line="240" w:lineRule="auto"/>
        <w:jc w:val="both"/>
        <w:rPr>
          <w:rFonts w:ascii="Arial" w:eastAsia="Times New Roman" w:hAnsi="Arial" w:cs="Times New Roman"/>
          <w:sz w:val="20"/>
          <w:szCs w:val="24"/>
        </w:rPr>
      </w:pPr>
    </w:p>
    <w:p w14:paraId="175FC2BA" w14:textId="77777777" w:rsidR="00DD334A" w:rsidRPr="0004333F" w:rsidRDefault="00DD334A" w:rsidP="00DD334A">
      <w:pPr>
        <w:spacing w:after="0" w:line="240" w:lineRule="auto"/>
        <w:jc w:val="both"/>
        <w:rPr>
          <w:rFonts w:ascii="Arial" w:eastAsia="Times New Roman" w:hAnsi="Arial" w:cs="Times New Roman"/>
          <w:sz w:val="20"/>
          <w:szCs w:val="24"/>
        </w:rPr>
      </w:pPr>
    </w:p>
    <w:p w14:paraId="4FBE11FE" w14:textId="77777777" w:rsidR="00DD334A" w:rsidRPr="0004333F" w:rsidRDefault="00DD334A" w:rsidP="00DD334A">
      <w:pPr>
        <w:spacing w:after="0" w:line="240" w:lineRule="auto"/>
        <w:jc w:val="both"/>
        <w:rPr>
          <w:rFonts w:ascii="Arial" w:eastAsia="Times New Roman" w:hAnsi="Arial" w:cs="Times New Roman"/>
          <w:sz w:val="20"/>
          <w:szCs w:val="24"/>
        </w:rPr>
      </w:pPr>
    </w:p>
    <w:p w14:paraId="49C50E7F" w14:textId="77777777" w:rsidR="00DD334A" w:rsidRPr="0004333F" w:rsidRDefault="00DD334A" w:rsidP="00DD334A">
      <w:pPr>
        <w:spacing w:after="0" w:line="240" w:lineRule="auto"/>
        <w:jc w:val="both"/>
        <w:rPr>
          <w:rFonts w:ascii="Arial" w:eastAsia="Times New Roman" w:hAnsi="Arial" w:cs="Times New Roman"/>
          <w:sz w:val="20"/>
          <w:szCs w:val="24"/>
        </w:rPr>
      </w:pPr>
    </w:p>
    <w:p w14:paraId="27C9F415" w14:textId="77777777" w:rsidR="00DD334A" w:rsidRPr="0004333F" w:rsidRDefault="00DD334A" w:rsidP="00DD334A">
      <w:pPr>
        <w:spacing w:after="0" w:line="240" w:lineRule="auto"/>
        <w:jc w:val="both"/>
        <w:rPr>
          <w:rFonts w:ascii="Arial" w:eastAsia="Times New Roman" w:hAnsi="Arial" w:cs="Times New Roman"/>
          <w:sz w:val="20"/>
          <w:szCs w:val="24"/>
        </w:rPr>
      </w:pPr>
    </w:p>
    <w:p w14:paraId="09A58A39"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2EB44FDA"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566818F0" w14:textId="77777777" w:rsidR="00DD334A" w:rsidRPr="0004333F" w:rsidRDefault="00DD334A" w:rsidP="00DD334A">
      <w:pPr>
        <w:spacing w:after="0" w:line="360" w:lineRule="auto"/>
        <w:jc w:val="both"/>
        <w:rPr>
          <w:rFonts w:ascii="Arial" w:eastAsia="Times New Roman" w:hAnsi="Arial" w:cs="Times New Roman"/>
          <w:sz w:val="20"/>
          <w:szCs w:val="24"/>
        </w:rPr>
      </w:pPr>
    </w:p>
    <w:p w14:paraId="7291989C"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56988850" w14:textId="77777777" w:rsidR="00DD334A" w:rsidRDefault="00DD334A" w:rsidP="00DD334A">
      <w:pPr>
        <w:rPr>
          <w:rFonts w:ascii="Arial" w:eastAsia="Times New Roman" w:hAnsi="Arial" w:cs="Times New Roman"/>
          <w:sz w:val="20"/>
          <w:szCs w:val="24"/>
        </w:rPr>
      </w:pPr>
      <w:r>
        <w:rPr>
          <w:rFonts w:ascii="Arial" w:eastAsia="Times New Roman" w:hAnsi="Arial" w:cs="Times New Roman"/>
          <w:sz w:val="20"/>
          <w:szCs w:val="24"/>
        </w:rPr>
        <w:br w:type="page"/>
      </w:r>
    </w:p>
    <w:p w14:paraId="3E46B7F4" w14:textId="1BF05218"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lastRenderedPageBreak/>
        <w:t xml:space="preserve">Ponudnik  oz.  podizvajalec  oz.  partner  </w:t>
      </w:r>
      <w:r w:rsidRPr="000926B4">
        <w:rPr>
          <w:rFonts w:ascii="Arial" w:eastAsia="Times New Roman" w:hAnsi="Arial" w:cs="Times New Roman"/>
          <w:b/>
          <w:bCs/>
          <w:sz w:val="20"/>
          <w:szCs w:val="24"/>
          <w:u w:val="single"/>
        </w:rPr>
        <w:t>(ustrezno obkrožite):</w:t>
      </w:r>
    </w:p>
    <w:p w14:paraId="3A0BD333"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Naslov .......................................................</w:t>
      </w:r>
    </w:p>
    <w:p w14:paraId="72B210E8"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w:t>
      </w:r>
    </w:p>
    <w:p w14:paraId="343F9C21" w14:textId="77777777" w:rsidR="000926B4" w:rsidRPr="000926B4" w:rsidRDefault="000926B4" w:rsidP="000926B4">
      <w:pPr>
        <w:spacing w:after="0" w:line="240" w:lineRule="auto"/>
        <w:rPr>
          <w:rFonts w:ascii="Arial" w:eastAsia="Times New Roman" w:hAnsi="Arial" w:cs="Times New Roman"/>
          <w:sz w:val="20"/>
          <w:szCs w:val="20"/>
        </w:rPr>
      </w:pPr>
    </w:p>
    <w:p w14:paraId="07555D9B" w14:textId="77777777" w:rsidR="000926B4" w:rsidRPr="000926B4" w:rsidRDefault="000926B4" w:rsidP="000926B4">
      <w:pPr>
        <w:spacing w:after="0" w:line="240" w:lineRule="auto"/>
        <w:jc w:val="both"/>
        <w:rPr>
          <w:rFonts w:ascii="Arial" w:eastAsia="Times New Roman" w:hAnsi="Arial" w:cs="Times New Roman"/>
          <w:sz w:val="20"/>
          <w:szCs w:val="24"/>
        </w:rPr>
      </w:pPr>
    </w:p>
    <w:p w14:paraId="70F4BEF3" w14:textId="77777777" w:rsidR="000926B4" w:rsidRPr="000926B4" w:rsidRDefault="000926B4" w:rsidP="000926B4">
      <w:pPr>
        <w:spacing w:after="0" w:line="240" w:lineRule="auto"/>
        <w:jc w:val="both"/>
        <w:rPr>
          <w:rFonts w:ascii="Arial" w:eastAsia="Times New Roman" w:hAnsi="Arial" w:cs="Times New Roman"/>
          <w:sz w:val="20"/>
          <w:szCs w:val="24"/>
        </w:rPr>
      </w:pPr>
    </w:p>
    <w:p w14:paraId="784E6097" w14:textId="77777777" w:rsidR="000926B4" w:rsidRPr="000926B4" w:rsidRDefault="000926B4" w:rsidP="000926B4">
      <w:pPr>
        <w:spacing w:after="0" w:line="240" w:lineRule="auto"/>
        <w:jc w:val="both"/>
        <w:rPr>
          <w:rFonts w:ascii="Arial" w:eastAsia="Times New Roman" w:hAnsi="Arial" w:cs="Times New Roman"/>
          <w:sz w:val="20"/>
          <w:szCs w:val="24"/>
        </w:rPr>
      </w:pPr>
    </w:p>
    <w:p w14:paraId="71DC8BD8" w14:textId="77777777" w:rsidR="000926B4" w:rsidRPr="000926B4" w:rsidRDefault="000926B4" w:rsidP="00963053">
      <w:pPr>
        <w:pStyle w:val="Heading22"/>
      </w:pPr>
      <w:bookmarkStart w:id="196" w:name="_Toc256675487"/>
      <w:bookmarkStart w:id="197" w:name="_Toc21516183"/>
      <w:bookmarkStart w:id="198" w:name="_Toc118793927"/>
      <w:r w:rsidRPr="005D6081">
        <w:t xml:space="preserve">IZJAVA </w:t>
      </w:r>
      <w:bookmarkEnd w:id="196"/>
      <w:r w:rsidRPr="005D6081">
        <w:t>O PRILAGAJANJU POTREBAM NAROČNIKA</w:t>
      </w:r>
      <w:bookmarkEnd w:id="197"/>
      <w:bookmarkEnd w:id="198"/>
      <w:r w:rsidRPr="000926B4">
        <w:t xml:space="preserve"> </w:t>
      </w:r>
    </w:p>
    <w:p w14:paraId="34EDDB93" w14:textId="06D69ADA" w:rsidR="000926B4" w:rsidRPr="000926B4" w:rsidRDefault="000926B4" w:rsidP="000926B4">
      <w:pPr>
        <w:spacing w:after="0" w:line="240" w:lineRule="auto"/>
        <w:jc w:val="center"/>
        <w:rPr>
          <w:rFonts w:ascii="Arial" w:eastAsia="Times New Roman" w:hAnsi="Arial" w:cs="Times New Roman"/>
          <w:b/>
          <w:szCs w:val="24"/>
        </w:rPr>
      </w:pPr>
      <w:r w:rsidRPr="000926B4">
        <w:rPr>
          <w:rFonts w:ascii="Arial" w:eastAsia="Times New Roman" w:hAnsi="Arial" w:cs="Arial"/>
          <w:b/>
          <w:szCs w:val="24"/>
        </w:rPr>
        <w:t xml:space="preserve">ZA JAVNO NAROČILO </w:t>
      </w:r>
      <w:r w:rsidRPr="000926B4">
        <w:rPr>
          <w:rFonts w:ascii="Arial" w:eastAsia="Times New Roman" w:hAnsi="Arial" w:cs="Times New Roman"/>
          <w:b/>
          <w:szCs w:val="24"/>
        </w:rPr>
        <w:t>JN-</w:t>
      </w:r>
      <w:r w:rsidR="00E3175E">
        <w:rPr>
          <w:rFonts w:ascii="Arial" w:eastAsia="Times New Roman" w:hAnsi="Arial" w:cs="Times New Roman"/>
          <w:b/>
          <w:szCs w:val="24"/>
        </w:rPr>
        <w:t>B1010</w:t>
      </w:r>
    </w:p>
    <w:p w14:paraId="240D64DB" w14:textId="77777777" w:rsidR="000926B4" w:rsidRPr="000926B4" w:rsidRDefault="000926B4" w:rsidP="000926B4">
      <w:pPr>
        <w:spacing w:after="0" w:line="240" w:lineRule="auto"/>
        <w:jc w:val="center"/>
        <w:rPr>
          <w:rFonts w:ascii="Arial" w:eastAsia="Times New Roman" w:hAnsi="Arial" w:cs="Times New Roman"/>
          <w:b/>
          <w:bCs/>
          <w:sz w:val="20"/>
          <w:szCs w:val="24"/>
        </w:rPr>
      </w:pPr>
    </w:p>
    <w:p w14:paraId="30E2DFDB" w14:textId="77777777" w:rsidR="000926B4" w:rsidRPr="000926B4" w:rsidRDefault="000926B4" w:rsidP="000926B4">
      <w:pPr>
        <w:spacing w:after="0" w:line="240" w:lineRule="auto"/>
        <w:jc w:val="both"/>
        <w:rPr>
          <w:rFonts w:ascii="Arial" w:eastAsia="Times New Roman" w:hAnsi="Arial" w:cs="Times New Roman"/>
          <w:sz w:val="20"/>
          <w:szCs w:val="24"/>
        </w:rPr>
      </w:pPr>
    </w:p>
    <w:p w14:paraId="0AB2942D" w14:textId="77777777" w:rsidR="000926B4" w:rsidRPr="000926B4" w:rsidRDefault="000926B4" w:rsidP="000926B4">
      <w:pPr>
        <w:spacing w:after="0" w:line="240" w:lineRule="auto"/>
        <w:jc w:val="both"/>
        <w:rPr>
          <w:rFonts w:ascii="Arial" w:eastAsia="Times New Roman" w:hAnsi="Arial" w:cs="Times New Roman"/>
          <w:sz w:val="20"/>
          <w:szCs w:val="24"/>
        </w:rPr>
      </w:pPr>
    </w:p>
    <w:p w14:paraId="7FEB3DFD" w14:textId="77777777" w:rsidR="000926B4" w:rsidRPr="000926B4" w:rsidRDefault="000926B4" w:rsidP="000926B4">
      <w:pPr>
        <w:spacing w:after="0" w:line="240" w:lineRule="auto"/>
        <w:jc w:val="both"/>
        <w:rPr>
          <w:rFonts w:ascii="Arial" w:eastAsia="Times New Roman" w:hAnsi="Arial" w:cs="Times New Roman"/>
          <w:sz w:val="20"/>
          <w:szCs w:val="24"/>
        </w:rPr>
      </w:pPr>
    </w:p>
    <w:p w14:paraId="7EB60339"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 xml:space="preserve">Pod kazensko in materialno odgovornostjo </w:t>
      </w:r>
    </w:p>
    <w:p w14:paraId="27A6ACB3"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403C26C5"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EA821F1"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IZJAVLJAMO</w:t>
      </w:r>
    </w:p>
    <w:p w14:paraId="732AF43D"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E8B242" w14:textId="77777777" w:rsidR="000926B4" w:rsidRPr="000926B4" w:rsidRDefault="000926B4" w:rsidP="000926B4">
      <w:pPr>
        <w:spacing w:after="0" w:line="240" w:lineRule="auto"/>
        <w:jc w:val="both"/>
        <w:rPr>
          <w:rFonts w:ascii="Arial" w:eastAsia="Times New Roman" w:hAnsi="Arial" w:cs="Times New Roman"/>
          <w:sz w:val="20"/>
          <w:szCs w:val="24"/>
        </w:rPr>
      </w:pPr>
    </w:p>
    <w:p w14:paraId="670B6F9B" w14:textId="77777777" w:rsidR="000926B4" w:rsidRPr="000926B4" w:rsidRDefault="000926B4" w:rsidP="000926B4">
      <w:pPr>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da bomo vsa dela izvajali po veljavnih predpisih, normativih in standardih, investicijsko tehnični dokumentaciji ter pravilih stroke, ob upoštevanju omejitev gibanja in občasnih prekinitev del, glede na celodnevno redno dejavnost RTV Slovenija.</w:t>
      </w:r>
    </w:p>
    <w:p w14:paraId="3CC58126" w14:textId="77777777" w:rsidR="000926B4" w:rsidRPr="000926B4" w:rsidRDefault="000926B4" w:rsidP="000926B4">
      <w:pPr>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 xml:space="preserve"> </w:t>
      </w:r>
    </w:p>
    <w:p w14:paraId="0360A5B5" w14:textId="71BB04D7" w:rsidR="000926B4" w:rsidRPr="000926B4" w:rsidRDefault="007E49E2" w:rsidP="000926B4">
      <w:pPr>
        <w:spacing w:after="0" w:line="240" w:lineRule="auto"/>
        <w:jc w:val="both"/>
        <w:rPr>
          <w:rFonts w:ascii="Arial" w:eastAsia="Times New Roman" w:hAnsi="Arial" w:cs="Times New Roman"/>
          <w:sz w:val="20"/>
          <w:szCs w:val="24"/>
        </w:rPr>
      </w:pPr>
      <w:r w:rsidRPr="007E49E2">
        <w:rPr>
          <w:rFonts w:ascii="Arial" w:eastAsia="Times New Roman" w:hAnsi="Arial" w:cs="Times New Roman"/>
          <w:sz w:val="20"/>
          <w:szCs w:val="24"/>
        </w:rPr>
        <w:t>Občasne o</w:t>
      </w:r>
      <w:r w:rsidR="000926B4" w:rsidRPr="007E49E2">
        <w:rPr>
          <w:rFonts w:ascii="Arial" w:eastAsia="Times New Roman" w:hAnsi="Arial" w:cs="Times New Roman"/>
          <w:sz w:val="20"/>
          <w:szCs w:val="24"/>
        </w:rPr>
        <w:t xml:space="preserve">mejitve bodo veljale za </w:t>
      </w:r>
      <w:r w:rsidR="000926B4" w:rsidRPr="007E49E2">
        <w:rPr>
          <w:rFonts w:ascii="Arial" w:eastAsia="Times New Roman" w:hAnsi="Arial" w:cs="Times New Roman"/>
          <w:sz w:val="20"/>
          <w:szCs w:val="24"/>
          <w:u w:val="single"/>
        </w:rPr>
        <w:t>hrupna</w:t>
      </w:r>
      <w:r w:rsidR="000926B4" w:rsidRPr="007E49E2">
        <w:rPr>
          <w:rFonts w:ascii="Arial" w:eastAsia="Times New Roman" w:hAnsi="Arial" w:cs="Times New Roman"/>
          <w:sz w:val="20"/>
          <w:szCs w:val="24"/>
        </w:rPr>
        <w:t xml:space="preserve"> gradbena, obrtniška in inštalacijska dela (povzročanje hrupa in vibracij)</w:t>
      </w:r>
      <w:r w:rsidRPr="007E49E2">
        <w:rPr>
          <w:rFonts w:ascii="Arial" w:eastAsia="Times New Roman" w:hAnsi="Arial" w:cs="Times New Roman"/>
          <w:sz w:val="20"/>
          <w:szCs w:val="24"/>
        </w:rPr>
        <w:t xml:space="preserve">. </w:t>
      </w:r>
      <w:r w:rsidR="004B6630">
        <w:rPr>
          <w:rFonts w:ascii="Arial" w:eastAsia="Times New Roman" w:hAnsi="Arial" w:cs="Times New Roman"/>
          <w:sz w:val="20"/>
          <w:szCs w:val="24"/>
        </w:rPr>
        <w:t>Ponudnik</w:t>
      </w:r>
      <w:r w:rsidR="000926B4" w:rsidRPr="007E49E2">
        <w:rPr>
          <w:rFonts w:ascii="Arial" w:eastAsia="Times New Roman" w:hAnsi="Arial" w:cs="Times New Roman"/>
          <w:sz w:val="20"/>
          <w:szCs w:val="24"/>
        </w:rPr>
        <w:t xml:space="preserve"> bo o teh terminih pravočasno obveščen.</w:t>
      </w:r>
    </w:p>
    <w:p w14:paraId="2DC1BBD7" w14:textId="77777777" w:rsidR="000926B4" w:rsidRPr="000926B4" w:rsidRDefault="000926B4" w:rsidP="000926B4">
      <w:pPr>
        <w:spacing w:after="0" w:line="240" w:lineRule="auto"/>
        <w:jc w:val="both"/>
        <w:rPr>
          <w:rFonts w:ascii="Arial" w:eastAsia="Times New Roman" w:hAnsi="Arial" w:cs="Times New Roman"/>
          <w:sz w:val="20"/>
          <w:szCs w:val="24"/>
        </w:rPr>
      </w:pPr>
    </w:p>
    <w:p w14:paraId="7C4FEB96" w14:textId="079DC71C" w:rsidR="000926B4" w:rsidRPr="000926B4" w:rsidRDefault="004B6630" w:rsidP="000926B4">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926B4" w:rsidRPr="000926B4">
        <w:rPr>
          <w:rFonts w:ascii="Arial" w:eastAsia="Times New Roman" w:hAnsi="Arial" w:cs="Times New Roman"/>
          <w:sz w:val="20"/>
          <w:szCs w:val="24"/>
        </w:rPr>
        <w:t xml:space="preserve"> se zavezuje prilagoditi organizacijo gradbišča </w:t>
      </w:r>
      <w:r w:rsidR="000926B4" w:rsidRPr="000926B4">
        <w:rPr>
          <w:rFonts w:ascii="Arial" w:eastAsia="Times New Roman" w:hAnsi="Arial" w:cs="Times New Roman"/>
          <w:sz w:val="20"/>
          <w:szCs w:val="20"/>
        </w:rPr>
        <w:t>drugim morebitnim sočasnim gradnjam na isti lokaciji.</w:t>
      </w:r>
    </w:p>
    <w:p w14:paraId="210DDA72" w14:textId="77777777" w:rsidR="000926B4" w:rsidRPr="000926B4" w:rsidRDefault="000926B4" w:rsidP="000926B4">
      <w:pPr>
        <w:spacing w:after="0" w:line="240" w:lineRule="auto"/>
        <w:jc w:val="both"/>
        <w:rPr>
          <w:rFonts w:ascii="Arial" w:eastAsia="Times New Roman" w:hAnsi="Arial" w:cs="Times New Roman"/>
          <w:sz w:val="20"/>
          <w:szCs w:val="24"/>
        </w:rPr>
      </w:pPr>
    </w:p>
    <w:p w14:paraId="2B82121F"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37FDE669" w14:textId="77777777" w:rsidR="000926B4" w:rsidRPr="000926B4" w:rsidRDefault="000926B4" w:rsidP="000926B4">
      <w:pPr>
        <w:spacing w:after="0" w:line="240" w:lineRule="auto"/>
        <w:jc w:val="both"/>
        <w:rPr>
          <w:rFonts w:ascii="Arial" w:eastAsia="Times New Roman" w:hAnsi="Arial" w:cs="Times New Roman"/>
          <w:sz w:val="20"/>
          <w:szCs w:val="24"/>
        </w:rPr>
      </w:pPr>
    </w:p>
    <w:p w14:paraId="227D17FF" w14:textId="77777777" w:rsidR="000926B4" w:rsidRPr="000926B4" w:rsidRDefault="000926B4" w:rsidP="000926B4">
      <w:pPr>
        <w:spacing w:after="0" w:line="240" w:lineRule="auto"/>
        <w:jc w:val="both"/>
        <w:rPr>
          <w:rFonts w:ascii="Arial" w:eastAsia="Times New Roman" w:hAnsi="Arial" w:cs="Times New Roman"/>
          <w:sz w:val="20"/>
          <w:szCs w:val="24"/>
        </w:rPr>
      </w:pPr>
    </w:p>
    <w:p w14:paraId="340E60E9" w14:textId="77777777" w:rsidR="000926B4" w:rsidRPr="000926B4" w:rsidRDefault="000926B4" w:rsidP="000926B4">
      <w:pPr>
        <w:spacing w:after="0" w:line="240" w:lineRule="auto"/>
        <w:jc w:val="both"/>
        <w:rPr>
          <w:rFonts w:ascii="Arial" w:eastAsia="Times New Roman" w:hAnsi="Arial" w:cs="Times New Roman"/>
          <w:sz w:val="20"/>
          <w:szCs w:val="24"/>
        </w:rPr>
      </w:pPr>
    </w:p>
    <w:p w14:paraId="26A8AB3B" w14:textId="77777777" w:rsidR="000926B4" w:rsidRPr="000926B4" w:rsidRDefault="000926B4" w:rsidP="000926B4">
      <w:pPr>
        <w:spacing w:after="0" w:line="240" w:lineRule="auto"/>
        <w:jc w:val="both"/>
        <w:rPr>
          <w:rFonts w:ascii="Arial" w:eastAsia="Times New Roman" w:hAnsi="Arial" w:cs="Times New Roman"/>
          <w:sz w:val="20"/>
          <w:szCs w:val="24"/>
        </w:rPr>
      </w:pPr>
    </w:p>
    <w:p w14:paraId="2FBDAF15" w14:textId="77777777" w:rsidR="000926B4" w:rsidRPr="000926B4" w:rsidRDefault="000926B4" w:rsidP="000926B4">
      <w:pPr>
        <w:spacing w:after="0" w:line="240" w:lineRule="auto"/>
        <w:jc w:val="both"/>
        <w:rPr>
          <w:rFonts w:ascii="Arial" w:eastAsia="Times New Roman" w:hAnsi="Arial" w:cs="Times New Roman"/>
          <w:sz w:val="20"/>
          <w:szCs w:val="24"/>
        </w:rPr>
      </w:pPr>
    </w:p>
    <w:p w14:paraId="1AF27865" w14:textId="77777777" w:rsidR="000926B4" w:rsidRPr="000926B4" w:rsidRDefault="000926B4" w:rsidP="000926B4">
      <w:pPr>
        <w:spacing w:after="0" w:line="240" w:lineRule="auto"/>
        <w:jc w:val="both"/>
        <w:rPr>
          <w:rFonts w:ascii="Arial" w:eastAsia="Times New Roman" w:hAnsi="Arial" w:cs="Times New Roman"/>
          <w:sz w:val="20"/>
          <w:szCs w:val="24"/>
        </w:rPr>
      </w:pPr>
    </w:p>
    <w:p w14:paraId="63018445" w14:textId="77777777" w:rsidR="000926B4" w:rsidRPr="000926B4" w:rsidRDefault="000926B4" w:rsidP="000926B4">
      <w:pPr>
        <w:spacing w:after="0" w:line="240" w:lineRule="auto"/>
        <w:jc w:val="both"/>
        <w:rPr>
          <w:rFonts w:ascii="Arial" w:eastAsia="Times New Roman" w:hAnsi="Arial" w:cs="Times New Roman"/>
          <w:sz w:val="20"/>
          <w:szCs w:val="24"/>
        </w:rPr>
      </w:pPr>
    </w:p>
    <w:p w14:paraId="4C3C3324" w14:textId="77777777" w:rsidR="000926B4" w:rsidRPr="000926B4" w:rsidRDefault="000926B4" w:rsidP="000926B4">
      <w:pPr>
        <w:spacing w:after="0" w:line="240" w:lineRule="auto"/>
        <w:jc w:val="both"/>
        <w:rPr>
          <w:rFonts w:ascii="Arial" w:eastAsia="Times New Roman" w:hAnsi="Arial" w:cs="Times New Roman"/>
          <w:sz w:val="20"/>
          <w:szCs w:val="24"/>
        </w:rPr>
      </w:pPr>
    </w:p>
    <w:p w14:paraId="3C82D162" w14:textId="77777777" w:rsidR="000926B4" w:rsidRPr="000926B4" w:rsidRDefault="000926B4" w:rsidP="000926B4">
      <w:pPr>
        <w:spacing w:after="0" w:line="240" w:lineRule="auto"/>
        <w:jc w:val="both"/>
        <w:rPr>
          <w:rFonts w:ascii="Arial" w:eastAsia="Times New Roman" w:hAnsi="Arial" w:cs="Times New Roman"/>
          <w:sz w:val="20"/>
          <w:szCs w:val="24"/>
        </w:rPr>
      </w:pPr>
    </w:p>
    <w:p w14:paraId="01A76643" w14:textId="77777777" w:rsidR="000926B4" w:rsidRPr="000926B4" w:rsidRDefault="000926B4" w:rsidP="000926B4">
      <w:pPr>
        <w:spacing w:after="0" w:line="240" w:lineRule="auto"/>
        <w:jc w:val="both"/>
        <w:rPr>
          <w:rFonts w:ascii="Arial" w:eastAsia="Times New Roman" w:hAnsi="Arial" w:cs="Times New Roman"/>
          <w:sz w:val="20"/>
          <w:szCs w:val="24"/>
        </w:rPr>
      </w:pPr>
    </w:p>
    <w:p w14:paraId="0E0ABAA9" w14:textId="77777777" w:rsidR="000926B4" w:rsidRPr="000926B4" w:rsidRDefault="000926B4" w:rsidP="000926B4">
      <w:pPr>
        <w:spacing w:after="0" w:line="240" w:lineRule="auto"/>
        <w:jc w:val="both"/>
        <w:rPr>
          <w:rFonts w:ascii="Arial" w:eastAsia="Times New Roman" w:hAnsi="Arial" w:cs="Times New Roman"/>
          <w:sz w:val="20"/>
          <w:szCs w:val="24"/>
        </w:rPr>
      </w:pPr>
    </w:p>
    <w:p w14:paraId="4CA7A037" w14:textId="77777777" w:rsidR="000926B4" w:rsidRPr="000926B4" w:rsidRDefault="000926B4" w:rsidP="000926B4">
      <w:pPr>
        <w:spacing w:after="0" w:line="240" w:lineRule="auto"/>
        <w:jc w:val="both"/>
        <w:rPr>
          <w:rFonts w:ascii="Arial" w:eastAsia="Times New Roman" w:hAnsi="Arial" w:cs="Times New Roman"/>
          <w:sz w:val="20"/>
          <w:szCs w:val="24"/>
        </w:rPr>
      </w:pPr>
    </w:p>
    <w:p w14:paraId="55BA3383"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 xml:space="preserve">Kraj in datum: </w:t>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Žig:</w:t>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Podpis zastopnika</w:t>
      </w:r>
    </w:p>
    <w:p w14:paraId="6356FC5C"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oz. prokurista:</w:t>
      </w:r>
    </w:p>
    <w:p w14:paraId="1B1C321C" w14:textId="77777777" w:rsidR="000926B4" w:rsidRPr="000926B4" w:rsidRDefault="000926B4" w:rsidP="000926B4">
      <w:pPr>
        <w:spacing w:after="0" w:line="360" w:lineRule="auto"/>
        <w:jc w:val="both"/>
        <w:rPr>
          <w:rFonts w:ascii="Arial" w:eastAsia="Times New Roman" w:hAnsi="Arial" w:cs="Times New Roman"/>
          <w:sz w:val="20"/>
          <w:szCs w:val="24"/>
        </w:rPr>
      </w:pPr>
    </w:p>
    <w:p w14:paraId="23BB2A19"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w:t>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w:t>
      </w:r>
    </w:p>
    <w:p w14:paraId="75EC0CA5" w14:textId="36D76703" w:rsidR="007513F9" w:rsidRDefault="007513F9" w:rsidP="000926B4">
      <w:pPr>
        <w:spacing w:after="0" w:line="240" w:lineRule="auto"/>
        <w:jc w:val="both"/>
        <w:rPr>
          <w:rFonts w:ascii="Arial" w:eastAsia="Times New Roman" w:hAnsi="Arial" w:cs="Times New Roman"/>
          <w:sz w:val="20"/>
          <w:szCs w:val="24"/>
        </w:rPr>
      </w:pPr>
    </w:p>
    <w:p w14:paraId="22A07B77" w14:textId="77777777" w:rsidR="00404807" w:rsidRPr="007513F9" w:rsidRDefault="00404807" w:rsidP="000926B4">
      <w:pPr>
        <w:spacing w:after="0" w:line="240" w:lineRule="auto"/>
        <w:jc w:val="both"/>
        <w:rPr>
          <w:rFonts w:ascii="Arial" w:eastAsia="Times New Roman" w:hAnsi="Arial" w:cs="Times New Roman"/>
          <w:sz w:val="20"/>
          <w:szCs w:val="24"/>
        </w:rPr>
      </w:pPr>
    </w:p>
    <w:p w14:paraId="66A3E13D" w14:textId="77777777" w:rsidR="00404807" w:rsidRDefault="00404807">
      <w:pPr>
        <w:rPr>
          <w:rFonts w:ascii="Arial" w:eastAsia="Times New Roman" w:hAnsi="Arial" w:cs="Times New Roman"/>
          <w:b/>
          <w:caps/>
          <w:sz w:val="20"/>
          <w:szCs w:val="20"/>
        </w:rPr>
      </w:pPr>
      <w:r>
        <w:rPr>
          <w:rFonts w:ascii="Arial" w:eastAsia="Times New Roman" w:hAnsi="Arial" w:cs="Times New Roman"/>
          <w:b/>
          <w:caps/>
          <w:sz w:val="20"/>
          <w:szCs w:val="20"/>
        </w:rPr>
        <w:br w:type="page"/>
      </w:r>
    </w:p>
    <w:p w14:paraId="2DF34D73" w14:textId="759B6CA5" w:rsidR="0004333F" w:rsidRPr="0004333F" w:rsidRDefault="0004333F" w:rsidP="00963053">
      <w:pPr>
        <w:pStyle w:val="Heading22"/>
      </w:pPr>
      <w:bookmarkStart w:id="199" w:name="_Toc118793928"/>
      <w:r w:rsidRPr="0004333F">
        <w:lastRenderedPageBreak/>
        <w:t>V</w:t>
      </w:r>
      <w:bookmarkEnd w:id="182"/>
      <w:bookmarkEnd w:id="183"/>
      <w:bookmarkEnd w:id="184"/>
      <w:bookmarkEnd w:id="185"/>
      <w:bookmarkEnd w:id="186"/>
      <w:r w:rsidRPr="0004333F">
        <w:t>zorec pogodbe</w:t>
      </w:r>
      <w:bookmarkEnd w:id="187"/>
      <w:bookmarkEnd w:id="199"/>
    </w:p>
    <w:p w14:paraId="69EF0027" w14:textId="77777777" w:rsidR="0004333F" w:rsidRPr="0004333F" w:rsidRDefault="0004333F" w:rsidP="0004333F">
      <w:pPr>
        <w:spacing w:after="0" w:line="240" w:lineRule="auto"/>
        <w:jc w:val="both"/>
        <w:rPr>
          <w:rFonts w:ascii="Arial" w:eastAsia="Times New Roman" w:hAnsi="Arial" w:cs="Times New Roman"/>
          <w:sz w:val="20"/>
          <w:szCs w:val="24"/>
        </w:rPr>
      </w:pPr>
    </w:p>
    <w:p w14:paraId="10E5CE09" w14:textId="77777777" w:rsidR="0004333F" w:rsidRPr="0004333F" w:rsidRDefault="0004333F" w:rsidP="0004333F">
      <w:pPr>
        <w:spacing w:after="0" w:line="240" w:lineRule="auto"/>
        <w:jc w:val="both"/>
        <w:rPr>
          <w:rFonts w:ascii="Arial" w:eastAsia="Times New Roman" w:hAnsi="Arial" w:cs="Times New Roman"/>
          <w:sz w:val="20"/>
          <w:szCs w:val="24"/>
        </w:rPr>
      </w:pPr>
    </w:p>
    <w:p w14:paraId="5B1DD807" w14:textId="77777777" w:rsidR="0004333F" w:rsidRPr="0004333F" w:rsidRDefault="0004333F" w:rsidP="0004333F">
      <w:pPr>
        <w:spacing w:after="0" w:line="240" w:lineRule="auto"/>
        <w:jc w:val="both"/>
        <w:rPr>
          <w:rFonts w:ascii="Arial" w:eastAsia="Times New Roman" w:hAnsi="Arial" w:cs="Times New Roman"/>
          <w:sz w:val="20"/>
          <w:szCs w:val="24"/>
        </w:rPr>
      </w:pPr>
    </w:p>
    <w:p w14:paraId="22F57D8E" w14:textId="77777777" w:rsidR="0004333F" w:rsidRPr="0004333F" w:rsidRDefault="0004333F" w:rsidP="0004333F">
      <w:pPr>
        <w:spacing w:after="0" w:line="240" w:lineRule="auto"/>
        <w:jc w:val="both"/>
        <w:rPr>
          <w:rFonts w:ascii="Arial" w:eastAsia="Times New Roman" w:hAnsi="Arial" w:cs="Times New Roman"/>
          <w:sz w:val="20"/>
          <w:szCs w:val="24"/>
        </w:rPr>
      </w:pPr>
    </w:p>
    <w:p w14:paraId="3EDE7179" w14:textId="36658272" w:rsidR="0004333F" w:rsidRPr="0004333F" w:rsidRDefault="0004333F" w:rsidP="0004333F">
      <w:pPr>
        <w:spacing w:after="0" w:line="240" w:lineRule="auto"/>
        <w:jc w:val="center"/>
        <w:rPr>
          <w:rFonts w:ascii="Arial" w:eastAsia="Times New Roman" w:hAnsi="Arial" w:cs="Times New Roman"/>
          <w:b/>
          <w:sz w:val="28"/>
          <w:szCs w:val="28"/>
        </w:rPr>
      </w:pPr>
      <w:r w:rsidRPr="0004333F">
        <w:rPr>
          <w:rFonts w:ascii="Arial" w:eastAsia="Times New Roman" w:hAnsi="Arial" w:cs="Times New Roman"/>
          <w:b/>
          <w:sz w:val="28"/>
          <w:szCs w:val="28"/>
        </w:rPr>
        <w:t>POGODBA ŠTEV. JN-</w:t>
      </w:r>
      <w:r w:rsidR="00E3175E">
        <w:rPr>
          <w:rFonts w:ascii="Arial" w:eastAsia="Times New Roman" w:hAnsi="Arial" w:cs="Times New Roman"/>
          <w:b/>
          <w:sz w:val="28"/>
          <w:szCs w:val="28"/>
        </w:rPr>
        <w:t>B1010</w:t>
      </w:r>
    </w:p>
    <w:p w14:paraId="76B41455" w14:textId="77777777" w:rsidR="0004333F" w:rsidRPr="0004333F" w:rsidRDefault="0004333F" w:rsidP="0004333F">
      <w:pPr>
        <w:spacing w:after="0" w:line="240" w:lineRule="auto"/>
        <w:jc w:val="both"/>
        <w:rPr>
          <w:rFonts w:ascii="Arial" w:eastAsia="Times New Roman" w:hAnsi="Arial" w:cs="Arial"/>
          <w:b/>
          <w:sz w:val="24"/>
          <w:szCs w:val="20"/>
        </w:rPr>
      </w:pPr>
    </w:p>
    <w:p w14:paraId="757CF7DD" w14:textId="77777777" w:rsidR="0004333F" w:rsidRPr="0004333F" w:rsidRDefault="0004333F" w:rsidP="0004333F">
      <w:pPr>
        <w:spacing w:after="0" w:line="240" w:lineRule="auto"/>
        <w:jc w:val="both"/>
        <w:rPr>
          <w:rFonts w:ascii="Arial" w:eastAsia="Times New Roman" w:hAnsi="Arial" w:cs="Arial"/>
          <w:b/>
          <w:sz w:val="24"/>
          <w:szCs w:val="20"/>
        </w:rPr>
      </w:pPr>
    </w:p>
    <w:p w14:paraId="2B68C4E9" w14:textId="77777777" w:rsidR="00484692" w:rsidRPr="00484692" w:rsidRDefault="00484692" w:rsidP="00484692">
      <w:pPr>
        <w:tabs>
          <w:tab w:val="left" w:pos="-180"/>
        </w:tabs>
        <w:spacing w:after="0" w:line="240" w:lineRule="auto"/>
        <w:jc w:val="center"/>
        <w:rPr>
          <w:rFonts w:ascii="Arial" w:eastAsia="Times New Roman" w:hAnsi="Arial" w:cs="Times New Roman"/>
          <w:b/>
          <w:sz w:val="32"/>
          <w:szCs w:val="32"/>
        </w:rPr>
      </w:pPr>
      <w:bookmarkStart w:id="200" w:name="_Hlk70926915"/>
      <w:r w:rsidRPr="00484692">
        <w:rPr>
          <w:rFonts w:ascii="Arial" w:eastAsia="Times New Roman" w:hAnsi="Arial" w:cs="Times New Roman"/>
          <w:b/>
          <w:sz w:val="32"/>
          <w:szCs w:val="32"/>
        </w:rPr>
        <w:t>Zamenjava SN in NN plošče v transformatorski postaji</w:t>
      </w:r>
    </w:p>
    <w:bookmarkEnd w:id="200"/>
    <w:p w14:paraId="1A9D06E3" w14:textId="77777777" w:rsidR="0004333F" w:rsidRPr="0004333F" w:rsidRDefault="0004333F" w:rsidP="0004333F">
      <w:pPr>
        <w:spacing w:after="0" w:line="240" w:lineRule="auto"/>
        <w:jc w:val="both"/>
        <w:rPr>
          <w:rFonts w:ascii="Arial" w:eastAsia="Times New Roman" w:hAnsi="Arial" w:cs="Times New Roman"/>
          <w:caps/>
          <w:sz w:val="20"/>
          <w:szCs w:val="20"/>
        </w:rPr>
      </w:pPr>
    </w:p>
    <w:p w14:paraId="151DFFF2" w14:textId="77777777" w:rsidR="0004333F" w:rsidRPr="0004333F" w:rsidRDefault="0004333F" w:rsidP="0004333F">
      <w:pPr>
        <w:spacing w:after="0" w:line="240" w:lineRule="auto"/>
        <w:jc w:val="both"/>
        <w:rPr>
          <w:rFonts w:ascii="Arial" w:eastAsia="Times New Roman" w:hAnsi="Arial" w:cs="Times New Roman"/>
          <w:sz w:val="20"/>
          <w:szCs w:val="20"/>
        </w:rPr>
      </w:pPr>
    </w:p>
    <w:p w14:paraId="3AF09359" w14:textId="77777777" w:rsidR="0004333F" w:rsidRPr="0004333F" w:rsidRDefault="0004333F" w:rsidP="0004333F">
      <w:pPr>
        <w:spacing w:after="0" w:line="240" w:lineRule="auto"/>
        <w:jc w:val="both"/>
        <w:rPr>
          <w:rFonts w:ascii="Arial" w:eastAsia="Times New Roman" w:hAnsi="Arial" w:cs="Times New Roman"/>
          <w:sz w:val="20"/>
          <w:szCs w:val="20"/>
        </w:rPr>
      </w:pPr>
    </w:p>
    <w:p w14:paraId="3A518C28"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sklenjena med:</w:t>
      </w:r>
    </w:p>
    <w:p w14:paraId="657AB7AA" w14:textId="77777777" w:rsidR="0004333F" w:rsidRPr="0004333F" w:rsidRDefault="0004333F" w:rsidP="0004333F">
      <w:pPr>
        <w:spacing w:after="0" w:line="240" w:lineRule="auto"/>
        <w:jc w:val="both"/>
        <w:rPr>
          <w:rFonts w:ascii="Arial" w:eastAsia="Times New Roman" w:hAnsi="Arial" w:cs="Times New Roman"/>
          <w:sz w:val="20"/>
          <w:szCs w:val="20"/>
        </w:rPr>
      </w:pPr>
    </w:p>
    <w:p w14:paraId="2FE4EC7F" w14:textId="77777777" w:rsidR="0004333F" w:rsidRPr="0004333F" w:rsidRDefault="0004333F" w:rsidP="0004333F">
      <w:pPr>
        <w:spacing w:after="0" w:line="240" w:lineRule="auto"/>
        <w:jc w:val="both"/>
        <w:rPr>
          <w:rFonts w:ascii="Arial" w:eastAsia="Times New Roman" w:hAnsi="Arial" w:cs="Times New Roman"/>
          <w:sz w:val="20"/>
          <w:szCs w:val="20"/>
        </w:rPr>
      </w:pPr>
    </w:p>
    <w:p w14:paraId="7C5181A6" w14:textId="77777777" w:rsidR="0004333F" w:rsidRPr="0004333F" w:rsidRDefault="0004333F" w:rsidP="0004333F">
      <w:pPr>
        <w:spacing w:after="0" w:line="240" w:lineRule="auto"/>
        <w:jc w:val="both"/>
        <w:rPr>
          <w:rFonts w:ascii="Arial" w:eastAsia="Times New Roman" w:hAnsi="Arial" w:cs="Times New Roman"/>
          <w:sz w:val="20"/>
          <w:szCs w:val="20"/>
        </w:rPr>
      </w:pPr>
    </w:p>
    <w:p w14:paraId="5DE7C260"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Radiotelevizija Slovenija, Javni zavod</w:t>
      </w:r>
    </w:p>
    <w:p w14:paraId="1F18CD7F"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Kolodvorska 2</w:t>
      </w:r>
    </w:p>
    <w:p w14:paraId="159034D7"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1550 Ljubljana</w:t>
      </w:r>
    </w:p>
    <w:p w14:paraId="5847DC51" w14:textId="77777777" w:rsidR="0004333F" w:rsidRPr="0004333F" w:rsidRDefault="0004333F" w:rsidP="0004333F">
      <w:pPr>
        <w:spacing w:after="0" w:line="240" w:lineRule="auto"/>
        <w:jc w:val="both"/>
        <w:rPr>
          <w:rFonts w:ascii="Arial" w:eastAsia="Times New Roman" w:hAnsi="Arial" w:cs="Times New Roman"/>
          <w:sz w:val="20"/>
          <w:szCs w:val="20"/>
        </w:rPr>
      </w:pPr>
    </w:p>
    <w:p w14:paraId="57DC02D0"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Identifikacijska štev. za DDV: SI29865174</w:t>
      </w:r>
    </w:p>
    <w:p w14:paraId="2E64DB47"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Matična številka: 5056497</w:t>
      </w:r>
    </w:p>
    <w:p w14:paraId="6E3CF3FA" w14:textId="77777777" w:rsidR="0004333F" w:rsidRPr="0004333F" w:rsidRDefault="0004333F" w:rsidP="0004333F">
      <w:pPr>
        <w:spacing w:after="0" w:line="240" w:lineRule="auto"/>
        <w:jc w:val="both"/>
        <w:rPr>
          <w:rFonts w:ascii="Arial" w:eastAsia="Times New Roman" w:hAnsi="Arial" w:cs="Times New Roman"/>
          <w:sz w:val="20"/>
          <w:szCs w:val="20"/>
        </w:rPr>
      </w:pPr>
    </w:p>
    <w:p w14:paraId="3368BF13" w14:textId="47DCA4B9" w:rsidR="0004333F" w:rsidRPr="0004333F" w:rsidRDefault="00484692" w:rsidP="00484692">
      <w:pPr>
        <w:rPr>
          <w:rFonts w:ascii="Arial" w:eastAsia="Times New Roman" w:hAnsi="Arial" w:cs="Times New Roman"/>
          <w:sz w:val="20"/>
          <w:szCs w:val="20"/>
        </w:rPr>
      </w:pPr>
      <w:bookmarkStart w:id="201" w:name="_Hlk509823361"/>
      <w:r w:rsidRPr="00484692">
        <w:rPr>
          <w:rFonts w:ascii="Arial" w:eastAsia="Times New Roman" w:hAnsi="Arial" w:cs="Arial"/>
          <w:noProof/>
          <w:color w:val="000000"/>
          <w:sz w:val="20"/>
          <w:lang w:eastAsia="sl-SI"/>
        </w:rPr>
        <w:t xml:space="preserve">ki ga zastopa generalni direktor </w:t>
      </w:r>
      <w:bookmarkStart w:id="202" w:name="_Hlk71018908"/>
      <w:bookmarkEnd w:id="201"/>
      <w:r w:rsidRPr="00484692">
        <w:rPr>
          <w:rFonts w:ascii="Arial" w:eastAsia="Times New Roman" w:hAnsi="Arial" w:cs="Arial"/>
          <w:noProof/>
          <w:color w:val="000000"/>
          <w:sz w:val="20"/>
          <w:lang w:eastAsia="sl-SI"/>
        </w:rPr>
        <w:t>Andrej Grah Whatmough</w:t>
      </w:r>
      <w:bookmarkEnd w:id="202"/>
    </w:p>
    <w:p w14:paraId="5476FC1D" w14:textId="77777777" w:rsidR="0004333F" w:rsidRPr="0004333F" w:rsidRDefault="0004333F" w:rsidP="0004333F">
      <w:pPr>
        <w:spacing w:after="0" w:line="240" w:lineRule="auto"/>
        <w:jc w:val="both"/>
        <w:rPr>
          <w:rFonts w:ascii="Arial" w:eastAsia="Times New Roman" w:hAnsi="Arial" w:cs="Times New Roman"/>
          <w:sz w:val="20"/>
          <w:szCs w:val="20"/>
        </w:rPr>
      </w:pPr>
    </w:p>
    <w:p w14:paraId="73B2D7EC" w14:textId="77777777" w:rsidR="0004333F" w:rsidRPr="0004333F" w:rsidRDefault="0004333F" w:rsidP="0004333F">
      <w:pPr>
        <w:spacing w:after="0" w:line="240" w:lineRule="auto"/>
        <w:jc w:val="both"/>
        <w:rPr>
          <w:rFonts w:ascii="Arial" w:eastAsia="Times New Roman" w:hAnsi="Arial" w:cs="Times New Roman"/>
          <w:sz w:val="20"/>
          <w:szCs w:val="20"/>
          <w:u w:val="single"/>
        </w:rPr>
      </w:pPr>
      <w:r w:rsidRPr="0004333F">
        <w:rPr>
          <w:rFonts w:ascii="Arial" w:eastAsia="Times New Roman" w:hAnsi="Arial" w:cs="Times New Roman"/>
          <w:sz w:val="20"/>
          <w:szCs w:val="20"/>
          <w:u w:val="single"/>
        </w:rPr>
        <w:t>(v nadaljevanju teksta NAROČNIK)</w:t>
      </w:r>
    </w:p>
    <w:p w14:paraId="2F126E73"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         </w:t>
      </w:r>
    </w:p>
    <w:p w14:paraId="0B2FA87E" w14:textId="77777777" w:rsidR="0004333F" w:rsidRPr="0004333F" w:rsidRDefault="0004333F" w:rsidP="0004333F">
      <w:pPr>
        <w:spacing w:after="0" w:line="240" w:lineRule="auto"/>
        <w:jc w:val="both"/>
        <w:rPr>
          <w:rFonts w:ascii="Arial" w:eastAsia="Times New Roman" w:hAnsi="Arial" w:cs="Times New Roman"/>
          <w:sz w:val="20"/>
          <w:szCs w:val="20"/>
        </w:rPr>
      </w:pPr>
    </w:p>
    <w:p w14:paraId="3E5FA5F1"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in</w:t>
      </w:r>
    </w:p>
    <w:p w14:paraId="766DE2EB" w14:textId="77777777" w:rsidR="0004333F" w:rsidRPr="0004333F" w:rsidRDefault="0004333F" w:rsidP="0004333F">
      <w:pPr>
        <w:spacing w:after="0" w:line="240" w:lineRule="auto"/>
        <w:jc w:val="both"/>
        <w:rPr>
          <w:rFonts w:ascii="Arial" w:eastAsia="Times New Roman" w:hAnsi="Arial" w:cs="Times New Roman"/>
          <w:sz w:val="20"/>
          <w:szCs w:val="24"/>
        </w:rPr>
      </w:pPr>
    </w:p>
    <w:p w14:paraId="70A73F70" w14:textId="77777777" w:rsidR="0004333F" w:rsidRPr="0004333F" w:rsidRDefault="0004333F" w:rsidP="0004333F">
      <w:pPr>
        <w:spacing w:after="0" w:line="240" w:lineRule="auto"/>
        <w:jc w:val="both"/>
        <w:rPr>
          <w:rFonts w:ascii="Arial" w:eastAsia="Times New Roman" w:hAnsi="Arial" w:cs="Times New Roman"/>
          <w:sz w:val="20"/>
          <w:szCs w:val="24"/>
        </w:rPr>
      </w:pPr>
    </w:p>
    <w:p w14:paraId="5B39A572" w14:textId="77777777" w:rsidR="0004333F" w:rsidRPr="0004333F" w:rsidRDefault="0004333F" w:rsidP="0004333F">
      <w:pPr>
        <w:spacing w:after="0" w:line="240" w:lineRule="auto"/>
        <w:jc w:val="both"/>
        <w:rPr>
          <w:rFonts w:ascii="Arial" w:eastAsia="Times New Roman" w:hAnsi="Arial" w:cs="Times New Roman"/>
          <w:sz w:val="20"/>
          <w:szCs w:val="24"/>
        </w:rPr>
      </w:pPr>
    </w:p>
    <w:p w14:paraId="4D8CE6B2"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317B242A"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5C272F81"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6656564E"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1939E480" w14:textId="77777777" w:rsidR="0004333F" w:rsidRPr="0004333F" w:rsidRDefault="0004333F" w:rsidP="0004333F">
      <w:pPr>
        <w:spacing w:after="0" w:line="240" w:lineRule="auto"/>
        <w:jc w:val="both"/>
        <w:rPr>
          <w:rFonts w:ascii="Arial" w:eastAsia="Times New Roman" w:hAnsi="Arial" w:cs="Times New Roman"/>
          <w:sz w:val="20"/>
          <w:szCs w:val="24"/>
        </w:rPr>
      </w:pPr>
    </w:p>
    <w:p w14:paraId="5CFFC722"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Identifikacijska štev. za DDV: </w:t>
      </w:r>
    </w:p>
    <w:p w14:paraId="5B874BE0"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Matična številka: </w:t>
      </w:r>
    </w:p>
    <w:p w14:paraId="7076B91F" w14:textId="77777777" w:rsidR="0004333F" w:rsidRPr="0004333F" w:rsidRDefault="0004333F" w:rsidP="0004333F">
      <w:pPr>
        <w:spacing w:after="0" w:line="240" w:lineRule="auto"/>
        <w:jc w:val="both"/>
        <w:rPr>
          <w:rFonts w:ascii="Arial" w:eastAsia="Times New Roman" w:hAnsi="Arial" w:cs="Times New Roman"/>
          <w:sz w:val="20"/>
          <w:szCs w:val="24"/>
        </w:rPr>
      </w:pPr>
    </w:p>
    <w:p w14:paraId="15A8D7EB"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ki ga zastopa ..............................................</w:t>
      </w:r>
    </w:p>
    <w:p w14:paraId="09701D61" w14:textId="77777777" w:rsidR="0004333F" w:rsidRPr="0004333F" w:rsidRDefault="0004333F" w:rsidP="0004333F">
      <w:pPr>
        <w:spacing w:after="0" w:line="240" w:lineRule="auto"/>
        <w:jc w:val="both"/>
        <w:rPr>
          <w:rFonts w:ascii="Arial" w:eastAsia="Times New Roman" w:hAnsi="Arial" w:cs="Times New Roman"/>
          <w:sz w:val="20"/>
          <w:szCs w:val="24"/>
        </w:rPr>
      </w:pPr>
    </w:p>
    <w:p w14:paraId="2D23BEE6" w14:textId="4056FF18" w:rsidR="0004333F" w:rsidRPr="0004333F" w:rsidRDefault="0004333F" w:rsidP="0004333F">
      <w:pPr>
        <w:spacing w:after="0" w:line="240" w:lineRule="auto"/>
        <w:jc w:val="both"/>
        <w:rPr>
          <w:rFonts w:ascii="Arial" w:eastAsia="Times New Roman" w:hAnsi="Arial" w:cs="Times New Roman"/>
          <w:sz w:val="20"/>
          <w:szCs w:val="24"/>
          <w:u w:val="single"/>
        </w:rPr>
      </w:pPr>
      <w:r w:rsidRPr="0004333F">
        <w:rPr>
          <w:rFonts w:ascii="Arial" w:eastAsia="Times New Roman" w:hAnsi="Arial" w:cs="Times New Roman"/>
          <w:sz w:val="20"/>
          <w:szCs w:val="24"/>
          <w:u w:val="single"/>
        </w:rPr>
        <w:t xml:space="preserve">(v nadaljevanju teksta </w:t>
      </w:r>
      <w:r w:rsidR="004B6630">
        <w:rPr>
          <w:rFonts w:ascii="Arial" w:eastAsia="Times New Roman" w:hAnsi="Arial" w:cs="Times New Roman"/>
          <w:sz w:val="20"/>
          <w:szCs w:val="24"/>
          <w:u w:val="single"/>
        </w:rPr>
        <w:t>PONUDNIK</w:t>
      </w:r>
      <w:r w:rsidRPr="0004333F">
        <w:rPr>
          <w:rFonts w:ascii="Arial" w:eastAsia="Times New Roman" w:hAnsi="Arial" w:cs="Times New Roman"/>
          <w:sz w:val="20"/>
          <w:szCs w:val="24"/>
          <w:u w:val="single"/>
        </w:rPr>
        <w:t>)</w:t>
      </w:r>
    </w:p>
    <w:p w14:paraId="4F5F3AEC" w14:textId="77777777" w:rsidR="0004333F" w:rsidRPr="0004333F" w:rsidRDefault="0004333F" w:rsidP="0004333F">
      <w:pPr>
        <w:spacing w:after="0" w:line="240" w:lineRule="auto"/>
        <w:jc w:val="both"/>
        <w:rPr>
          <w:rFonts w:ascii="Arial" w:eastAsia="Times New Roman" w:hAnsi="Arial" w:cs="Times New Roman"/>
          <w:sz w:val="20"/>
          <w:szCs w:val="24"/>
        </w:rPr>
      </w:pPr>
    </w:p>
    <w:p w14:paraId="13644083" w14:textId="77777777" w:rsidR="0004333F" w:rsidRPr="0004333F" w:rsidRDefault="0004333F" w:rsidP="0004333F">
      <w:pPr>
        <w:spacing w:after="0" w:line="240" w:lineRule="auto"/>
        <w:jc w:val="both"/>
        <w:rPr>
          <w:rFonts w:ascii="Arial" w:eastAsia="Times New Roman" w:hAnsi="Arial" w:cs="Times New Roman"/>
          <w:sz w:val="20"/>
          <w:szCs w:val="24"/>
        </w:rPr>
      </w:pPr>
    </w:p>
    <w:p w14:paraId="080B8DBA" w14:textId="77777777" w:rsidR="0004333F" w:rsidRPr="0004333F" w:rsidRDefault="0004333F" w:rsidP="0004333F">
      <w:pPr>
        <w:spacing w:after="0" w:line="240" w:lineRule="auto"/>
        <w:jc w:val="both"/>
        <w:rPr>
          <w:rFonts w:ascii="Arial" w:eastAsia="Times New Roman" w:hAnsi="Arial" w:cs="Times New Roman"/>
          <w:sz w:val="20"/>
          <w:szCs w:val="24"/>
        </w:rPr>
      </w:pPr>
    </w:p>
    <w:p w14:paraId="3E48CB86" w14:textId="77777777" w:rsidR="0004333F" w:rsidRPr="0004333F" w:rsidRDefault="0004333F" w:rsidP="0004333F">
      <w:pPr>
        <w:spacing w:after="0" w:line="240" w:lineRule="auto"/>
        <w:jc w:val="both"/>
        <w:rPr>
          <w:rFonts w:ascii="Arial" w:eastAsia="Times New Roman" w:hAnsi="Arial" w:cs="Times New Roman"/>
          <w:sz w:val="20"/>
          <w:szCs w:val="24"/>
        </w:rPr>
      </w:pPr>
    </w:p>
    <w:p w14:paraId="09B49AF1" w14:textId="77777777" w:rsidR="0004333F" w:rsidRPr="0004333F" w:rsidRDefault="0004333F" w:rsidP="0004333F">
      <w:pPr>
        <w:spacing w:after="0" w:line="240" w:lineRule="auto"/>
        <w:jc w:val="both"/>
        <w:rPr>
          <w:rFonts w:ascii="Arial" w:eastAsia="Times New Roman" w:hAnsi="Arial" w:cs="Times New Roman"/>
          <w:sz w:val="20"/>
          <w:szCs w:val="24"/>
        </w:rPr>
      </w:pPr>
    </w:p>
    <w:p w14:paraId="70A8B90F"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br w:type="page"/>
      </w:r>
      <w:r w:rsidRPr="0004333F">
        <w:rPr>
          <w:rFonts w:ascii="Arial" w:eastAsia="Times New Roman" w:hAnsi="Arial" w:cs="Times New Roman"/>
          <w:b/>
          <w:sz w:val="20"/>
          <w:szCs w:val="24"/>
        </w:rPr>
        <w:lastRenderedPageBreak/>
        <w:t>1. člen</w:t>
      </w:r>
    </w:p>
    <w:p w14:paraId="13D0666B" w14:textId="77777777" w:rsidR="0004333F" w:rsidRPr="0004333F" w:rsidRDefault="0004333F" w:rsidP="0004333F">
      <w:pPr>
        <w:spacing w:after="0" w:line="240" w:lineRule="auto"/>
        <w:jc w:val="both"/>
        <w:rPr>
          <w:rFonts w:ascii="Arial" w:eastAsia="Times New Roman" w:hAnsi="Arial" w:cs="Times New Roman"/>
          <w:sz w:val="20"/>
          <w:szCs w:val="24"/>
        </w:rPr>
      </w:pPr>
    </w:p>
    <w:p w14:paraId="18C6C47F" w14:textId="77777777" w:rsidR="00CA3E66" w:rsidRPr="0083096D" w:rsidRDefault="00CA3E66" w:rsidP="00CA3E66">
      <w:pPr>
        <w:spacing w:after="0" w:line="240" w:lineRule="auto"/>
        <w:jc w:val="both"/>
        <w:rPr>
          <w:rFonts w:ascii="Arial" w:eastAsia="Times New Roman" w:hAnsi="Arial" w:cs="Arial"/>
          <w:bCs/>
          <w:sz w:val="20"/>
          <w:szCs w:val="20"/>
        </w:rPr>
      </w:pPr>
      <w:r w:rsidRPr="00CA3E66">
        <w:rPr>
          <w:rFonts w:ascii="Arial" w:eastAsia="Times New Roman" w:hAnsi="Arial" w:cs="Arial"/>
          <w:bCs/>
          <w:sz w:val="20"/>
          <w:szCs w:val="20"/>
        </w:rPr>
        <w:t xml:space="preserve">Pogodbeni stranki ugotavljata, da je naročnik izvedel postopek oddaje javnega naročila na osnovi 40. člena Zakona o javnem </w:t>
      </w:r>
      <w:r w:rsidRPr="0083096D">
        <w:rPr>
          <w:rFonts w:ascii="Arial" w:eastAsia="Times New Roman" w:hAnsi="Arial" w:cs="Arial"/>
          <w:bCs/>
          <w:sz w:val="20"/>
          <w:szCs w:val="20"/>
        </w:rPr>
        <w:t xml:space="preserve">naročanju – ZJN-3 (Ur. list RS št. 91/2015 z vsemi nadaljnjimi spremembami in dopolnitvami) za: </w:t>
      </w:r>
    </w:p>
    <w:p w14:paraId="3DF8B7A4" w14:textId="77777777" w:rsidR="005643F4" w:rsidRPr="0083096D" w:rsidRDefault="005643F4" w:rsidP="0004333F">
      <w:pPr>
        <w:spacing w:after="0" w:line="240" w:lineRule="auto"/>
        <w:jc w:val="both"/>
        <w:rPr>
          <w:rFonts w:ascii="Arial" w:eastAsia="Times New Roman" w:hAnsi="Arial" w:cs="Times New Roman"/>
          <w:sz w:val="20"/>
          <w:szCs w:val="24"/>
        </w:rPr>
      </w:pPr>
    </w:p>
    <w:p w14:paraId="54BF3421" w14:textId="7F9CE0D0" w:rsidR="0004333F" w:rsidRPr="0083096D" w:rsidRDefault="00AC43DA" w:rsidP="0004333F">
      <w:pPr>
        <w:spacing w:after="0" w:line="240" w:lineRule="auto"/>
        <w:jc w:val="both"/>
        <w:rPr>
          <w:rFonts w:ascii="Arial" w:eastAsia="Times New Roman" w:hAnsi="Arial" w:cs="Arial"/>
          <w:b/>
          <w:sz w:val="20"/>
          <w:szCs w:val="20"/>
        </w:rPr>
      </w:pPr>
      <w:bookmarkStart w:id="203" w:name="_Hlk72755877"/>
      <w:r w:rsidRPr="0083096D">
        <w:rPr>
          <w:rFonts w:ascii="Arial" w:eastAsia="Times New Roman" w:hAnsi="Arial" w:cs="Arial"/>
          <w:b/>
          <w:sz w:val="20"/>
          <w:szCs w:val="20"/>
        </w:rPr>
        <w:t>zamenjavo SN in NN plošče v transformatorski postaji.</w:t>
      </w:r>
    </w:p>
    <w:bookmarkEnd w:id="203"/>
    <w:p w14:paraId="4026895B" w14:textId="77777777" w:rsidR="00AC43DA" w:rsidRPr="0083096D" w:rsidRDefault="00AC43DA" w:rsidP="0004333F">
      <w:pPr>
        <w:spacing w:after="0" w:line="240" w:lineRule="auto"/>
        <w:jc w:val="both"/>
        <w:rPr>
          <w:rFonts w:ascii="Arial" w:eastAsia="Times New Roman" w:hAnsi="Arial" w:cs="Times New Roman"/>
          <w:b/>
          <w:sz w:val="20"/>
          <w:szCs w:val="24"/>
        </w:rPr>
      </w:pPr>
    </w:p>
    <w:p w14:paraId="463FC6C1" w14:textId="099F257D" w:rsidR="0004333F" w:rsidRPr="0083096D" w:rsidRDefault="004B6630" w:rsidP="0004333F">
      <w:pPr>
        <w:spacing w:after="0" w:line="240" w:lineRule="auto"/>
        <w:jc w:val="both"/>
        <w:rPr>
          <w:rFonts w:ascii="Arial" w:eastAsia="Times New Roman" w:hAnsi="Arial" w:cs="Times New Roman"/>
          <w:sz w:val="20"/>
          <w:szCs w:val="24"/>
        </w:rPr>
      </w:pPr>
      <w:r w:rsidRPr="0083096D">
        <w:rPr>
          <w:rFonts w:ascii="Arial" w:eastAsia="Times New Roman" w:hAnsi="Arial" w:cs="Times New Roman"/>
          <w:sz w:val="20"/>
          <w:szCs w:val="24"/>
        </w:rPr>
        <w:t>Ponudnik</w:t>
      </w:r>
      <w:r w:rsidR="0004333F" w:rsidRPr="0083096D">
        <w:rPr>
          <w:rFonts w:ascii="Arial" w:eastAsia="Times New Roman" w:hAnsi="Arial" w:cs="Times New Roman"/>
          <w:sz w:val="20"/>
          <w:szCs w:val="24"/>
        </w:rPr>
        <w:t xml:space="preserve"> je bil izbran kot najugodnejši </w:t>
      </w:r>
      <w:r w:rsidRPr="0083096D">
        <w:rPr>
          <w:rFonts w:ascii="Arial" w:eastAsia="Times New Roman" w:hAnsi="Arial" w:cs="Times New Roman"/>
          <w:sz w:val="20"/>
          <w:szCs w:val="24"/>
        </w:rPr>
        <w:t>ponudnik</w:t>
      </w:r>
      <w:r w:rsidR="0004333F" w:rsidRPr="0083096D">
        <w:rPr>
          <w:rFonts w:ascii="Arial" w:eastAsia="Times New Roman" w:hAnsi="Arial" w:cs="Times New Roman"/>
          <w:sz w:val="20"/>
          <w:szCs w:val="24"/>
        </w:rPr>
        <w:t xml:space="preserve"> na osnovi javnega naročila štev. JN-</w:t>
      </w:r>
      <w:r w:rsidR="00E3175E" w:rsidRPr="0083096D">
        <w:rPr>
          <w:rFonts w:ascii="Arial" w:eastAsia="Times New Roman" w:hAnsi="Arial" w:cs="Times New Roman"/>
          <w:sz w:val="20"/>
          <w:szCs w:val="24"/>
        </w:rPr>
        <w:t>B1010</w:t>
      </w:r>
      <w:r w:rsidR="0004333F" w:rsidRPr="0083096D">
        <w:rPr>
          <w:rFonts w:ascii="Arial" w:eastAsia="Times New Roman" w:hAnsi="Arial" w:cs="Times New Roman"/>
          <w:sz w:val="20"/>
          <w:szCs w:val="24"/>
        </w:rPr>
        <w:t>, objavljenega na portalu javnih naročil .......................... pod št.: …………..</w:t>
      </w:r>
    </w:p>
    <w:p w14:paraId="17B8C21E" w14:textId="77777777" w:rsidR="0004333F" w:rsidRPr="0083096D" w:rsidRDefault="0004333F" w:rsidP="0004333F">
      <w:pPr>
        <w:spacing w:after="0" w:line="240" w:lineRule="auto"/>
        <w:jc w:val="both"/>
        <w:rPr>
          <w:rFonts w:ascii="Arial" w:eastAsia="Times New Roman" w:hAnsi="Arial" w:cs="Times New Roman"/>
          <w:b/>
          <w:bCs/>
          <w:sz w:val="20"/>
          <w:szCs w:val="24"/>
        </w:rPr>
      </w:pPr>
    </w:p>
    <w:p w14:paraId="43BD28CA" w14:textId="77777777" w:rsidR="0004333F" w:rsidRPr="0083096D" w:rsidRDefault="0004333F" w:rsidP="0004333F">
      <w:pPr>
        <w:spacing w:after="0" w:line="240" w:lineRule="auto"/>
        <w:jc w:val="both"/>
        <w:rPr>
          <w:rFonts w:ascii="Arial" w:eastAsia="Times New Roman" w:hAnsi="Arial" w:cs="Times New Roman"/>
          <w:b/>
          <w:bCs/>
          <w:sz w:val="20"/>
          <w:szCs w:val="24"/>
        </w:rPr>
      </w:pPr>
    </w:p>
    <w:p w14:paraId="4AD295B0" w14:textId="77777777" w:rsidR="0004333F" w:rsidRPr="0083096D" w:rsidRDefault="0004333F" w:rsidP="0004333F">
      <w:pPr>
        <w:spacing w:after="0" w:line="240" w:lineRule="auto"/>
        <w:jc w:val="both"/>
        <w:rPr>
          <w:rFonts w:ascii="Arial" w:eastAsia="Times New Roman" w:hAnsi="Arial" w:cs="Times New Roman"/>
          <w:b/>
          <w:bCs/>
          <w:sz w:val="20"/>
          <w:szCs w:val="24"/>
        </w:rPr>
      </w:pPr>
      <w:r w:rsidRPr="0083096D">
        <w:rPr>
          <w:rFonts w:ascii="Arial" w:eastAsia="Times New Roman" w:hAnsi="Arial" w:cs="Times New Roman"/>
          <w:b/>
          <w:bCs/>
          <w:sz w:val="20"/>
          <w:szCs w:val="24"/>
        </w:rPr>
        <w:t>2. člen</w:t>
      </w:r>
    </w:p>
    <w:p w14:paraId="0BC565A5" w14:textId="77777777" w:rsidR="0004333F" w:rsidRPr="0083096D" w:rsidRDefault="0004333F" w:rsidP="0004333F">
      <w:pPr>
        <w:spacing w:after="0" w:line="240" w:lineRule="auto"/>
        <w:jc w:val="both"/>
        <w:rPr>
          <w:rFonts w:ascii="Arial" w:eastAsia="Times New Roman" w:hAnsi="Arial" w:cs="Times New Roman"/>
          <w:b/>
          <w:bCs/>
          <w:sz w:val="20"/>
          <w:szCs w:val="24"/>
        </w:rPr>
      </w:pPr>
    </w:p>
    <w:p w14:paraId="2ED92337" w14:textId="48CB06C6" w:rsidR="0004333F" w:rsidRPr="0083096D" w:rsidRDefault="0004333F" w:rsidP="0004333F">
      <w:pPr>
        <w:spacing w:after="0" w:line="240" w:lineRule="auto"/>
        <w:jc w:val="both"/>
        <w:rPr>
          <w:rFonts w:ascii="Arial" w:eastAsia="Times New Roman" w:hAnsi="Arial" w:cs="Times New Roman"/>
          <w:sz w:val="20"/>
          <w:szCs w:val="20"/>
        </w:rPr>
      </w:pPr>
      <w:r w:rsidRPr="0083096D">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w:t>
      </w:r>
      <w:r w:rsidR="00E3175E" w:rsidRPr="0083096D">
        <w:rPr>
          <w:rFonts w:ascii="Arial" w:eastAsia="Times New Roman" w:hAnsi="Arial" w:cs="Times New Roman"/>
          <w:sz w:val="20"/>
          <w:szCs w:val="20"/>
        </w:rPr>
        <w:t>B1010</w:t>
      </w:r>
      <w:r w:rsidRPr="0083096D">
        <w:rPr>
          <w:rFonts w:ascii="Arial" w:eastAsia="Times New Roman" w:hAnsi="Arial" w:cs="Times New Roman"/>
          <w:sz w:val="20"/>
          <w:szCs w:val="20"/>
        </w:rPr>
        <w:t>, sprejeti in navedeni v ponudbeni dokumentaciji.</w:t>
      </w:r>
      <w:r w:rsidRPr="0083096D">
        <w:rPr>
          <w:rFonts w:ascii="Arial" w:eastAsia="Times New Roman" w:hAnsi="Arial" w:cs="Times New Roman"/>
          <w:szCs w:val="20"/>
        </w:rPr>
        <w:t xml:space="preserve"> </w:t>
      </w:r>
    </w:p>
    <w:p w14:paraId="5B28B844" w14:textId="77777777" w:rsidR="0004333F" w:rsidRPr="0083096D" w:rsidRDefault="0004333F" w:rsidP="0004333F">
      <w:pPr>
        <w:spacing w:after="0" w:line="240" w:lineRule="auto"/>
        <w:jc w:val="both"/>
        <w:rPr>
          <w:rFonts w:ascii="Arial" w:eastAsia="Times New Roman" w:hAnsi="Arial" w:cs="Times New Roman"/>
          <w:sz w:val="20"/>
          <w:szCs w:val="24"/>
        </w:rPr>
      </w:pPr>
    </w:p>
    <w:p w14:paraId="4431E6E3" w14:textId="7AEBAD66" w:rsidR="0004333F" w:rsidRPr="0083096D" w:rsidRDefault="0004333F" w:rsidP="0004333F">
      <w:pPr>
        <w:spacing w:after="0" w:line="240" w:lineRule="auto"/>
        <w:jc w:val="both"/>
        <w:rPr>
          <w:rFonts w:ascii="Arial" w:eastAsia="Times New Roman" w:hAnsi="Arial" w:cs="Arial"/>
          <w:bCs/>
          <w:sz w:val="20"/>
          <w:szCs w:val="24"/>
        </w:rPr>
      </w:pPr>
      <w:r w:rsidRPr="0083096D">
        <w:rPr>
          <w:rFonts w:ascii="Arial" w:eastAsia="Times New Roman" w:hAnsi="Arial" w:cs="Times New Roman"/>
          <w:sz w:val="20"/>
          <w:szCs w:val="24"/>
        </w:rPr>
        <w:t xml:space="preserve">Razpisna dokumentacija je vsebovala tudi strojno in elektro projektno dokumentacijo </w:t>
      </w:r>
      <w:r w:rsidR="009A18A4" w:rsidRPr="0083096D">
        <w:rPr>
          <w:rFonts w:ascii="Arial" w:eastAsia="Times New Roman" w:hAnsi="Arial" w:cs="Arial"/>
          <w:sz w:val="20"/>
          <w:szCs w:val="24"/>
          <w:u w:val="single"/>
        </w:rPr>
        <w:t>PZI št: 16-02/19-E, 2019</w:t>
      </w:r>
      <w:r w:rsidR="00BB37F4" w:rsidRPr="0083096D">
        <w:rPr>
          <w:rFonts w:ascii="Arial" w:eastAsia="Times New Roman" w:hAnsi="Arial" w:cs="Arial"/>
          <w:sz w:val="20"/>
          <w:szCs w:val="24"/>
          <w:u w:val="single"/>
        </w:rPr>
        <w:t>,</w:t>
      </w:r>
      <w:r w:rsidR="00BB37F4" w:rsidRPr="0083096D">
        <w:rPr>
          <w:rFonts w:ascii="Arial" w:eastAsia="Times New Roman" w:hAnsi="Arial" w:cs="Arial"/>
          <w:sz w:val="20"/>
          <w:szCs w:val="24"/>
        </w:rPr>
        <w:t xml:space="preserve"> </w:t>
      </w:r>
      <w:r w:rsidRPr="0083096D">
        <w:rPr>
          <w:rFonts w:ascii="Arial" w:eastAsia="Times New Roman" w:hAnsi="Arial" w:cs="Times New Roman"/>
          <w:sz w:val="20"/>
          <w:szCs w:val="24"/>
        </w:rPr>
        <w:t>kjer so definirani vsi detajli vsebine projektne dokumentacije.</w:t>
      </w:r>
    </w:p>
    <w:p w14:paraId="497378AB" w14:textId="77777777" w:rsidR="0004333F" w:rsidRPr="0083096D" w:rsidRDefault="0004333F" w:rsidP="0004333F">
      <w:pPr>
        <w:spacing w:after="0" w:line="240" w:lineRule="auto"/>
        <w:jc w:val="both"/>
        <w:rPr>
          <w:rFonts w:ascii="Arial" w:eastAsia="Times New Roman" w:hAnsi="Arial" w:cs="Times New Roman"/>
          <w:b/>
          <w:sz w:val="20"/>
          <w:szCs w:val="24"/>
        </w:rPr>
      </w:pPr>
    </w:p>
    <w:p w14:paraId="1FFE6C14" w14:textId="77777777" w:rsidR="00727710" w:rsidRPr="0083096D" w:rsidRDefault="00727710" w:rsidP="0004333F">
      <w:pPr>
        <w:spacing w:after="0" w:line="240" w:lineRule="auto"/>
        <w:jc w:val="both"/>
        <w:rPr>
          <w:rFonts w:ascii="Arial" w:eastAsia="Times New Roman" w:hAnsi="Arial" w:cs="Times New Roman"/>
          <w:b/>
          <w:bCs/>
          <w:sz w:val="20"/>
          <w:szCs w:val="24"/>
        </w:rPr>
      </w:pPr>
    </w:p>
    <w:p w14:paraId="7E84FABA" w14:textId="77777777" w:rsidR="0004333F" w:rsidRPr="0004333F" w:rsidRDefault="0004333F" w:rsidP="0004333F">
      <w:pPr>
        <w:spacing w:after="0" w:line="240" w:lineRule="auto"/>
        <w:jc w:val="both"/>
        <w:rPr>
          <w:rFonts w:ascii="Arial" w:eastAsia="Times New Roman" w:hAnsi="Arial" w:cs="Times New Roman"/>
          <w:b/>
          <w:bCs/>
          <w:sz w:val="20"/>
          <w:szCs w:val="24"/>
        </w:rPr>
      </w:pPr>
      <w:r w:rsidRPr="0083096D">
        <w:rPr>
          <w:rFonts w:ascii="Arial" w:eastAsia="Times New Roman" w:hAnsi="Arial" w:cs="Times New Roman"/>
          <w:b/>
          <w:bCs/>
          <w:sz w:val="20"/>
          <w:szCs w:val="24"/>
        </w:rPr>
        <w:t>3. člen</w:t>
      </w:r>
    </w:p>
    <w:p w14:paraId="4E93AC01" w14:textId="77777777" w:rsidR="0004333F" w:rsidRPr="0004333F" w:rsidRDefault="0004333F" w:rsidP="0004333F">
      <w:pPr>
        <w:spacing w:after="0" w:line="240" w:lineRule="auto"/>
        <w:jc w:val="both"/>
        <w:rPr>
          <w:rFonts w:ascii="Arial" w:eastAsia="Times New Roman" w:hAnsi="Arial" w:cs="Times New Roman"/>
          <w:b/>
          <w:bCs/>
          <w:sz w:val="20"/>
          <w:szCs w:val="24"/>
        </w:rPr>
      </w:pPr>
    </w:p>
    <w:p w14:paraId="123A74B6"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t>3.1.</w:t>
      </w:r>
    </w:p>
    <w:p w14:paraId="679C357E" w14:textId="0B55982F"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Končna vrednost pogodbe znaša:</w:t>
      </w:r>
    </w:p>
    <w:p w14:paraId="6EBD18A2" w14:textId="77777777" w:rsidR="0004333F" w:rsidRPr="0004333F" w:rsidRDefault="0004333F" w:rsidP="0004333F">
      <w:pPr>
        <w:spacing w:after="0" w:line="240" w:lineRule="auto"/>
        <w:jc w:val="both"/>
        <w:rPr>
          <w:rFonts w:ascii="Arial" w:eastAsia="Times New Roman" w:hAnsi="Arial" w:cs="Times New Roman"/>
          <w:sz w:val="20"/>
          <w:szCs w:val="24"/>
        </w:rPr>
      </w:pPr>
    </w:p>
    <w:p w14:paraId="6766F456" w14:textId="77777777" w:rsidR="00BE5B22" w:rsidRPr="0063755B" w:rsidRDefault="00BE5B22" w:rsidP="00BE5B22">
      <w:pPr>
        <w:spacing w:after="0" w:line="240" w:lineRule="auto"/>
        <w:jc w:val="both"/>
        <w:rPr>
          <w:rFonts w:ascii="Arial" w:eastAsia="Times New Roman" w:hAnsi="Arial" w:cs="Times New Roman"/>
          <w:bCs/>
          <w:noProof/>
          <w:sz w:val="20"/>
          <w:szCs w:val="24"/>
          <w:lang w:eastAsia="sl-SI"/>
        </w:rPr>
      </w:pPr>
      <w:r w:rsidRPr="0063755B">
        <w:rPr>
          <w:rFonts w:ascii="Arial" w:eastAsia="Times New Roman" w:hAnsi="Arial" w:cs="Times New Roman"/>
          <w:bCs/>
          <w:noProof/>
          <w:sz w:val="20"/>
          <w:szCs w:val="24"/>
          <w:lang w:eastAsia="sl-SI"/>
        </w:rPr>
        <w:t>EUR ……………  DDP lokacija naročnika (skladno z INCOTERMS 2010); brez DDV</w:t>
      </w:r>
    </w:p>
    <w:p w14:paraId="73B88040" w14:textId="77777777" w:rsidR="00BE5B22" w:rsidRPr="0063755B" w:rsidRDefault="00BE5B22" w:rsidP="00BE5B22">
      <w:pPr>
        <w:spacing w:after="0" w:line="240" w:lineRule="auto"/>
        <w:jc w:val="both"/>
        <w:rPr>
          <w:rFonts w:ascii="Arial" w:eastAsia="Times New Roman" w:hAnsi="Arial" w:cs="Times New Roman"/>
          <w:i/>
          <w:noProof/>
          <w:sz w:val="20"/>
          <w:szCs w:val="24"/>
          <w:lang w:eastAsia="sl-SI"/>
        </w:rPr>
      </w:pPr>
    </w:p>
    <w:p w14:paraId="081CFE81" w14:textId="77777777" w:rsidR="00BE5B22" w:rsidRPr="0063755B" w:rsidRDefault="00BE5B22" w:rsidP="00BE5B22">
      <w:pPr>
        <w:spacing w:after="0" w:line="240" w:lineRule="auto"/>
        <w:jc w:val="both"/>
        <w:rPr>
          <w:rFonts w:ascii="Arial" w:eastAsia="Times New Roman" w:hAnsi="Arial" w:cs="Times New Roman"/>
          <w:noProof/>
          <w:sz w:val="20"/>
          <w:szCs w:val="24"/>
          <w:lang w:eastAsia="sl-SI"/>
        </w:rPr>
      </w:pPr>
      <w:r w:rsidRPr="0063755B">
        <w:rPr>
          <w:rFonts w:ascii="Arial" w:eastAsia="Times New Roman" w:hAnsi="Arial" w:cs="Times New Roman"/>
          <w:noProof/>
          <w:sz w:val="20"/>
          <w:szCs w:val="24"/>
          <w:lang w:eastAsia="sl-SI"/>
        </w:rPr>
        <w:t>EUR ..………….  DDV</w:t>
      </w:r>
    </w:p>
    <w:p w14:paraId="5B5C5A07" w14:textId="77777777" w:rsidR="00BE5B22" w:rsidRPr="0063755B" w:rsidRDefault="00BE5B22" w:rsidP="00BE5B22">
      <w:pPr>
        <w:spacing w:after="0" w:line="240" w:lineRule="auto"/>
        <w:jc w:val="both"/>
        <w:rPr>
          <w:rFonts w:ascii="Arial" w:eastAsia="Times New Roman" w:hAnsi="Arial" w:cs="Times New Roman"/>
          <w:noProof/>
          <w:sz w:val="20"/>
          <w:szCs w:val="24"/>
          <w:lang w:eastAsia="sl-SI"/>
        </w:rPr>
      </w:pPr>
      <w:r w:rsidRPr="0063755B">
        <w:rPr>
          <w:rFonts w:ascii="Arial" w:eastAsia="Times New Roman" w:hAnsi="Arial" w:cs="Times New Roman"/>
          <w:noProof/>
          <w:sz w:val="20"/>
          <w:szCs w:val="24"/>
          <w:lang w:eastAsia="sl-SI"/>
        </w:rPr>
        <w:t>---------------------------------------------------------------------------------------</w:t>
      </w:r>
    </w:p>
    <w:p w14:paraId="00F69D1B" w14:textId="77777777" w:rsidR="00BE5B22" w:rsidRPr="0063755B" w:rsidRDefault="00BE5B22" w:rsidP="00BE5B22">
      <w:pPr>
        <w:spacing w:after="0" w:line="240" w:lineRule="auto"/>
        <w:jc w:val="both"/>
        <w:rPr>
          <w:rFonts w:ascii="Arial" w:eastAsia="Times New Roman" w:hAnsi="Arial" w:cs="Times New Roman"/>
          <w:noProof/>
          <w:sz w:val="20"/>
          <w:szCs w:val="24"/>
          <w:lang w:eastAsia="sl-SI"/>
        </w:rPr>
      </w:pPr>
      <w:r w:rsidRPr="0063755B">
        <w:rPr>
          <w:rFonts w:ascii="Arial" w:eastAsia="Times New Roman" w:hAnsi="Arial" w:cs="Times New Roman"/>
          <w:noProof/>
          <w:sz w:val="20"/>
          <w:szCs w:val="24"/>
          <w:lang w:eastAsia="sl-SI"/>
        </w:rPr>
        <w:t>EUR …………… Skupna končna vrednost z vključenim DDV</w:t>
      </w:r>
    </w:p>
    <w:p w14:paraId="0FF5D121" w14:textId="77777777" w:rsidR="0004333F" w:rsidRPr="0004333F" w:rsidRDefault="0004333F" w:rsidP="0004333F">
      <w:pPr>
        <w:spacing w:after="0" w:line="240" w:lineRule="auto"/>
        <w:jc w:val="both"/>
        <w:rPr>
          <w:rFonts w:ascii="Arial" w:eastAsia="Times New Roman" w:hAnsi="Arial" w:cs="Times New Roman"/>
          <w:sz w:val="20"/>
          <w:szCs w:val="24"/>
        </w:rPr>
      </w:pPr>
    </w:p>
    <w:p w14:paraId="64649AEE" w14:textId="7E4C9C09" w:rsidR="0004333F" w:rsidRPr="004A608E" w:rsidRDefault="0004333F" w:rsidP="0004333F">
      <w:pPr>
        <w:spacing w:after="0" w:line="240" w:lineRule="auto"/>
        <w:jc w:val="both"/>
        <w:rPr>
          <w:rFonts w:ascii="Arial" w:eastAsia="Times New Roman" w:hAnsi="Arial" w:cs="Times New Roman"/>
          <w:bCs/>
          <w:i/>
          <w:iCs/>
          <w:sz w:val="20"/>
          <w:szCs w:val="20"/>
        </w:rPr>
      </w:pPr>
      <w:r w:rsidRPr="004A608E">
        <w:rPr>
          <w:rFonts w:ascii="Arial" w:eastAsia="Times New Roman" w:hAnsi="Arial" w:cs="Times New Roman"/>
          <w:bCs/>
          <w:i/>
          <w:iCs/>
          <w:sz w:val="20"/>
          <w:szCs w:val="20"/>
        </w:rPr>
        <w:t xml:space="preserve">V primeru, </w:t>
      </w:r>
      <w:r w:rsidR="00B5256F" w:rsidRPr="004A608E">
        <w:rPr>
          <w:rFonts w:ascii="Arial" w:eastAsia="Times New Roman" w:hAnsi="Arial" w:cs="Times New Roman"/>
          <w:bCs/>
          <w:i/>
          <w:iCs/>
          <w:sz w:val="20"/>
          <w:szCs w:val="20"/>
        </w:rPr>
        <w:t>če</w:t>
      </w:r>
      <w:r w:rsidRPr="004A608E">
        <w:rPr>
          <w:rFonts w:ascii="Arial" w:eastAsia="Times New Roman" w:hAnsi="Arial" w:cs="Times New Roman"/>
          <w:bCs/>
          <w:i/>
          <w:iCs/>
          <w:sz w:val="20"/>
          <w:szCs w:val="20"/>
        </w:rPr>
        <w:t xml:space="preserve"> bo ponudnik dobavljal blago in opravljal s tem blagom povezane storitve iz šifre F/Gradbeništvo (standardne klasifikacije dejavnosti), se za namene DDV uporabi mehanizem obrnjene davčne obveznosti iz 76. a člena ZDDV-1.</w:t>
      </w:r>
    </w:p>
    <w:p w14:paraId="02988DCB" w14:textId="77777777" w:rsidR="0004333F" w:rsidRPr="0004333F" w:rsidRDefault="0004333F" w:rsidP="0004333F">
      <w:pPr>
        <w:spacing w:after="0" w:line="240" w:lineRule="auto"/>
        <w:jc w:val="both"/>
        <w:rPr>
          <w:rFonts w:ascii="Arial" w:eastAsia="Times New Roman" w:hAnsi="Arial" w:cs="Times New Roman"/>
          <w:sz w:val="20"/>
          <w:szCs w:val="24"/>
        </w:rPr>
      </w:pPr>
    </w:p>
    <w:p w14:paraId="31846124" w14:textId="319BB98C" w:rsidR="0004333F" w:rsidRPr="0004333F" w:rsidRDefault="004B6630" w:rsidP="0004333F">
      <w:pPr>
        <w:autoSpaceDE w:val="0"/>
        <w:autoSpaceDN w:val="0"/>
        <w:adjustRightInd w:val="0"/>
        <w:spacing w:after="0" w:line="240" w:lineRule="auto"/>
        <w:jc w:val="both"/>
        <w:rPr>
          <w:rFonts w:ascii="Arial" w:eastAsia="Times New Roman" w:hAnsi="Arial" w:cs="Times New Roman"/>
          <w:bCs/>
          <w:sz w:val="20"/>
          <w:szCs w:val="20"/>
        </w:rPr>
      </w:pPr>
      <w:r>
        <w:rPr>
          <w:rFonts w:ascii="Arial" w:eastAsia="Times New Roman" w:hAnsi="Arial" w:cs="Arial"/>
          <w:sz w:val="20"/>
          <w:szCs w:val="20"/>
          <w:lang w:eastAsia="sl-SI"/>
        </w:rPr>
        <w:t>Ponudnik</w:t>
      </w:r>
      <w:r w:rsidR="0004333F" w:rsidRPr="0004333F">
        <w:rPr>
          <w:rFonts w:ascii="Arial" w:eastAsia="Times New Roman" w:hAnsi="Arial" w:cs="Arial"/>
          <w:sz w:val="20"/>
          <w:szCs w:val="20"/>
          <w:lang w:eastAsia="sl-SI"/>
        </w:rPr>
        <w:t xml:space="preserve">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w:t>
      </w:r>
      <w:r>
        <w:rPr>
          <w:rFonts w:ascii="Arial" w:eastAsia="Times New Roman" w:hAnsi="Arial" w:cs="Arial"/>
          <w:sz w:val="20"/>
          <w:szCs w:val="20"/>
          <w:lang w:eastAsia="sl-SI"/>
        </w:rPr>
        <w:t>ponudnik</w:t>
      </w:r>
      <w:r w:rsidR="0004333F" w:rsidRPr="0004333F">
        <w:rPr>
          <w:rFonts w:ascii="Arial" w:eastAsia="Times New Roman" w:hAnsi="Arial" w:cs="Arial"/>
          <w:sz w:val="20"/>
          <w:szCs w:val="20"/>
          <w:lang w:eastAsia="sl-SI"/>
        </w:rPr>
        <w:t xml:space="preserve"> lahko predvidel.</w:t>
      </w:r>
    </w:p>
    <w:p w14:paraId="3E8F64FE" w14:textId="77777777" w:rsidR="0004333F" w:rsidRPr="0004333F" w:rsidRDefault="0004333F" w:rsidP="0004333F">
      <w:pPr>
        <w:spacing w:after="0" w:line="240" w:lineRule="auto"/>
        <w:jc w:val="both"/>
        <w:rPr>
          <w:rFonts w:ascii="Arial" w:eastAsia="Times New Roman" w:hAnsi="Arial" w:cs="Times New Roman"/>
          <w:sz w:val="20"/>
          <w:szCs w:val="24"/>
        </w:rPr>
      </w:pPr>
    </w:p>
    <w:p w14:paraId="1E22369F" w14:textId="77777777" w:rsidR="0004333F" w:rsidRPr="00894AC6"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V zgornji </w:t>
      </w:r>
      <w:r w:rsidRPr="00894AC6">
        <w:rPr>
          <w:rFonts w:ascii="Arial" w:eastAsia="Times New Roman" w:hAnsi="Arial" w:cs="Times New Roman"/>
          <w:sz w:val="20"/>
          <w:szCs w:val="24"/>
        </w:rPr>
        <w:t>vrednosti so vključeni vsi stroški, kot so:</w:t>
      </w:r>
    </w:p>
    <w:p w14:paraId="21963D24"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 xml:space="preserve">stroški transporta, vštevši vsa nakladanja, razkladanja in dviganja, </w:t>
      </w:r>
    </w:p>
    <w:p w14:paraId="1BB45D94"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priprava delovišč in zaščita prostorov ter tehnične opreme,</w:t>
      </w:r>
    </w:p>
    <w:p w14:paraId="7176C5E3"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demontaža obstoječe opreme,</w:t>
      </w:r>
    </w:p>
    <w:p w14:paraId="74928E79"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stroški čiščenja ter odstranitev embalaže in drugih nevarnih ovir po izvedenih delih ter odvozi odpadnega materiala na deponijo,</w:t>
      </w:r>
    </w:p>
    <w:p w14:paraId="35709F49"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 xml:space="preserve">vzpostavitev prvotnega stanja, </w:t>
      </w:r>
    </w:p>
    <w:p w14:paraId="3C9B7994" w14:textId="77777777" w:rsidR="0004333F" w:rsidRPr="00894AC6" w:rsidRDefault="0004333F" w:rsidP="005D5F5F">
      <w:pPr>
        <w:numPr>
          <w:ilvl w:val="0"/>
          <w:numId w:val="12"/>
        </w:numPr>
        <w:spacing w:after="0" w:line="240" w:lineRule="auto"/>
        <w:jc w:val="both"/>
        <w:rPr>
          <w:rFonts w:ascii="Arial" w:eastAsia="Times New Roman" w:hAnsi="Arial" w:cs="Times New Roman"/>
          <w:bCs/>
          <w:sz w:val="20"/>
          <w:szCs w:val="24"/>
        </w:rPr>
      </w:pPr>
      <w:r w:rsidRPr="00894AC6">
        <w:rPr>
          <w:rFonts w:ascii="Arial" w:eastAsia="Times New Roman" w:hAnsi="Arial" w:cs="Times New Roman"/>
          <w:bCs/>
          <w:iCs/>
          <w:sz w:val="20"/>
          <w:szCs w:val="24"/>
        </w:rPr>
        <w:t xml:space="preserve">kilometrina, morebitni potni stroški, cestnine, nočitve itd., </w:t>
      </w:r>
    </w:p>
    <w:p w14:paraId="3393F63D"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vsa druga dela in stroške, ki so potrebni za kvalitetno izvedbo del.</w:t>
      </w:r>
    </w:p>
    <w:p w14:paraId="4E5A42F9" w14:textId="77777777" w:rsidR="0004333F" w:rsidRPr="00894AC6" w:rsidRDefault="0004333F" w:rsidP="0004333F">
      <w:pPr>
        <w:spacing w:after="0" w:line="240" w:lineRule="auto"/>
        <w:jc w:val="both"/>
        <w:rPr>
          <w:rFonts w:ascii="Arial" w:eastAsia="Times New Roman" w:hAnsi="Arial" w:cs="Times New Roman"/>
          <w:sz w:val="20"/>
          <w:szCs w:val="24"/>
          <w:lang w:eastAsia="sl-SI"/>
        </w:rPr>
      </w:pPr>
    </w:p>
    <w:p w14:paraId="77C828DD"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54D4A164" w14:textId="77777777" w:rsidR="0004333F" w:rsidRPr="0004333F" w:rsidRDefault="0004333F" w:rsidP="0004333F">
      <w:pPr>
        <w:spacing w:after="0" w:line="240" w:lineRule="auto"/>
        <w:jc w:val="both"/>
        <w:rPr>
          <w:rFonts w:ascii="Arial" w:eastAsia="Times New Roman" w:hAnsi="Arial" w:cs="Times New Roman"/>
          <w:sz w:val="20"/>
          <w:szCs w:val="20"/>
        </w:rPr>
      </w:pPr>
    </w:p>
    <w:p w14:paraId="7C4063F3" w14:textId="69593C86" w:rsid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Vsi dokumenti, ki jih izda </w:t>
      </w:r>
      <w:r w:rsidR="004B6630">
        <w:rPr>
          <w:rFonts w:ascii="Arial" w:eastAsia="Times New Roman" w:hAnsi="Arial" w:cs="Times New Roman"/>
          <w:sz w:val="20"/>
          <w:szCs w:val="20"/>
        </w:rPr>
        <w:t>ponudnik</w:t>
      </w:r>
      <w:r w:rsidRPr="0004333F">
        <w:rPr>
          <w:rFonts w:ascii="Arial" w:eastAsia="Times New Roman" w:hAnsi="Arial" w:cs="Times New Roman"/>
          <w:sz w:val="20"/>
          <w:szCs w:val="20"/>
        </w:rPr>
        <w:t>, morajo vsebovati tudi oznako pogodbe in oznako naročila, ki ga bo naročnik poslal izvajalcu po podpisu pogodbe.</w:t>
      </w:r>
    </w:p>
    <w:p w14:paraId="4D474D53" w14:textId="77777777" w:rsidR="00C74571" w:rsidRDefault="00C74571" w:rsidP="0004333F">
      <w:pPr>
        <w:spacing w:after="0" w:line="240" w:lineRule="auto"/>
        <w:jc w:val="both"/>
        <w:rPr>
          <w:rFonts w:ascii="Arial" w:eastAsia="Times New Roman" w:hAnsi="Arial" w:cs="Times New Roman"/>
          <w:sz w:val="20"/>
          <w:szCs w:val="20"/>
        </w:rPr>
      </w:pPr>
    </w:p>
    <w:p w14:paraId="4F1B07B8" w14:textId="3103A2E1"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79F39E69" w14:textId="77777777" w:rsidR="005B111E" w:rsidRDefault="005B111E">
      <w:pPr>
        <w:rPr>
          <w:rFonts w:ascii="Arial" w:eastAsia="Times New Roman" w:hAnsi="Arial" w:cs="Times New Roman"/>
          <w:b/>
          <w:sz w:val="20"/>
          <w:szCs w:val="20"/>
        </w:rPr>
      </w:pPr>
      <w:r>
        <w:rPr>
          <w:rFonts w:ascii="Arial" w:eastAsia="Times New Roman" w:hAnsi="Arial" w:cs="Times New Roman"/>
          <w:b/>
          <w:sz w:val="20"/>
          <w:szCs w:val="20"/>
        </w:rPr>
        <w:br w:type="page"/>
      </w:r>
    </w:p>
    <w:p w14:paraId="739BD06D" w14:textId="67C133F8" w:rsidR="00C87462" w:rsidRPr="00C87462" w:rsidRDefault="00C87462" w:rsidP="00C87462">
      <w:pPr>
        <w:spacing w:after="0" w:line="240" w:lineRule="auto"/>
        <w:jc w:val="both"/>
        <w:rPr>
          <w:rFonts w:ascii="Arial" w:eastAsia="Times New Roman" w:hAnsi="Arial" w:cs="Times New Roman"/>
          <w:b/>
          <w:sz w:val="20"/>
          <w:szCs w:val="20"/>
        </w:rPr>
      </w:pPr>
      <w:r w:rsidRPr="00C87462">
        <w:rPr>
          <w:rFonts w:ascii="Arial" w:eastAsia="Times New Roman" w:hAnsi="Arial" w:cs="Times New Roman"/>
          <w:b/>
          <w:sz w:val="20"/>
          <w:szCs w:val="20"/>
        </w:rPr>
        <w:lastRenderedPageBreak/>
        <w:t>4. člen</w:t>
      </w:r>
    </w:p>
    <w:p w14:paraId="3B97E8A6"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(samo za primere, ko ponudnik nastopa samostojno)</w:t>
      </w:r>
    </w:p>
    <w:p w14:paraId="4DC4F64E" w14:textId="77777777" w:rsidR="00C87462" w:rsidRPr="00C87462" w:rsidRDefault="00C87462" w:rsidP="00C87462">
      <w:pPr>
        <w:spacing w:after="0" w:line="240" w:lineRule="auto"/>
        <w:jc w:val="both"/>
        <w:rPr>
          <w:rFonts w:ascii="Arial" w:eastAsia="Times New Roman" w:hAnsi="Arial" w:cs="Times New Roman"/>
          <w:sz w:val="20"/>
          <w:szCs w:val="20"/>
        </w:rPr>
      </w:pPr>
    </w:p>
    <w:p w14:paraId="1829EB8D" w14:textId="0D1E3C64"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 xml:space="preserve">Naročnik bo nakazoval pogodbene zneske na poslovni račun ponudnika št.: ....................................... </w:t>
      </w:r>
      <w:bookmarkStart w:id="204" w:name="_Hlk44065466"/>
      <w:r w:rsidRPr="00C87462">
        <w:rPr>
          <w:rFonts w:ascii="Arial" w:eastAsia="Times New Roman" w:hAnsi="Arial" w:cs="Times New Roman"/>
          <w:kern w:val="16"/>
          <w:sz w:val="20"/>
          <w:szCs w:val="20"/>
        </w:rPr>
        <w:t>pri banki ……………………………………….</w:t>
      </w:r>
      <w:r>
        <w:rPr>
          <w:rFonts w:ascii="Arial" w:eastAsia="Times New Roman" w:hAnsi="Arial" w:cs="Times New Roman"/>
          <w:kern w:val="16"/>
          <w:sz w:val="20"/>
          <w:szCs w:val="20"/>
        </w:rPr>
        <w:t>na način</w:t>
      </w:r>
      <w:r w:rsidRPr="00C87462">
        <w:rPr>
          <w:rFonts w:ascii="Arial" w:eastAsia="Times New Roman" w:hAnsi="Arial" w:cs="Times New Roman"/>
          <w:kern w:val="16"/>
          <w:sz w:val="20"/>
          <w:szCs w:val="20"/>
        </w:rPr>
        <w:t>:</w:t>
      </w:r>
    </w:p>
    <w:bookmarkEnd w:id="204"/>
    <w:p w14:paraId="4E19FFA2" w14:textId="77777777" w:rsidR="00C87462" w:rsidRDefault="00C87462" w:rsidP="00C87462">
      <w:pPr>
        <w:spacing w:after="0" w:line="240" w:lineRule="auto"/>
        <w:jc w:val="both"/>
        <w:rPr>
          <w:rFonts w:ascii="Arial" w:eastAsia="Times New Roman" w:hAnsi="Arial" w:cs="Times New Roman"/>
          <w:b/>
          <w:bCs/>
          <w:sz w:val="20"/>
          <w:szCs w:val="24"/>
        </w:rPr>
      </w:pPr>
    </w:p>
    <w:p w14:paraId="0256748B" w14:textId="44527E5A" w:rsidR="005B111E" w:rsidRPr="007C5088" w:rsidRDefault="005B111E" w:rsidP="005D5F5F">
      <w:pPr>
        <w:numPr>
          <w:ilvl w:val="0"/>
          <w:numId w:val="22"/>
        </w:numPr>
        <w:spacing w:after="0" w:line="240" w:lineRule="auto"/>
        <w:jc w:val="both"/>
        <w:rPr>
          <w:rFonts w:ascii="Arial" w:eastAsia="Times New Roman" w:hAnsi="Arial" w:cs="Times New Roman"/>
          <w:bCs/>
          <w:sz w:val="20"/>
          <w:szCs w:val="24"/>
        </w:rPr>
      </w:pPr>
      <w:r w:rsidRPr="007C5088">
        <w:rPr>
          <w:rFonts w:ascii="Arial" w:eastAsia="Times New Roman" w:hAnsi="Arial" w:cs="Times New Roman"/>
          <w:sz w:val="20"/>
          <w:szCs w:val="24"/>
        </w:rPr>
        <w:t>9</w:t>
      </w:r>
      <w:r w:rsidR="007C5088" w:rsidRPr="007C5088">
        <w:rPr>
          <w:rFonts w:ascii="Arial" w:eastAsia="Times New Roman" w:hAnsi="Arial" w:cs="Times New Roman"/>
          <w:sz w:val="20"/>
          <w:szCs w:val="24"/>
        </w:rPr>
        <w:t>5</w:t>
      </w:r>
      <w:r w:rsidRPr="007C5088">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7C5088">
        <w:rPr>
          <w:rFonts w:ascii="Arial" w:eastAsia="Times New Roman" w:hAnsi="Arial" w:cs="Times New Roman"/>
          <w:bCs/>
          <w:sz w:val="20"/>
          <w:szCs w:val="24"/>
        </w:rPr>
        <w:t xml:space="preserve"> </w:t>
      </w:r>
    </w:p>
    <w:p w14:paraId="25FDA07D" w14:textId="67534731" w:rsidR="005B111E" w:rsidRPr="007C5088" w:rsidRDefault="007C5088" w:rsidP="005D5F5F">
      <w:pPr>
        <w:numPr>
          <w:ilvl w:val="0"/>
          <w:numId w:val="22"/>
        </w:numPr>
        <w:spacing w:after="0" w:line="240" w:lineRule="auto"/>
        <w:jc w:val="both"/>
        <w:rPr>
          <w:rFonts w:ascii="Arial" w:eastAsia="Times New Roman" w:hAnsi="Arial" w:cs="Times New Roman"/>
          <w:sz w:val="20"/>
          <w:szCs w:val="24"/>
        </w:rPr>
      </w:pPr>
      <w:r w:rsidRPr="007C5088">
        <w:rPr>
          <w:rFonts w:ascii="Arial" w:eastAsia="Times New Roman" w:hAnsi="Arial" w:cs="Times New Roman"/>
          <w:sz w:val="20"/>
          <w:szCs w:val="24"/>
        </w:rPr>
        <w:t>5</w:t>
      </w:r>
      <w:r w:rsidR="005B111E" w:rsidRPr="007C5088">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C18AE49" w14:textId="77777777" w:rsidR="00C87462" w:rsidRPr="00C87462" w:rsidRDefault="00C87462" w:rsidP="00C87462">
      <w:pPr>
        <w:spacing w:after="0" w:line="240" w:lineRule="auto"/>
        <w:jc w:val="both"/>
        <w:rPr>
          <w:rFonts w:ascii="Arial" w:eastAsia="Times New Roman" w:hAnsi="Arial" w:cs="Times New Roman"/>
          <w:sz w:val="20"/>
          <w:szCs w:val="20"/>
        </w:rPr>
      </w:pPr>
    </w:p>
    <w:p w14:paraId="19E3059B" w14:textId="77777777" w:rsidR="00C87462" w:rsidRPr="00C87462" w:rsidRDefault="00C87462" w:rsidP="00C87462">
      <w:pPr>
        <w:spacing w:after="0" w:line="240" w:lineRule="auto"/>
        <w:jc w:val="both"/>
        <w:rPr>
          <w:rFonts w:ascii="Arial" w:eastAsia="Times New Roman" w:hAnsi="Arial" w:cs="Times New Roman"/>
          <w:i/>
          <w:sz w:val="20"/>
          <w:szCs w:val="20"/>
        </w:rPr>
      </w:pPr>
      <w:r w:rsidRPr="00C87462">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55AD20B" w14:textId="77777777" w:rsidR="00C87462" w:rsidRPr="00C87462" w:rsidRDefault="00C87462" w:rsidP="00C87462">
      <w:pPr>
        <w:spacing w:after="0" w:line="240" w:lineRule="auto"/>
        <w:jc w:val="both"/>
        <w:rPr>
          <w:rFonts w:ascii="Arial" w:eastAsia="Times New Roman" w:hAnsi="Arial" w:cs="Times New Roman"/>
          <w:b/>
          <w:sz w:val="20"/>
          <w:szCs w:val="20"/>
          <w:u w:val="single"/>
        </w:rPr>
      </w:pPr>
    </w:p>
    <w:p w14:paraId="414781C9"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 xml:space="preserve">4.2.1 </w:t>
      </w:r>
    </w:p>
    <w:p w14:paraId="6F4AE55E"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(samo za primere, ko ponudnik izvaja naročilo s podizvajalcem, ki zahteva direktno plačilo)</w:t>
      </w:r>
    </w:p>
    <w:p w14:paraId="274E2FD3" w14:textId="77777777" w:rsidR="00C87462" w:rsidRPr="00C87462" w:rsidRDefault="00C87462" w:rsidP="00C87462">
      <w:pPr>
        <w:spacing w:after="0" w:line="240" w:lineRule="auto"/>
        <w:jc w:val="both"/>
        <w:rPr>
          <w:rFonts w:ascii="Arial" w:eastAsia="Times New Roman" w:hAnsi="Arial" w:cs="Times New Roman"/>
          <w:b/>
          <w:sz w:val="20"/>
          <w:szCs w:val="24"/>
        </w:rPr>
      </w:pPr>
    </w:p>
    <w:p w14:paraId="7D8D820C" w14:textId="4929DD70"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Ponudnik izvaja javno naročilo s podizvajalcem............... skladno s pogodbo o poslovnem sodelovanju z dne .............., ki je priloga</w:t>
      </w:r>
      <w:r w:rsidR="00707077">
        <w:rPr>
          <w:rFonts w:ascii="Arial" w:eastAsia="Times New Roman" w:hAnsi="Arial" w:cs="Arial"/>
          <w:sz w:val="20"/>
          <w:szCs w:val="24"/>
        </w:rPr>
        <w:t xml:space="preserve"> 1</w:t>
      </w:r>
      <w:r w:rsidRPr="00C87462">
        <w:rPr>
          <w:rFonts w:ascii="Arial" w:eastAsia="Times New Roman" w:hAnsi="Arial" w:cs="Arial"/>
          <w:sz w:val="20"/>
          <w:szCs w:val="24"/>
        </w:rPr>
        <w:t xml:space="preserve"> te pogodbe.</w:t>
      </w:r>
    </w:p>
    <w:p w14:paraId="38C302BE" w14:textId="77777777" w:rsidR="00C87462" w:rsidRPr="00C87462" w:rsidRDefault="00C87462" w:rsidP="00C87462">
      <w:pPr>
        <w:spacing w:after="0" w:line="240" w:lineRule="auto"/>
        <w:jc w:val="both"/>
        <w:rPr>
          <w:rFonts w:ascii="Arial" w:eastAsia="Times New Roman" w:hAnsi="Arial" w:cs="Arial"/>
          <w:sz w:val="20"/>
          <w:szCs w:val="24"/>
        </w:rPr>
      </w:pPr>
    </w:p>
    <w:p w14:paraId="2C4CFA95" w14:textId="6BD85808"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Ponudnik pooblašča naročnika, da na podlagi potrjenih računov oz. situacij s strani glavnega </w:t>
      </w:r>
      <w:r w:rsidR="00B55306">
        <w:rPr>
          <w:rFonts w:ascii="Arial" w:eastAsia="Times New Roman" w:hAnsi="Arial" w:cs="Arial"/>
          <w:sz w:val="20"/>
          <w:szCs w:val="24"/>
        </w:rPr>
        <w:t>ponudnika</w:t>
      </w:r>
      <w:r w:rsidRPr="00C87462">
        <w:rPr>
          <w:rFonts w:ascii="Arial" w:eastAsia="Times New Roman" w:hAnsi="Arial" w:cs="Arial"/>
          <w:sz w:val="20"/>
          <w:szCs w:val="24"/>
        </w:rPr>
        <w:t xml:space="preserve"> neposredno plačuje podizvajalcu. </w:t>
      </w:r>
    </w:p>
    <w:p w14:paraId="2035EB84" w14:textId="77777777" w:rsidR="00C87462" w:rsidRPr="00C87462" w:rsidRDefault="00C87462" w:rsidP="00C87462">
      <w:pPr>
        <w:spacing w:after="0" w:line="240" w:lineRule="auto"/>
        <w:jc w:val="both"/>
        <w:rPr>
          <w:rFonts w:ascii="Arial" w:eastAsia="Times New Roman" w:hAnsi="Arial" w:cs="Arial"/>
          <w:sz w:val="20"/>
          <w:szCs w:val="24"/>
        </w:rPr>
      </w:pPr>
    </w:p>
    <w:p w14:paraId="4F98E212" w14:textId="18ECC0BA" w:rsidR="00C87462" w:rsidRPr="00C87462" w:rsidRDefault="00C87462" w:rsidP="00C87462">
      <w:pPr>
        <w:spacing w:after="0" w:line="240" w:lineRule="auto"/>
        <w:jc w:val="both"/>
        <w:rPr>
          <w:rFonts w:ascii="Arial" w:eastAsia="Times New Roman" w:hAnsi="Arial" w:cs="Arial"/>
          <w:b/>
          <w:sz w:val="20"/>
          <w:szCs w:val="24"/>
        </w:rPr>
      </w:pPr>
      <w:r w:rsidRPr="00C87462">
        <w:rPr>
          <w:rFonts w:ascii="Arial" w:eastAsia="Times New Roman" w:hAnsi="Arial" w:cs="Arial"/>
          <w:sz w:val="20"/>
          <w:szCs w:val="24"/>
        </w:rPr>
        <w:t xml:space="preserve">Podizvajalčevo soglasje, na podlagi katerega naročnik namesto glavnega ponudnika poravna podizvajalčevo terjatev do glavnega ponudnika, je priloga </w:t>
      </w:r>
      <w:r w:rsidR="00707077">
        <w:rPr>
          <w:rFonts w:ascii="Arial" w:eastAsia="Times New Roman" w:hAnsi="Arial" w:cs="Arial"/>
          <w:sz w:val="20"/>
          <w:szCs w:val="24"/>
        </w:rPr>
        <w:t xml:space="preserve">1 </w:t>
      </w:r>
      <w:r w:rsidRPr="00C87462">
        <w:rPr>
          <w:rFonts w:ascii="Arial" w:eastAsia="Times New Roman" w:hAnsi="Arial" w:cs="Arial"/>
          <w:sz w:val="20"/>
          <w:szCs w:val="24"/>
        </w:rPr>
        <w:t>te pogodbe.</w:t>
      </w:r>
    </w:p>
    <w:p w14:paraId="3725B271" w14:textId="77777777" w:rsidR="00C87462" w:rsidRPr="00C87462" w:rsidRDefault="00C87462" w:rsidP="00C87462">
      <w:pPr>
        <w:spacing w:after="0" w:line="240" w:lineRule="auto"/>
        <w:jc w:val="both"/>
        <w:rPr>
          <w:rFonts w:ascii="Arial" w:eastAsia="Times New Roman" w:hAnsi="Arial" w:cs="Arial"/>
          <w:sz w:val="20"/>
          <w:szCs w:val="24"/>
        </w:rPr>
      </w:pPr>
    </w:p>
    <w:p w14:paraId="3C3B7417" w14:textId="77777777"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Arial"/>
          <w:sz w:val="20"/>
          <w:szCs w:val="24"/>
        </w:rPr>
        <w:t>Ponudnik bo svojemu računu ali situaciji priložil tudi potrjen račun ali situacijo podizvajalca, ki ga je predhodno potrdil.</w:t>
      </w:r>
      <w:r w:rsidRPr="00C87462">
        <w:rPr>
          <w:rFonts w:ascii="Arial" w:eastAsia="Times New Roman" w:hAnsi="Arial" w:cs="Times New Roman"/>
          <w:kern w:val="16"/>
          <w:sz w:val="20"/>
          <w:szCs w:val="20"/>
        </w:rPr>
        <w:t xml:space="preserve"> </w:t>
      </w:r>
    </w:p>
    <w:p w14:paraId="4FE1646E" w14:textId="77777777" w:rsidR="00C87462" w:rsidRPr="00C87462" w:rsidRDefault="00C87462" w:rsidP="00C87462">
      <w:pPr>
        <w:spacing w:after="0" w:line="240" w:lineRule="auto"/>
        <w:jc w:val="both"/>
        <w:rPr>
          <w:rFonts w:ascii="Arial" w:eastAsia="Times New Roman" w:hAnsi="Arial" w:cs="Arial"/>
          <w:b/>
          <w:sz w:val="20"/>
          <w:szCs w:val="24"/>
        </w:rPr>
      </w:pPr>
    </w:p>
    <w:p w14:paraId="14D6B425" w14:textId="19147243"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 xml:space="preserve">Naročnik </w:t>
      </w:r>
      <w:r w:rsidR="0009777F">
        <w:rPr>
          <w:rFonts w:ascii="Arial" w:eastAsia="Times New Roman" w:hAnsi="Arial" w:cs="Times New Roman"/>
          <w:kern w:val="16"/>
          <w:sz w:val="20"/>
          <w:szCs w:val="20"/>
        </w:rPr>
        <w:t xml:space="preserve">bo </w:t>
      </w:r>
      <w:r w:rsidRPr="00C87462">
        <w:rPr>
          <w:rFonts w:ascii="Arial" w:eastAsia="Times New Roman" w:hAnsi="Arial" w:cs="Times New Roman"/>
          <w:kern w:val="16"/>
          <w:sz w:val="20"/>
          <w:szCs w:val="20"/>
        </w:rPr>
        <w:t>plačeval:</w:t>
      </w:r>
    </w:p>
    <w:p w14:paraId="02BB1703" w14:textId="19C3782B" w:rsidR="0009777F" w:rsidRPr="0062512F" w:rsidRDefault="00C87462" w:rsidP="0009777F">
      <w:pPr>
        <w:numPr>
          <w:ilvl w:val="0"/>
          <w:numId w:val="2"/>
        </w:numPr>
        <w:spacing w:after="0" w:line="240" w:lineRule="auto"/>
        <w:jc w:val="both"/>
        <w:rPr>
          <w:rFonts w:ascii="Arial" w:eastAsia="Times New Roman" w:hAnsi="Arial" w:cs="Arial"/>
          <w:sz w:val="20"/>
          <w:szCs w:val="24"/>
        </w:rPr>
      </w:pPr>
      <w:r w:rsidRPr="00C87462">
        <w:rPr>
          <w:rFonts w:ascii="Arial" w:eastAsia="Times New Roman" w:hAnsi="Arial" w:cs="Times New Roman"/>
          <w:kern w:val="16"/>
          <w:sz w:val="20"/>
          <w:szCs w:val="20"/>
        </w:rPr>
        <w:t xml:space="preserve">zneske opravljenih del ponudnika................ bo plačeval na račun ponudnika št.: ........................ </w:t>
      </w:r>
      <w:r w:rsidRPr="0062512F">
        <w:rPr>
          <w:rFonts w:ascii="Arial" w:eastAsia="Times New Roman" w:hAnsi="Arial" w:cs="Times New Roman"/>
          <w:kern w:val="16"/>
          <w:sz w:val="20"/>
          <w:szCs w:val="20"/>
        </w:rPr>
        <w:t>pri banki ...................</w:t>
      </w:r>
      <w:r w:rsidR="0009777F" w:rsidRPr="0062512F">
        <w:rPr>
          <w:rFonts w:ascii="Arial" w:eastAsia="Times New Roman" w:hAnsi="Arial" w:cs="Times New Roman"/>
          <w:kern w:val="16"/>
          <w:sz w:val="20"/>
          <w:szCs w:val="20"/>
        </w:rPr>
        <w:t>na način</w:t>
      </w:r>
      <w:r w:rsidR="00D406E6" w:rsidRPr="0062512F">
        <w:rPr>
          <w:rFonts w:ascii="Arial" w:eastAsia="Times New Roman" w:hAnsi="Arial" w:cs="Times New Roman"/>
          <w:kern w:val="16"/>
          <w:sz w:val="20"/>
          <w:szCs w:val="20"/>
        </w:rPr>
        <w:t>:</w:t>
      </w:r>
      <w:r w:rsidRPr="0062512F">
        <w:rPr>
          <w:rFonts w:ascii="Arial" w:eastAsia="Times New Roman" w:hAnsi="Arial" w:cs="Times New Roman"/>
          <w:kern w:val="16"/>
          <w:sz w:val="20"/>
          <w:szCs w:val="20"/>
        </w:rPr>
        <w:t xml:space="preserve"> </w:t>
      </w:r>
    </w:p>
    <w:p w14:paraId="525B7C77" w14:textId="0B740D5B" w:rsidR="005B111E" w:rsidRPr="0062512F" w:rsidRDefault="005B111E" w:rsidP="005D5F5F">
      <w:pPr>
        <w:numPr>
          <w:ilvl w:val="1"/>
          <w:numId w:val="22"/>
        </w:numPr>
        <w:spacing w:after="0" w:line="240" w:lineRule="auto"/>
        <w:jc w:val="both"/>
        <w:rPr>
          <w:rFonts w:ascii="Arial" w:eastAsia="Times New Roman" w:hAnsi="Arial" w:cs="Times New Roman"/>
          <w:bCs/>
          <w:sz w:val="20"/>
          <w:szCs w:val="24"/>
        </w:rPr>
      </w:pPr>
      <w:r w:rsidRPr="0062512F">
        <w:rPr>
          <w:rFonts w:ascii="Arial" w:eastAsia="Times New Roman" w:hAnsi="Arial" w:cs="Times New Roman"/>
          <w:sz w:val="20"/>
          <w:szCs w:val="24"/>
        </w:rPr>
        <w:t>9</w:t>
      </w:r>
      <w:r w:rsidR="007C5088" w:rsidRPr="0062512F">
        <w:rPr>
          <w:rFonts w:ascii="Arial" w:eastAsia="Times New Roman" w:hAnsi="Arial" w:cs="Times New Roman"/>
          <w:sz w:val="20"/>
          <w:szCs w:val="24"/>
        </w:rPr>
        <w:t>5</w:t>
      </w:r>
      <w:r w:rsidRPr="0062512F">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62512F">
        <w:rPr>
          <w:rFonts w:ascii="Arial" w:eastAsia="Times New Roman" w:hAnsi="Arial" w:cs="Times New Roman"/>
          <w:bCs/>
          <w:sz w:val="20"/>
          <w:szCs w:val="24"/>
        </w:rPr>
        <w:t xml:space="preserve"> </w:t>
      </w:r>
    </w:p>
    <w:p w14:paraId="3CEE236F" w14:textId="3E94D0C2" w:rsidR="005B111E" w:rsidRPr="0062512F" w:rsidRDefault="007C5088" w:rsidP="005D5F5F">
      <w:pPr>
        <w:numPr>
          <w:ilvl w:val="1"/>
          <w:numId w:val="22"/>
        </w:numPr>
        <w:spacing w:after="0" w:line="240" w:lineRule="auto"/>
        <w:jc w:val="both"/>
        <w:rPr>
          <w:rFonts w:ascii="Arial" w:eastAsia="Times New Roman" w:hAnsi="Arial" w:cs="Times New Roman"/>
          <w:sz w:val="20"/>
          <w:szCs w:val="24"/>
        </w:rPr>
      </w:pPr>
      <w:r w:rsidRPr="0062512F">
        <w:rPr>
          <w:rFonts w:ascii="Arial" w:eastAsia="Times New Roman" w:hAnsi="Arial" w:cs="Times New Roman"/>
          <w:sz w:val="20"/>
          <w:szCs w:val="24"/>
        </w:rPr>
        <w:t>5</w:t>
      </w:r>
      <w:r w:rsidR="005B111E" w:rsidRPr="0062512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23954A8" w14:textId="77777777" w:rsidR="0009777F" w:rsidRPr="0062512F" w:rsidRDefault="0009777F" w:rsidP="0009777F">
      <w:pPr>
        <w:spacing w:after="0" w:line="240" w:lineRule="auto"/>
        <w:ind w:left="720"/>
        <w:jc w:val="both"/>
        <w:rPr>
          <w:rFonts w:ascii="Arial" w:eastAsia="Times New Roman" w:hAnsi="Arial" w:cs="Arial"/>
          <w:sz w:val="20"/>
          <w:szCs w:val="24"/>
        </w:rPr>
      </w:pPr>
    </w:p>
    <w:p w14:paraId="72406AE3" w14:textId="5B1B53AD" w:rsidR="00C87462" w:rsidRPr="0062512F" w:rsidRDefault="00C87462" w:rsidP="004A608E">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62512F">
        <w:rPr>
          <w:rFonts w:ascii="Arial" w:eastAsia="Times New Roman" w:hAnsi="Arial" w:cs="Times New Roman"/>
          <w:kern w:val="16"/>
          <w:sz w:val="20"/>
          <w:szCs w:val="20"/>
        </w:rPr>
        <w:t xml:space="preserve">zneske opravljenih del podizvajalca </w:t>
      </w:r>
      <w:r w:rsidRPr="0062512F">
        <w:rPr>
          <w:rFonts w:ascii="Arial" w:eastAsia="Times New Roman" w:hAnsi="Arial" w:cs="Arial"/>
          <w:kern w:val="16"/>
          <w:sz w:val="20"/>
          <w:szCs w:val="20"/>
        </w:rPr>
        <w:t>.....................</w:t>
      </w:r>
      <w:r w:rsidRPr="0062512F">
        <w:rPr>
          <w:rFonts w:ascii="Arial" w:eastAsia="Times New Roman" w:hAnsi="Arial" w:cs="Times New Roman"/>
          <w:kern w:val="16"/>
          <w:sz w:val="20"/>
          <w:szCs w:val="20"/>
        </w:rPr>
        <w:t xml:space="preserve">(samo za izvedena dela, ki so določena s </w:t>
      </w:r>
      <w:r w:rsidRPr="0062512F">
        <w:rPr>
          <w:rFonts w:ascii="Arial" w:eastAsia="Times New Roman" w:hAnsi="Arial" w:cs="Arial"/>
          <w:kern w:val="16"/>
          <w:sz w:val="20"/>
          <w:szCs w:val="20"/>
        </w:rPr>
        <w:t xml:space="preserve">pogodbo o poslovnem sodelovanju z dne ...........) </w:t>
      </w:r>
      <w:r w:rsidRPr="0062512F">
        <w:rPr>
          <w:rFonts w:ascii="Arial" w:eastAsia="Times New Roman" w:hAnsi="Arial" w:cs="Times New Roman"/>
          <w:kern w:val="16"/>
          <w:sz w:val="20"/>
          <w:szCs w:val="20"/>
        </w:rPr>
        <w:t>bo plačeval na račun podizvajalca štev. ...................... pri banki ....................... na način</w:t>
      </w:r>
      <w:r w:rsidR="00D406E6" w:rsidRPr="0062512F">
        <w:rPr>
          <w:rFonts w:ascii="Arial" w:eastAsia="Times New Roman" w:hAnsi="Arial" w:cs="Times New Roman"/>
          <w:kern w:val="16"/>
          <w:sz w:val="20"/>
          <w:szCs w:val="20"/>
        </w:rPr>
        <w:t>:</w:t>
      </w:r>
    </w:p>
    <w:p w14:paraId="16D22EAC" w14:textId="294CBB50" w:rsidR="005B111E" w:rsidRPr="0062512F" w:rsidRDefault="007C5088" w:rsidP="005D5F5F">
      <w:pPr>
        <w:numPr>
          <w:ilvl w:val="1"/>
          <w:numId w:val="22"/>
        </w:numPr>
        <w:spacing w:after="0" w:line="240" w:lineRule="auto"/>
        <w:jc w:val="both"/>
        <w:rPr>
          <w:rFonts w:ascii="Arial" w:eastAsia="Times New Roman" w:hAnsi="Arial" w:cs="Times New Roman"/>
          <w:bCs/>
          <w:sz w:val="20"/>
          <w:szCs w:val="24"/>
        </w:rPr>
      </w:pPr>
      <w:r w:rsidRPr="0062512F">
        <w:rPr>
          <w:rFonts w:ascii="Arial" w:eastAsia="Times New Roman" w:hAnsi="Arial" w:cs="Times New Roman"/>
          <w:sz w:val="20"/>
          <w:szCs w:val="24"/>
        </w:rPr>
        <w:t>95</w:t>
      </w:r>
      <w:r w:rsidR="005B111E" w:rsidRPr="0062512F">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005B111E" w:rsidRPr="0062512F">
        <w:rPr>
          <w:rFonts w:ascii="Arial" w:eastAsia="Times New Roman" w:hAnsi="Arial" w:cs="Times New Roman"/>
          <w:bCs/>
          <w:sz w:val="20"/>
          <w:szCs w:val="24"/>
        </w:rPr>
        <w:t xml:space="preserve"> </w:t>
      </w:r>
    </w:p>
    <w:p w14:paraId="1679E96A" w14:textId="754227C4" w:rsidR="005B111E" w:rsidRPr="0062512F" w:rsidRDefault="00B21D22" w:rsidP="005D5F5F">
      <w:pPr>
        <w:numPr>
          <w:ilvl w:val="1"/>
          <w:numId w:val="22"/>
        </w:numPr>
        <w:spacing w:after="0" w:line="240" w:lineRule="auto"/>
        <w:jc w:val="both"/>
        <w:rPr>
          <w:rFonts w:ascii="Arial" w:eastAsia="Times New Roman" w:hAnsi="Arial" w:cs="Times New Roman"/>
          <w:sz w:val="20"/>
          <w:szCs w:val="24"/>
        </w:rPr>
      </w:pPr>
      <w:r w:rsidRPr="0062512F">
        <w:rPr>
          <w:rFonts w:ascii="Arial" w:eastAsia="Times New Roman" w:hAnsi="Arial" w:cs="Times New Roman"/>
          <w:sz w:val="20"/>
          <w:szCs w:val="24"/>
        </w:rPr>
        <w:t>5</w:t>
      </w:r>
      <w:r w:rsidR="005B111E" w:rsidRPr="0062512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4A20F096" w14:textId="77777777" w:rsidR="00C87462" w:rsidRPr="00C87462" w:rsidRDefault="00C87462" w:rsidP="0007495E">
      <w:pPr>
        <w:spacing w:after="0" w:line="240" w:lineRule="auto"/>
        <w:jc w:val="both"/>
        <w:rPr>
          <w:rFonts w:ascii="Arial" w:eastAsia="Times New Roman" w:hAnsi="Arial" w:cs="Times New Roman"/>
          <w:sz w:val="20"/>
          <w:szCs w:val="24"/>
        </w:rPr>
      </w:pPr>
    </w:p>
    <w:p w14:paraId="6CBA82FB" w14:textId="77777777" w:rsidR="00C87462" w:rsidRPr="00C87462" w:rsidRDefault="00C87462" w:rsidP="00C87462">
      <w:pPr>
        <w:spacing w:after="0" w:line="240" w:lineRule="auto"/>
        <w:jc w:val="both"/>
        <w:rPr>
          <w:rFonts w:ascii="Arial" w:eastAsia="Times New Roman" w:hAnsi="Arial" w:cs="Times New Roman"/>
          <w:sz w:val="20"/>
          <w:szCs w:val="24"/>
        </w:rPr>
      </w:pPr>
      <w:r w:rsidRPr="00C87462">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4A3FC4E1" w14:textId="77777777" w:rsidR="00C87462" w:rsidRPr="00C87462" w:rsidRDefault="00C87462" w:rsidP="00C87462">
      <w:pPr>
        <w:spacing w:after="0" w:line="240" w:lineRule="auto"/>
        <w:jc w:val="both"/>
        <w:rPr>
          <w:rFonts w:ascii="Arial" w:eastAsia="Times New Roman" w:hAnsi="Arial" w:cs="Arial"/>
          <w:sz w:val="20"/>
          <w:szCs w:val="24"/>
        </w:rPr>
      </w:pPr>
    </w:p>
    <w:p w14:paraId="25A96674" w14:textId="77777777" w:rsidR="00C87462" w:rsidRPr="00C87462" w:rsidRDefault="00C87462" w:rsidP="00C87462">
      <w:pPr>
        <w:spacing w:after="0" w:line="240" w:lineRule="auto"/>
        <w:jc w:val="both"/>
        <w:rPr>
          <w:rFonts w:ascii="Arial" w:eastAsia="Times New Roman" w:hAnsi="Arial" w:cs="Arial"/>
          <w:b/>
          <w:sz w:val="20"/>
          <w:szCs w:val="24"/>
        </w:rPr>
      </w:pPr>
      <w:r w:rsidRPr="00C87462">
        <w:rPr>
          <w:rFonts w:ascii="Arial" w:eastAsia="Times New Roman" w:hAnsi="Arial" w:cs="Arial"/>
          <w:b/>
          <w:sz w:val="20"/>
          <w:szCs w:val="24"/>
        </w:rPr>
        <w:t>4.2.1.1</w:t>
      </w:r>
    </w:p>
    <w:p w14:paraId="6ECC2F74"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Ponudnik se obvezuje, da bo v primeru morebitne zamenjave podizvajalca</w:t>
      </w:r>
      <w:r w:rsidRPr="00C87462">
        <w:rPr>
          <w:rFonts w:ascii="Arial" w:hAnsi="Arial"/>
          <w:sz w:val="20"/>
        </w:rPr>
        <w:t xml:space="preserve"> </w:t>
      </w:r>
      <w:r w:rsidRPr="00C87462">
        <w:rPr>
          <w:rFonts w:ascii="Arial" w:eastAsia="Times New Roman" w:hAnsi="Arial" w:cs="Arial"/>
          <w:sz w:val="20"/>
          <w:szCs w:val="24"/>
        </w:rPr>
        <w:t>oz. pred vključitvijo novega podizvajalca, pred zamenjavo oz. vključitvijo pridobil o tem pisno soglasje naročnika.</w:t>
      </w:r>
    </w:p>
    <w:p w14:paraId="2A4561A3"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Poleg tega bo ponudnik v primeru zamenjave podizvajalca moral predložiti tudi:</w:t>
      </w:r>
    </w:p>
    <w:p w14:paraId="42BF84A7" w14:textId="77777777" w:rsidR="00C87462" w:rsidRPr="00C87462" w:rsidRDefault="00C87462" w:rsidP="00C87462">
      <w:pPr>
        <w:numPr>
          <w:ilvl w:val="0"/>
          <w:numId w:val="2"/>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dokumente za novega podizvajalca v zvezi z izpolnjevanjem pogojev za sodelovanjem v tem javnem naročilu;</w:t>
      </w:r>
    </w:p>
    <w:p w14:paraId="4850DDB9"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pogodbo z novim podizvajalcem, iz katere bodo razvidni naslednji podatki: </w:t>
      </w:r>
    </w:p>
    <w:p w14:paraId="6156E0FD"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vrsta del, ki jih bo izvajal podizvajalec</w:t>
      </w:r>
    </w:p>
    <w:p w14:paraId="5D02417F"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lastRenderedPageBreak/>
        <w:t xml:space="preserve">podatki o podizvajalcu (naziv, polni naslov, matična številka, davčna številka in transakcijski račun), </w:t>
      </w:r>
    </w:p>
    <w:p w14:paraId="3A977B15"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predmet, količina, vrednost, kraj in rok izvedbe teh del;</w:t>
      </w:r>
    </w:p>
    <w:p w14:paraId="60599537"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podizvajalčevo soglasje za neposredno plačilo, na podlagi katerega naročnik namesto ponudnika poravna podizvajalčevo terjatev do ponudnika;</w:t>
      </w:r>
    </w:p>
    <w:p w14:paraId="67BE4ED9"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0AE3BBF1"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svojo izjavo, da je poravnal vse morebitne nesporne obveznosti prvotnemu podizvajalcu;</w:t>
      </w:r>
    </w:p>
    <w:p w14:paraId="5DADCF9C" w14:textId="77777777" w:rsidR="00C87462" w:rsidRPr="00C87462" w:rsidRDefault="00C87462" w:rsidP="00C87462">
      <w:pPr>
        <w:spacing w:after="0" w:line="240" w:lineRule="auto"/>
        <w:jc w:val="both"/>
        <w:rPr>
          <w:rFonts w:ascii="Arial" w:eastAsia="Times New Roman" w:hAnsi="Arial" w:cs="Times New Roman"/>
          <w:b/>
          <w:sz w:val="20"/>
          <w:szCs w:val="24"/>
        </w:rPr>
      </w:pPr>
    </w:p>
    <w:p w14:paraId="16F7F443" w14:textId="77777777" w:rsidR="004A608E" w:rsidRDefault="004A608E" w:rsidP="00C87462">
      <w:pPr>
        <w:spacing w:after="0" w:line="240" w:lineRule="auto"/>
        <w:jc w:val="both"/>
        <w:rPr>
          <w:rFonts w:ascii="Arial" w:eastAsia="Times New Roman" w:hAnsi="Arial" w:cs="Times New Roman"/>
          <w:b/>
          <w:sz w:val="20"/>
          <w:szCs w:val="24"/>
        </w:rPr>
      </w:pPr>
    </w:p>
    <w:p w14:paraId="2B7486A1" w14:textId="0E596803"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 xml:space="preserve">4.2.2 </w:t>
      </w:r>
    </w:p>
    <w:p w14:paraId="305D9DFD"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(samo za primere, ko ponudnik izvaja naročilo s podizvajalcem, ki ne zahteva direktnega plačila)</w:t>
      </w:r>
    </w:p>
    <w:p w14:paraId="1282C20A" w14:textId="77777777" w:rsidR="00C87462" w:rsidRPr="00C87462" w:rsidRDefault="00C87462" w:rsidP="00C87462">
      <w:pPr>
        <w:spacing w:after="0" w:line="240" w:lineRule="auto"/>
        <w:jc w:val="both"/>
        <w:rPr>
          <w:rFonts w:ascii="Arial" w:eastAsia="Times New Roman" w:hAnsi="Arial" w:cs="Arial"/>
          <w:sz w:val="20"/>
          <w:szCs w:val="24"/>
        </w:rPr>
      </w:pPr>
    </w:p>
    <w:p w14:paraId="3D5AA5EA" w14:textId="196EEE7A"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Ponudnik izvaja javno naročilo s podizvajalcem................... skladno s pogodbo o poslovnem sodelovanju z dne .............., ki je priloga </w:t>
      </w:r>
      <w:r w:rsidR="00707077">
        <w:rPr>
          <w:rFonts w:ascii="Arial" w:eastAsia="Times New Roman" w:hAnsi="Arial" w:cs="Arial"/>
          <w:sz w:val="20"/>
          <w:szCs w:val="24"/>
        </w:rPr>
        <w:t xml:space="preserve">1 </w:t>
      </w:r>
      <w:r w:rsidRPr="00C87462">
        <w:rPr>
          <w:rFonts w:ascii="Arial" w:eastAsia="Times New Roman" w:hAnsi="Arial" w:cs="Arial"/>
          <w:sz w:val="20"/>
          <w:szCs w:val="24"/>
        </w:rPr>
        <w:t>te pogodbe.</w:t>
      </w:r>
    </w:p>
    <w:p w14:paraId="599BE942" w14:textId="77777777" w:rsidR="00C87462" w:rsidRPr="00C87462" w:rsidRDefault="00C87462" w:rsidP="00C87462">
      <w:pPr>
        <w:spacing w:after="0" w:line="240" w:lineRule="auto"/>
        <w:jc w:val="both"/>
        <w:rPr>
          <w:rFonts w:ascii="Arial" w:eastAsia="Times New Roman" w:hAnsi="Arial" w:cs="Arial"/>
          <w:sz w:val="20"/>
          <w:szCs w:val="24"/>
        </w:rPr>
      </w:pPr>
    </w:p>
    <w:p w14:paraId="4D506E5B" w14:textId="77777777"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Naročnik bo  plačeval izvedena dela na naslednji način:</w:t>
      </w:r>
    </w:p>
    <w:p w14:paraId="7B01C7C1" w14:textId="3D91BE1A" w:rsidR="0009777F" w:rsidRDefault="00C87462" w:rsidP="00C87462">
      <w:pPr>
        <w:numPr>
          <w:ilvl w:val="0"/>
          <w:numId w:val="2"/>
        </w:num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zneske opravljenih del ponudnika in podizvajalca .................... bo plačeval na račun ponudnika št.: ……………………………….pri banki …………………………</w:t>
      </w:r>
      <w:r w:rsidR="0007400D">
        <w:rPr>
          <w:rFonts w:ascii="Arial" w:eastAsia="Times New Roman" w:hAnsi="Arial" w:cs="Times New Roman"/>
          <w:kern w:val="16"/>
          <w:sz w:val="20"/>
          <w:szCs w:val="20"/>
        </w:rPr>
        <w:t>, na način:</w:t>
      </w:r>
    </w:p>
    <w:p w14:paraId="1B36BC12" w14:textId="77777777" w:rsidR="0007400D" w:rsidRDefault="0007400D" w:rsidP="0007400D">
      <w:pPr>
        <w:spacing w:after="0" w:line="240" w:lineRule="auto"/>
        <w:ind w:left="720"/>
        <w:jc w:val="both"/>
        <w:rPr>
          <w:rFonts w:ascii="Arial" w:eastAsia="Times New Roman" w:hAnsi="Arial" w:cs="Times New Roman"/>
          <w:kern w:val="16"/>
          <w:sz w:val="20"/>
          <w:szCs w:val="20"/>
        </w:rPr>
      </w:pPr>
    </w:p>
    <w:p w14:paraId="5DFC3F41" w14:textId="7A8A15FB" w:rsidR="005B111E" w:rsidRPr="0062512F" w:rsidRDefault="00B21D22" w:rsidP="005D5F5F">
      <w:pPr>
        <w:numPr>
          <w:ilvl w:val="0"/>
          <w:numId w:val="22"/>
        </w:numPr>
        <w:spacing w:after="0" w:line="240" w:lineRule="auto"/>
        <w:jc w:val="both"/>
        <w:rPr>
          <w:rFonts w:ascii="Arial" w:eastAsia="Times New Roman" w:hAnsi="Arial" w:cs="Times New Roman"/>
          <w:bCs/>
          <w:sz w:val="20"/>
          <w:szCs w:val="24"/>
        </w:rPr>
      </w:pPr>
      <w:r w:rsidRPr="0062512F">
        <w:rPr>
          <w:rFonts w:ascii="Arial" w:eastAsia="Times New Roman" w:hAnsi="Arial" w:cs="Times New Roman"/>
          <w:sz w:val="20"/>
          <w:szCs w:val="24"/>
        </w:rPr>
        <w:t>95</w:t>
      </w:r>
      <w:r w:rsidR="005B111E" w:rsidRPr="0062512F">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005B111E" w:rsidRPr="0062512F">
        <w:rPr>
          <w:rFonts w:ascii="Arial" w:eastAsia="Times New Roman" w:hAnsi="Arial" w:cs="Times New Roman"/>
          <w:bCs/>
          <w:sz w:val="20"/>
          <w:szCs w:val="24"/>
        </w:rPr>
        <w:t xml:space="preserve"> </w:t>
      </w:r>
    </w:p>
    <w:p w14:paraId="541C7C80" w14:textId="54789989" w:rsidR="005B111E" w:rsidRPr="0062512F" w:rsidRDefault="00B21D22" w:rsidP="005D5F5F">
      <w:pPr>
        <w:numPr>
          <w:ilvl w:val="0"/>
          <w:numId w:val="22"/>
        </w:numPr>
        <w:spacing w:after="0" w:line="240" w:lineRule="auto"/>
        <w:jc w:val="both"/>
        <w:rPr>
          <w:rFonts w:ascii="Arial" w:eastAsia="Times New Roman" w:hAnsi="Arial" w:cs="Times New Roman"/>
          <w:sz w:val="20"/>
          <w:szCs w:val="24"/>
        </w:rPr>
      </w:pPr>
      <w:r w:rsidRPr="0062512F">
        <w:rPr>
          <w:rFonts w:ascii="Arial" w:eastAsia="Times New Roman" w:hAnsi="Arial" w:cs="Times New Roman"/>
          <w:sz w:val="20"/>
          <w:szCs w:val="24"/>
        </w:rPr>
        <w:t>5</w:t>
      </w:r>
      <w:r w:rsidR="005B111E" w:rsidRPr="0062512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8312323" w14:textId="77777777" w:rsidR="00C87462" w:rsidRPr="0062512F" w:rsidRDefault="00C87462" w:rsidP="0007495E">
      <w:pPr>
        <w:spacing w:after="0" w:line="240" w:lineRule="auto"/>
        <w:jc w:val="both"/>
        <w:rPr>
          <w:rFonts w:ascii="Arial" w:eastAsia="Times New Roman" w:hAnsi="Arial" w:cs="Times New Roman"/>
          <w:i/>
          <w:sz w:val="20"/>
          <w:szCs w:val="24"/>
        </w:rPr>
      </w:pPr>
    </w:p>
    <w:p w14:paraId="601DB0E8" w14:textId="77777777" w:rsidR="00C87462" w:rsidRPr="00C87462" w:rsidRDefault="00C87462" w:rsidP="00C87462">
      <w:pPr>
        <w:spacing w:after="0" w:line="240" w:lineRule="auto"/>
        <w:jc w:val="both"/>
        <w:rPr>
          <w:rFonts w:ascii="Arial" w:eastAsia="Times New Roman" w:hAnsi="Arial" w:cs="Times New Roman"/>
          <w:sz w:val="20"/>
          <w:szCs w:val="24"/>
        </w:rPr>
      </w:pPr>
      <w:r w:rsidRPr="0062512F">
        <w:rPr>
          <w:rFonts w:ascii="Arial" w:eastAsia="Times New Roman" w:hAnsi="Arial" w:cs="Times New Roman"/>
          <w:i/>
          <w:sz w:val="20"/>
          <w:szCs w:val="24"/>
        </w:rPr>
        <w:t>Naročnik nebo predložil garancije za zavarovanje odloženih plačil, kakor tudi ne bo predložil kakšnega</w:t>
      </w:r>
      <w:r w:rsidRPr="00C87462">
        <w:rPr>
          <w:rFonts w:ascii="Arial" w:eastAsia="Times New Roman" w:hAnsi="Arial" w:cs="Times New Roman"/>
          <w:i/>
          <w:sz w:val="20"/>
          <w:szCs w:val="24"/>
        </w:rPr>
        <w:t xml:space="preserve"> drugega instrumenta za zavarovanje plačil.</w:t>
      </w:r>
    </w:p>
    <w:p w14:paraId="0D32B5A7" w14:textId="77777777" w:rsidR="00C87462" w:rsidRDefault="00C87462" w:rsidP="0004333F">
      <w:pPr>
        <w:spacing w:after="0" w:line="240" w:lineRule="auto"/>
        <w:jc w:val="both"/>
        <w:rPr>
          <w:rFonts w:ascii="Arial" w:eastAsia="Times New Roman" w:hAnsi="Arial" w:cs="Arial"/>
          <w:b/>
          <w:sz w:val="20"/>
          <w:szCs w:val="24"/>
        </w:rPr>
      </w:pPr>
    </w:p>
    <w:p w14:paraId="4D7B04A2" w14:textId="77777777" w:rsidR="00C87462" w:rsidRPr="00C87462" w:rsidRDefault="00C87462" w:rsidP="00C87462">
      <w:pPr>
        <w:spacing w:after="0" w:line="240" w:lineRule="auto"/>
        <w:jc w:val="both"/>
        <w:rPr>
          <w:rFonts w:ascii="Arial" w:eastAsia="Times New Roman" w:hAnsi="Arial" w:cs="Arial"/>
          <w:b/>
          <w:sz w:val="20"/>
          <w:szCs w:val="24"/>
        </w:rPr>
      </w:pPr>
      <w:r w:rsidRPr="00C87462">
        <w:rPr>
          <w:rFonts w:ascii="Arial" w:eastAsia="Times New Roman" w:hAnsi="Arial" w:cs="Arial"/>
          <w:b/>
          <w:sz w:val="20"/>
          <w:szCs w:val="24"/>
        </w:rPr>
        <w:t>4.2.2.1</w:t>
      </w:r>
    </w:p>
    <w:p w14:paraId="036DA208"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Ponudnik se obvezuje, da bo v primeru morebitne zamenjave podizvajalca, pred zamenjavo pridobil o tem pisno soglasje naročnika.</w:t>
      </w:r>
    </w:p>
    <w:p w14:paraId="1FEDC4F4" w14:textId="77777777" w:rsidR="00C87462" w:rsidRPr="00C87462" w:rsidRDefault="00C87462" w:rsidP="00C87462">
      <w:pPr>
        <w:spacing w:after="0" w:line="240" w:lineRule="auto"/>
        <w:jc w:val="both"/>
        <w:rPr>
          <w:rFonts w:ascii="Arial" w:eastAsia="Times New Roman" w:hAnsi="Arial" w:cs="Arial"/>
          <w:sz w:val="20"/>
          <w:szCs w:val="24"/>
        </w:rPr>
      </w:pPr>
    </w:p>
    <w:p w14:paraId="7FA99962"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Poleg tega bo ponudnik v primeru zamenjave podizvajalca moral predložiti tudi:</w:t>
      </w:r>
    </w:p>
    <w:p w14:paraId="286E2F27" w14:textId="77777777" w:rsidR="00C87462" w:rsidRPr="00C87462" w:rsidRDefault="00C87462" w:rsidP="00C87462">
      <w:pPr>
        <w:numPr>
          <w:ilvl w:val="0"/>
          <w:numId w:val="2"/>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dokumente za novega podizvajalca v zvezi z izpolnjevanjem pogojev za sodelovanjem v tem javnem naročilu;</w:t>
      </w:r>
    </w:p>
    <w:p w14:paraId="2613AA09"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pogodbo z novim podizvajalcem, iz katere bodo razvidni naslednji podatki: </w:t>
      </w:r>
    </w:p>
    <w:p w14:paraId="5B6EDDF4"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vrsta del, ki jih bo izvajal podizvajalec</w:t>
      </w:r>
    </w:p>
    <w:p w14:paraId="4745CCCE"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podatki o podizvajalcu (naziv, polni naslov, matična številka, davčna številka in transakcijski račun), </w:t>
      </w:r>
    </w:p>
    <w:p w14:paraId="5BCEDBA4"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predmet, količina, vrednost, kraj in rok izvedbe teh del;</w:t>
      </w:r>
    </w:p>
    <w:p w14:paraId="29CD167E"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svojo izjavo, da je poravnal vse morebitne nesporne obveznosti prvotnemu podizvajalcu. </w:t>
      </w:r>
    </w:p>
    <w:p w14:paraId="3BE4B98A" w14:textId="77777777" w:rsidR="00C87462" w:rsidRPr="00C87462" w:rsidRDefault="00C87462" w:rsidP="00C87462">
      <w:pPr>
        <w:spacing w:after="0" w:line="240" w:lineRule="auto"/>
        <w:jc w:val="both"/>
        <w:rPr>
          <w:rFonts w:ascii="Arial" w:eastAsia="Times New Roman" w:hAnsi="Arial" w:cs="Times New Roman"/>
          <w:b/>
          <w:bCs/>
          <w:sz w:val="20"/>
          <w:szCs w:val="24"/>
        </w:rPr>
      </w:pPr>
    </w:p>
    <w:p w14:paraId="50AEADD6" w14:textId="77777777" w:rsidR="00C87462" w:rsidRPr="00C87462" w:rsidRDefault="00C87462" w:rsidP="00C87462">
      <w:pPr>
        <w:spacing w:after="0" w:line="240" w:lineRule="auto"/>
        <w:jc w:val="both"/>
        <w:rPr>
          <w:rFonts w:ascii="Arial" w:eastAsia="Times New Roman" w:hAnsi="Arial" w:cs="Times New Roman"/>
          <w:b/>
          <w:bCs/>
          <w:sz w:val="20"/>
          <w:szCs w:val="24"/>
        </w:rPr>
      </w:pPr>
      <w:r w:rsidRPr="00C87462">
        <w:rPr>
          <w:rFonts w:ascii="Arial" w:eastAsia="Times New Roman" w:hAnsi="Arial" w:cs="Times New Roman"/>
          <w:b/>
          <w:bCs/>
          <w:sz w:val="20"/>
          <w:szCs w:val="24"/>
        </w:rPr>
        <w:t>4.2.2.2</w:t>
      </w:r>
    </w:p>
    <w:p w14:paraId="584FC840" w14:textId="77777777" w:rsidR="00C87462" w:rsidRPr="00C87462" w:rsidRDefault="00C87462" w:rsidP="00C87462">
      <w:pPr>
        <w:spacing w:after="0" w:line="240" w:lineRule="auto"/>
        <w:jc w:val="both"/>
        <w:rPr>
          <w:rFonts w:ascii="Arial" w:hAnsi="Arial"/>
          <w:sz w:val="20"/>
        </w:rPr>
      </w:pPr>
      <w:r w:rsidRPr="00C87462">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87462">
        <w:rPr>
          <w:rFonts w:ascii="Arial" w:hAnsi="Arial"/>
          <w:sz w:val="20"/>
        </w:rPr>
        <w:t xml:space="preserve"> </w:t>
      </w:r>
    </w:p>
    <w:p w14:paraId="07C23378" w14:textId="77777777" w:rsidR="00C87462" w:rsidRPr="00C87462" w:rsidRDefault="00C87462" w:rsidP="00C87462">
      <w:pPr>
        <w:spacing w:after="0" w:line="240" w:lineRule="auto"/>
        <w:jc w:val="both"/>
        <w:rPr>
          <w:rFonts w:ascii="Arial" w:eastAsia="Times New Roman" w:hAnsi="Arial" w:cs="Times New Roman"/>
          <w:b/>
          <w:bCs/>
          <w:sz w:val="20"/>
          <w:szCs w:val="24"/>
        </w:rPr>
      </w:pPr>
    </w:p>
    <w:p w14:paraId="5EE558EE" w14:textId="77777777" w:rsidR="0004333F" w:rsidRDefault="0004333F" w:rsidP="0004333F">
      <w:pPr>
        <w:spacing w:after="0" w:line="240" w:lineRule="auto"/>
        <w:jc w:val="both"/>
        <w:rPr>
          <w:rFonts w:ascii="Arial" w:eastAsia="Times New Roman" w:hAnsi="Arial" w:cs="Times New Roman"/>
          <w:color w:val="FF0000"/>
          <w:sz w:val="20"/>
          <w:szCs w:val="24"/>
        </w:rPr>
      </w:pPr>
    </w:p>
    <w:p w14:paraId="5E73E6D4"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t>5. člen</w:t>
      </w:r>
    </w:p>
    <w:p w14:paraId="1F6B43EF" w14:textId="77777777" w:rsidR="0004333F" w:rsidRPr="0004333F" w:rsidRDefault="0004333F" w:rsidP="0004333F">
      <w:pPr>
        <w:spacing w:after="0" w:line="240" w:lineRule="auto"/>
        <w:jc w:val="both"/>
        <w:rPr>
          <w:rFonts w:ascii="Arial" w:eastAsia="Times New Roman" w:hAnsi="Arial" w:cs="Arial"/>
          <w:bCs/>
          <w:sz w:val="20"/>
          <w:szCs w:val="24"/>
        </w:rPr>
      </w:pPr>
    </w:p>
    <w:p w14:paraId="7119F765"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5.1.</w:t>
      </w:r>
    </w:p>
    <w:p w14:paraId="0C34DA27" w14:textId="36F52469" w:rsidR="0004333F" w:rsidRPr="0004333F" w:rsidRDefault="004B6630" w:rsidP="0004333F">
      <w:pPr>
        <w:tabs>
          <w:tab w:val="left" w:pos="2835"/>
        </w:tabs>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izjavlja, da mu je znano gradbišče in projektna dokumentacija, po kateri bo dela izvajal. </w:t>
      </w:r>
    </w:p>
    <w:p w14:paraId="62A1B267" w14:textId="77777777" w:rsidR="0004333F" w:rsidRPr="0004333F" w:rsidRDefault="0004333F" w:rsidP="0004333F">
      <w:pPr>
        <w:tabs>
          <w:tab w:val="left" w:pos="2835"/>
        </w:tabs>
        <w:spacing w:after="0" w:line="240" w:lineRule="auto"/>
        <w:jc w:val="both"/>
        <w:rPr>
          <w:rFonts w:ascii="Arial" w:eastAsia="Times New Roman" w:hAnsi="Arial" w:cs="Times New Roman"/>
          <w:sz w:val="20"/>
          <w:szCs w:val="24"/>
        </w:rPr>
      </w:pPr>
    </w:p>
    <w:p w14:paraId="70460802" w14:textId="2F13AD7D" w:rsidR="0004333F" w:rsidRPr="0004333F" w:rsidRDefault="004B6630" w:rsidP="0004333F">
      <w:pPr>
        <w:tabs>
          <w:tab w:val="left" w:pos="2835"/>
        </w:tabs>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49AE38D3" w14:textId="77777777" w:rsidR="0004333F" w:rsidRPr="0004333F" w:rsidRDefault="0004333F" w:rsidP="0004333F">
      <w:pPr>
        <w:spacing w:after="0" w:line="240" w:lineRule="auto"/>
        <w:jc w:val="both"/>
        <w:rPr>
          <w:rFonts w:ascii="Arial" w:eastAsia="Times New Roman" w:hAnsi="Arial" w:cs="Arial"/>
          <w:bCs/>
          <w:sz w:val="20"/>
          <w:szCs w:val="24"/>
        </w:rPr>
      </w:pPr>
    </w:p>
    <w:p w14:paraId="3BC6D97C"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5.2.</w:t>
      </w:r>
    </w:p>
    <w:p w14:paraId="223966D4" w14:textId="77777777" w:rsidR="0007495E" w:rsidRPr="00E33866" w:rsidRDefault="0007495E" w:rsidP="0007495E">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 v dveh delih:</w:t>
      </w:r>
    </w:p>
    <w:p w14:paraId="0F2A9807" w14:textId="34C0889C" w:rsidR="0007495E" w:rsidRPr="00E33866" w:rsidRDefault="0007495E"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7017032E" w14:textId="20AF9B96" w:rsidR="0007495E" w:rsidRPr="006F0C3F" w:rsidRDefault="0007495E" w:rsidP="005D5F5F">
      <w:pPr>
        <w:pStyle w:val="ListParagraph"/>
        <w:numPr>
          <w:ilvl w:val="0"/>
          <w:numId w:val="21"/>
        </w:numPr>
        <w:rPr>
          <w:szCs w:val="20"/>
          <w:u w:val="single"/>
        </w:rPr>
      </w:pPr>
      <w:r w:rsidRPr="00E33866">
        <w:t>drugi del za NN, v roku največ 4 mesecev</w:t>
      </w:r>
      <w:r>
        <w:t xml:space="preserve"> po </w:t>
      </w:r>
      <w:r w:rsidRPr="00140FF0">
        <w:t>končnem</w:t>
      </w:r>
      <w:r>
        <w:t xml:space="preserve"> prevzemu za SN,</w:t>
      </w:r>
    </w:p>
    <w:p w14:paraId="41DEE8AF" w14:textId="2B82EE88" w:rsidR="0004333F" w:rsidRPr="0004333F" w:rsidRDefault="0009777F" w:rsidP="0004333F">
      <w:pPr>
        <w:spacing w:after="0" w:line="240" w:lineRule="auto"/>
        <w:jc w:val="both"/>
        <w:rPr>
          <w:rFonts w:ascii="Arial" w:eastAsia="Times New Roman" w:hAnsi="Arial" w:cs="Arial"/>
          <w:sz w:val="20"/>
          <w:szCs w:val="24"/>
        </w:rPr>
      </w:pPr>
      <w:r w:rsidRPr="00AF200C">
        <w:rPr>
          <w:rFonts w:ascii="Arial" w:eastAsia="Times New Roman" w:hAnsi="Arial" w:cs="Times New Roman"/>
          <w:sz w:val="20"/>
          <w:szCs w:val="20"/>
        </w:rPr>
        <w:lastRenderedPageBreak/>
        <w:t>sicer bo naročnik unovčil garancijo</w:t>
      </w:r>
      <w:r w:rsidRPr="0004333F">
        <w:rPr>
          <w:rFonts w:ascii="Arial" w:eastAsia="Times New Roman" w:hAnsi="Arial" w:cs="Times New Roman"/>
          <w:sz w:val="20"/>
          <w:szCs w:val="20"/>
        </w:rPr>
        <w:t xml:space="preserve"> za dobro izvedbo pogodbenih obveznosti.</w:t>
      </w:r>
    </w:p>
    <w:p w14:paraId="2768DA25" w14:textId="769CCB0B" w:rsidR="0007495E" w:rsidRDefault="0007495E" w:rsidP="0004333F">
      <w:pPr>
        <w:spacing w:after="0" w:line="240" w:lineRule="auto"/>
        <w:jc w:val="both"/>
        <w:rPr>
          <w:rFonts w:ascii="Arial" w:eastAsia="Times New Roman" w:hAnsi="Arial" w:cs="Arial"/>
          <w:b/>
          <w:sz w:val="20"/>
          <w:szCs w:val="24"/>
        </w:rPr>
      </w:pPr>
    </w:p>
    <w:p w14:paraId="782661D3" w14:textId="260A3CAE" w:rsidR="003B514A" w:rsidRDefault="003B514A" w:rsidP="0004333F">
      <w:pPr>
        <w:spacing w:after="0" w:line="240" w:lineRule="auto"/>
        <w:jc w:val="both"/>
        <w:rPr>
          <w:rFonts w:ascii="Arial" w:eastAsia="Times New Roman" w:hAnsi="Arial" w:cs="Arial"/>
          <w:b/>
          <w:sz w:val="20"/>
          <w:szCs w:val="24"/>
        </w:rPr>
      </w:pPr>
      <w:r>
        <w:rPr>
          <w:rFonts w:ascii="Arial" w:eastAsia="Times New Roman" w:hAnsi="Arial" w:cs="Arial"/>
          <w:b/>
          <w:sz w:val="20"/>
          <w:szCs w:val="24"/>
        </w:rPr>
        <w:t>5.3.</w:t>
      </w:r>
    </w:p>
    <w:p w14:paraId="36B20725" w14:textId="4D58E3DC" w:rsidR="003B514A" w:rsidRPr="00D4105B" w:rsidRDefault="003B514A" w:rsidP="003B514A">
      <w:pPr>
        <w:widowControl w:val="0"/>
        <w:tabs>
          <w:tab w:val="left" w:pos="720"/>
        </w:tabs>
        <w:suppressAutoHyphens/>
        <w:spacing w:after="0" w:line="240" w:lineRule="auto"/>
        <w:jc w:val="both"/>
        <w:rPr>
          <w:rFonts w:ascii="Arial" w:eastAsia="Times New Roman" w:hAnsi="Arial" w:cs="Times New Roman"/>
          <w:b/>
          <w:bCs/>
          <w:sz w:val="20"/>
          <w:szCs w:val="20"/>
        </w:rPr>
      </w:pPr>
      <w:r w:rsidRPr="00B763B2">
        <w:rPr>
          <w:rFonts w:ascii="Arial" w:eastAsia="Times New Roman" w:hAnsi="Arial" w:cs="Arial"/>
          <w:bCs/>
          <w:sz w:val="20"/>
          <w:szCs w:val="20"/>
        </w:rPr>
        <w:t xml:space="preserve">Za pravilno upravljanje in vzdrževanje nove opreme </w:t>
      </w:r>
      <w:r w:rsidR="00B763B2" w:rsidRPr="00B763B2">
        <w:rPr>
          <w:rFonts w:ascii="Arial" w:eastAsia="Times New Roman" w:hAnsi="Arial" w:cs="Arial"/>
          <w:bCs/>
          <w:sz w:val="20"/>
          <w:szCs w:val="20"/>
        </w:rPr>
        <w:t>bo</w:t>
      </w:r>
      <w:r w:rsidRPr="00B763B2">
        <w:rPr>
          <w:rFonts w:ascii="Arial" w:eastAsia="Times New Roman" w:hAnsi="Arial" w:cs="Arial"/>
          <w:bCs/>
          <w:sz w:val="20"/>
          <w:szCs w:val="20"/>
        </w:rPr>
        <w:t xml:space="preserve"> ponudnik zagotovi</w:t>
      </w:r>
      <w:r w:rsidR="00B763B2" w:rsidRPr="00B763B2">
        <w:rPr>
          <w:rFonts w:ascii="Arial" w:eastAsia="Times New Roman" w:hAnsi="Arial" w:cs="Arial"/>
          <w:bCs/>
          <w:sz w:val="20"/>
          <w:szCs w:val="20"/>
        </w:rPr>
        <w:t xml:space="preserve">l </w:t>
      </w:r>
      <w:r w:rsidRPr="00B763B2">
        <w:rPr>
          <w:rFonts w:ascii="Arial" w:eastAsia="Times New Roman" w:hAnsi="Arial" w:cs="Arial"/>
          <w:bCs/>
          <w:sz w:val="20"/>
          <w:szCs w:val="20"/>
        </w:rPr>
        <w:t>izobraževanje zaposlenih v</w:t>
      </w:r>
      <w:r w:rsidR="004A250C" w:rsidRPr="00B763B2">
        <w:rPr>
          <w:rFonts w:ascii="Arial" w:eastAsia="Times New Roman" w:hAnsi="Arial" w:cs="Arial"/>
          <w:bCs/>
          <w:sz w:val="20"/>
          <w:szCs w:val="20"/>
        </w:rPr>
        <w:t xml:space="preserve"> elektro</w:t>
      </w:r>
      <w:r w:rsidRPr="00B763B2">
        <w:rPr>
          <w:rFonts w:ascii="Arial" w:eastAsia="Times New Roman" w:hAnsi="Arial" w:cs="Arial"/>
          <w:bCs/>
          <w:sz w:val="20"/>
          <w:szCs w:val="20"/>
        </w:rPr>
        <w:t xml:space="preserve"> Energetiki JZ RTVSLO</w:t>
      </w:r>
      <w:r w:rsidR="004A250C" w:rsidRPr="00B763B2">
        <w:rPr>
          <w:rFonts w:ascii="Arial" w:eastAsia="Times New Roman" w:hAnsi="Arial" w:cs="Arial"/>
          <w:bCs/>
          <w:sz w:val="20"/>
          <w:szCs w:val="20"/>
        </w:rPr>
        <w:t xml:space="preserve"> za 8 oseb</w:t>
      </w:r>
      <w:r w:rsidR="00B763B2" w:rsidRPr="00B763B2">
        <w:rPr>
          <w:rFonts w:ascii="Arial" w:eastAsia="Times New Roman" w:hAnsi="Arial" w:cs="Arial"/>
          <w:bCs/>
          <w:sz w:val="20"/>
          <w:szCs w:val="20"/>
        </w:rPr>
        <w:t xml:space="preserve">. </w:t>
      </w:r>
      <w:r w:rsidRPr="00B763B2">
        <w:rPr>
          <w:rFonts w:ascii="Arial" w:eastAsia="Times New Roman" w:hAnsi="Arial" w:cs="Arial"/>
          <w:sz w:val="20"/>
          <w:szCs w:val="20"/>
        </w:rPr>
        <w:t>Izobraževanje in literatura mora biti v slovenskem jeziku.</w:t>
      </w:r>
    </w:p>
    <w:p w14:paraId="62DE9013" w14:textId="77777777" w:rsidR="003B514A" w:rsidRDefault="003B514A" w:rsidP="0004333F">
      <w:pPr>
        <w:spacing w:after="0" w:line="240" w:lineRule="auto"/>
        <w:jc w:val="both"/>
        <w:rPr>
          <w:rFonts w:ascii="Arial" w:eastAsia="Times New Roman" w:hAnsi="Arial" w:cs="Arial"/>
          <w:b/>
          <w:sz w:val="20"/>
          <w:szCs w:val="24"/>
        </w:rPr>
      </w:pPr>
    </w:p>
    <w:p w14:paraId="1F915665" w14:textId="6BD925E1"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4</w:t>
      </w:r>
      <w:r w:rsidRPr="0004333F">
        <w:rPr>
          <w:rFonts w:ascii="Arial" w:eastAsia="Times New Roman" w:hAnsi="Arial" w:cs="Arial"/>
          <w:b/>
          <w:sz w:val="20"/>
          <w:szCs w:val="24"/>
        </w:rPr>
        <w:t>.</w:t>
      </w:r>
    </w:p>
    <w:p w14:paraId="25AC2BD9" w14:textId="35D39F2E" w:rsidR="0004333F" w:rsidRPr="0004333F" w:rsidRDefault="0004333F" w:rsidP="0004333F">
      <w:pPr>
        <w:spacing w:after="0" w:line="240" w:lineRule="auto"/>
        <w:jc w:val="both"/>
        <w:rPr>
          <w:rFonts w:ascii="Arial" w:eastAsia="Times New Roman" w:hAnsi="Arial" w:cs="Times New Roman"/>
          <w:bCs/>
          <w:sz w:val="20"/>
          <w:szCs w:val="20"/>
        </w:rPr>
      </w:pPr>
      <w:r w:rsidRPr="0004333F">
        <w:rPr>
          <w:rFonts w:ascii="Arial" w:eastAsia="Times New Roman" w:hAnsi="Arial" w:cs="Times New Roman"/>
          <w:bCs/>
          <w:sz w:val="20"/>
          <w:szCs w:val="20"/>
        </w:rPr>
        <w:t xml:space="preserve">Šteje se, da je </w:t>
      </w:r>
      <w:r w:rsidR="004B6630">
        <w:rPr>
          <w:rFonts w:ascii="Arial" w:eastAsia="Times New Roman" w:hAnsi="Arial" w:cs="Times New Roman"/>
          <w:bCs/>
          <w:sz w:val="20"/>
          <w:szCs w:val="20"/>
        </w:rPr>
        <w:t>ponudnik</w:t>
      </w:r>
      <w:r w:rsidRPr="0004333F">
        <w:rPr>
          <w:rFonts w:ascii="Arial" w:eastAsia="Times New Roman" w:hAnsi="Arial" w:cs="Times New Roman"/>
          <w:bCs/>
          <w:sz w:val="20"/>
          <w:szCs w:val="20"/>
        </w:rPr>
        <w:t xml:space="preserve"> s podpisom te pogodbe uveden v delo. Pismeno dogovorjeni odmiki ali spremembe v dinamiki so za pogodbeni stranki obvezni.</w:t>
      </w:r>
    </w:p>
    <w:p w14:paraId="591ADE6D" w14:textId="77777777" w:rsidR="0004333F" w:rsidRPr="0004333F" w:rsidRDefault="0004333F" w:rsidP="0004333F">
      <w:pPr>
        <w:spacing w:after="0" w:line="240" w:lineRule="auto"/>
        <w:jc w:val="both"/>
        <w:rPr>
          <w:rFonts w:ascii="Arial" w:eastAsia="Times New Roman" w:hAnsi="Arial" w:cs="Arial"/>
          <w:bCs/>
          <w:sz w:val="20"/>
          <w:szCs w:val="24"/>
          <w:u w:val="single"/>
        </w:rPr>
      </w:pPr>
    </w:p>
    <w:p w14:paraId="76D3D715" w14:textId="6185F485"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5</w:t>
      </w:r>
      <w:r w:rsidRPr="0004333F">
        <w:rPr>
          <w:rFonts w:ascii="Arial" w:eastAsia="Times New Roman" w:hAnsi="Arial" w:cs="Arial"/>
          <w:b/>
          <w:sz w:val="20"/>
          <w:szCs w:val="24"/>
        </w:rPr>
        <w:t>.</w:t>
      </w:r>
    </w:p>
    <w:p w14:paraId="37EF3884" w14:textId="0137C273" w:rsidR="0004333F" w:rsidRPr="0004333F" w:rsidRDefault="004B6630" w:rsidP="0004333F">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60277399" w14:textId="77777777" w:rsidR="00140FF0" w:rsidRDefault="00140FF0" w:rsidP="0004333F">
      <w:pPr>
        <w:spacing w:after="0" w:line="240" w:lineRule="auto"/>
        <w:jc w:val="both"/>
        <w:rPr>
          <w:rFonts w:ascii="Arial" w:eastAsia="Times New Roman" w:hAnsi="Arial" w:cs="Times New Roman"/>
          <w:sz w:val="20"/>
          <w:szCs w:val="24"/>
        </w:rPr>
      </w:pPr>
    </w:p>
    <w:p w14:paraId="6F57EB67" w14:textId="4709DB1B"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6</w:t>
      </w:r>
      <w:r w:rsidRPr="0004333F">
        <w:rPr>
          <w:rFonts w:ascii="Arial" w:eastAsia="Times New Roman" w:hAnsi="Arial" w:cs="Arial"/>
          <w:b/>
          <w:sz w:val="20"/>
          <w:szCs w:val="24"/>
        </w:rPr>
        <w:t xml:space="preserve">. </w:t>
      </w:r>
    </w:p>
    <w:p w14:paraId="1AEECB40" w14:textId="4A7C81CD"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Pred začetkom izvajanja pogodbenih obveznosti je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dolžan </w:t>
      </w:r>
      <w:r w:rsidR="00B5256F">
        <w:rPr>
          <w:rFonts w:ascii="Arial" w:eastAsia="Times New Roman" w:hAnsi="Arial" w:cs="Arial"/>
          <w:bCs/>
          <w:sz w:val="20"/>
          <w:szCs w:val="24"/>
        </w:rPr>
        <w:t xml:space="preserve">v roku 10 dni po podpisu pogodbe </w:t>
      </w:r>
      <w:r w:rsidRPr="0004333F">
        <w:rPr>
          <w:rFonts w:ascii="Arial" w:eastAsia="Times New Roman" w:hAnsi="Arial" w:cs="Arial"/>
          <w:bCs/>
          <w:sz w:val="20"/>
          <w:szCs w:val="24"/>
        </w:rPr>
        <w:t>predložiti naročniku terminski plan predvidenih del</w:t>
      </w:r>
      <w:r w:rsidR="00707077">
        <w:rPr>
          <w:rFonts w:ascii="Arial" w:eastAsia="Times New Roman" w:hAnsi="Arial" w:cs="Arial"/>
          <w:bCs/>
          <w:sz w:val="20"/>
          <w:szCs w:val="24"/>
        </w:rPr>
        <w:t xml:space="preserve"> (Priloga 4 k pogodbi)</w:t>
      </w:r>
      <w:r w:rsidRPr="0004333F">
        <w:rPr>
          <w:rFonts w:ascii="Arial" w:eastAsia="Times New Roman" w:hAnsi="Arial" w:cs="Arial"/>
          <w:bCs/>
          <w:sz w:val="20"/>
          <w:szCs w:val="24"/>
        </w:rPr>
        <w:t xml:space="preserve">. </w:t>
      </w:r>
    </w:p>
    <w:p w14:paraId="55F82167" w14:textId="77777777" w:rsidR="0004333F" w:rsidRPr="0004333F" w:rsidRDefault="0004333F" w:rsidP="0004333F">
      <w:pPr>
        <w:spacing w:after="0" w:line="240" w:lineRule="auto"/>
        <w:jc w:val="both"/>
        <w:rPr>
          <w:rFonts w:ascii="Arial" w:eastAsia="Times New Roman" w:hAnsi="Arial" w:cs="Arial"/>
          <w:bCs/>
          <w:sz w:val="20"/>
          <w:szCs w:val="24"/>
        </w:rPr>
      </w:pPr>
    </w:p>
    <w:p w14:paraId="2B264D60" w14:textId="3678A06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Naročnik mora pred pričetkom del po tej pogodbi omogočiti </w:t>
      </w:r>
      <w:r w:rsidR="00B55306">
        <w:rPr>
          <w:rFonts w:ascii="Arial" w:eastAsia="Times New Roman" w:hAnsi="Arial" w:cs="Arial"/>
          <w:bCs/>
          <w:sz w:val="20"/>
          <w:szCs w:val="24"/>
        </w:rPr>
        <w:t>ponudniku</w:t>
      </w:r>
      <w:r w:rsidRPr="0004333F">
        <w:rPr>
          <w:rFonts w:ascii="Arial" w:eastAsia="Times New Roman" w:hAnsi="Arial" w:cs="Arial"/>
          <w:bCs/>
          <w:sz w:val="20"/>
          <w:szCs w:val="24"/>
        </w:rPr>
        <w:t xml:space="preserve">, da zaradi narave dela naročnika  delo </w:t>
      </w:r>
      <w:r w:rsidR="00B55306">
        <w:rPr>
          <w:rFonts w:ascii="Arial" w:eastAsia="Times New Roman" w:hAnsi="Arial" w:cs="Arial"/>
          <w:bCs/>
          <w:sz w:val="20"/>
          <w:szCs w:val="24"/>
        </w:rPr>
        <w:t>ponudnika</w:t>
      </w:r>
      <w:r w:rsidRPr="0004333F">
        <w:rPr>
          <w:rFonts w:ascii="Arial" w:eastAsia="Times New Roman" w:hAnsi="Arial" w:cs="Arial"/>
          <w:bCs/>
          <w:sz w:val="20"/>
          <w:szCs w:val="24"/>
        </w:rPr>
        <w:t xml:space="preserve"> ne bo bistveno ovirano,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pa se mora v skladu s pogoji, ki jih je sprejel v razpisnih pogojih, prilagoditi z načinom izvajanja del naročniku.</w:t>
      </w:r>
    </w:p>
    <w:p w14:paraId="7773375C" w14:textId="77777777" w:rsidR="0004333F" w:rsidRPr="0004333F" w:rsidRDefault="0004333F" w:rsidP="0004333F">
      <w:pPr>
        <w:spacing w:after="0" w:line="240" w:lineRule="auto"/>
        <w:jc w:val="both"/>
        <w:rPr>
          <w:rFonts w:ascii="Arial" w:eastAsia="Times New Roman" w:hAnsi="Arial" w:cs="Arial"/>
          <w:bCs/>
          <w:sz w:val="20"/>
          <w:szCs w:val="24"/>
        </w:rPr>
      </w:pPr>
    </w:p>
    <w:p w14:paraId="1A1FBC4F" w14:textId="32B8AC7A"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7</w:t>
      </w:r>
      <w:r w:rsidRPr="0004333F">
        <w:rPr>
          <w:rFonts w:ascii="Arial" w:eastAsia="Times New Roman" w:hAnsi="Arial" w:cs="Arial"/>
          <w:b/>
          <w:sz w:val="20"/>
          <w:szCs w:val="24"/>
        </w:rPr>
        <w:t xml:space="preserve">. </w:t>
      </w:r>
    </w:p>
    <w:p w14:paraId="4E87EE27" w14:textId="2C185FF2"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ima pravico zahtevati podaljšanje pogodbenega roka v naslednjih primerih:</w:t>
      </w:r>
    </w:p>
    <w:p w14:paraId="4FC824A2" w14:textId="3C2EC0EF" w:rsidR="0004333F" w:rsidRPr="0004333F" w:rsidRDefault="0004333F" w:rsidP="00E304E1">
      <w:pPr>
        <w:numPr>
          <w:ilvl w:val="0"/>
          <w:numId w:val="9"/>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ob zamudi pri uvedbi </w:t>
      </w:r>
      <w:r w:rsidR="00B55306">
        <w:rPr>
          <w:rFonts w:ascii="Arial" w:eastAsia="Times New Roman" w:hAnsi="Arial" w:cs="Arial"/>
          <w:bCs/>
          <w:sz w:val="20"/>
          <w:szCs w:val="24"/>
        </w:rPr>
        <w:t>ponudnika</w:t>
      </w:r>
      <w:r w:rsidRPr="0004333F">
        <w:rPr>
          <w:rFonts w:ascii="Arial" w:eastAsia="Times New Roman" w:hAnsi="Arial" w:cs="Arial"/>
          <w:bCs/>
          <w:sz w:val="20"/>
          <w:szCs w:val="24"/>
        </w:rPr>
        <w:t xml:space="preserve"> v posel ali drugih zamudah s strani naročnika, zaradi katerih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ne more začeti ali nadaljevati del,</w:t>
      </w:r>
    </w:p>
    <w:p w14:paraId="4C324C38" w14:textId="77777777" w:rsidR="0004333F" w:rsidRPr="0004333F" w:rsidRDefault="0004333F" w:rsidP="00E304E1">
      <w:pPr>
        <w:numPr>
          <w:ilvl w:val="0"/>
          <w:numId w:val="9"/>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zaradi višje sile in ukrepov pristojnih upravnih organov,</w:t>
      </w:r>
    </w:p>
    <w:p w14:paraId="40A2D35D" w14:textId="77777777" w:rsidR="0004333F" w:rsidRPr="0004333F" w:rsidRDefault="0004333F" w:rsidP="00E304E1">
      <w:pPr>
        <w:numPr>
          <w:ilvl w:val="0"/>
          <w:numId w:val="9"/>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zaradi zahteve naročnika po prekinitvi del za krajše časovno obdobje. Taka prekinitev lahko nastane zaradi programskih zahtev naročnika.</w:t>
      </w:r>
    </w:p>
    <w:p w14:paraId="41937A84" w14:textId="77777777" w:rsidR="0004333F" w:rsidRPr="0004333F" w:rsidRDefault="0004333F" w:rsidP="0004333F">
      <w:pPr>
        <w:spacing w:after="0" w:line="240" w:lineRule="auto"/>
        <w:jc w:val="both"/>
        <w:rPr>
          <w:rFonts w:ascii="Arial" w:eastAsia="Times New Roman" w:hAnsi="Arial" w:cs="Times New Roman"/>
          <w:bCs/>
          <w:sz w:val="20"/>
          <w:szCs w:val="20"/>
        </w:rPr>
      </w:pPr>
    </w:p>
    <w:p w14:paraId="51CFEABA" w14:textId="010AB03D" w:rsidR="0004333F" w:rsidRPr="0004333F" w:rsidRDefault="0004333F" w:rsidP="0004333F">
      <w:pPr>
        <w:spacing w:after="0" w:line="240" w:lineRule="auto"/>
        <w:jc w:val="both"/>
        <w:rPr>
          <w:rFonts w:ascii="Arial" w:eastAsia="Times New Roman" w:hAnsi="Arial" w:cs="Times New Roman"/>
          <w:bCs/>
          <w:sz w:val="20"/>
          <w:szCs w:val="20"/>
        </w:rPr>
      </w:pPr>
      <w:r w:rsidRPr="0004333F">
        <w:rPr>
          <w:rFonts w:ascii="Arial" w:eastAsia="Times New Roman" w:hAnsi="Arial" w:cs="Times New Roman"/>
          <w:bCs/>
          <w:sz w:val="20"/>
          <w:szCs w:val="20"/>
        </w:rPr>
        <w:t xml:space="preserve">Okoliščine, ki vplivajo na podaljšanje roka, </w:t>
      </w:r>
      <w:r w:rsidR="004B6630">
        <w:rPr>
          <w:rFonts w:ascii="Arial" w:eastAsia="Times New Roman" w:hAnsi="Arial" w:cs="Times New Roman"/>
          <w:bCs/>
          <w:sz w:val="20"/>
          <w:szCs w:val="20"/>
        </w:rPr>
        <w:t>ponudnik</w:t>
      </w:r>
      <w:r w:rsidRPr="0004333F">
        <w:rPr>
          <w:rFonts w:ascii="Arial" w:eastAsia="Times New Roman" w:hAnsi="Arial" w:cs="Times New Roman"/>
          <w:bCs/>
          <w:sz w:val="20"/>
          <w:szCs w:val="20"/>
        </w:rPr>
        <w:t xml:space="preserve"> vpiše v dnevnik izvedbe del. Tak vpis velja za sporočilo naročniku o podaljšanju roka.</w:t>
      </w:r>
    </w:p>
    <w:p w14:paraId="306CB411" w14:textId="41627885" w:rsidR="0004333F" w:rsidRDefault="0004333F" w:rsidP="0004333F">
      <w:pPr>
        <w:spacing w:after="0" w:line="240" w:lineRule="auto"/>
        <w:jc w:val="both"/>
        <w:rPr>
          <w:rFonts w:ascii="Arial" w:eastAsia="Times New Roman" w:hAnsi="Arial" w:cs="Arial"/>
          <w:bCs/>
          <w:color w:val="FF0000"/>
          <w:sz w:val="20"/>
          <w:szCs w:val="20"/>
        </w:rPr>
      </w:pPr>
    </w:p>
    <w:p w14:paraId="79B65969" w14:textId="6390FBD7" w:rsidR="004A608E" w:rsidRDefault="004A608E" w:rsidP="0004333F">
      <w:pPr>
        <w:spacing w:after="0" w:line="240" w:lineRule="auto"/>
        <w:jc w:val="both"/>
        <w:rPr>
          <w:rFonts w:ascii="Arial" w:eastAsia="Times New Roman" w:hAnsi="Arial" w:cs="Arial"/>
          <w:bCs/>
          <w:color w:val="FF0000"/>
          <w:sz w:val="20"/>
          <w:szCs w:val="20"/>
        </w:rPr>
      </w:pPr>
    </w:p>
    <w:p w14:paraId="4AF2AE08" w14:textId="77777777" w:rsidR="0004333F" w:rsidRPr="0004333F" w:rsidRDefault="0004333F" w:rsidP="0004333F">
      <w:pPr>
        <w:tabs>
          <w:tab w:val="left" w:pos="400"/>
          <w:tab w:val="right" w:leader="underscore" w:pos="9515"/>
        </w:tabs>
        <w:spacing w:before="120" w:after="0" w:line="240" w:lineRule="auto"/>
        <w:rPr>
          <w:rFonts w:ascii="Arial" w:eastAsia="Times New Roman" w:hAnsi="Arial" w:cs="Arial"/>
          <w:b/>
          <w:bCs/>
          <w:noProof/>
          <w:sz w:val="20"/>
          <w:szCs w:val="28"/>
        </w:rPr>
      </w:pPr>
      <w:r w:rsidRPr="0004333F">
        <w:rPr>
          <w:rFonts w:ascii="Arial" w:eastAsia="Times New Roman" w:hAnsi="Arial" w:cs="Arial"/>
          <w:b/>
          <w:bCs/>
          <w:noProof/>
          <w:sz w:val="20"/>
          <w:szCs w:val="28"/>
        </w:rPr>
        <w:t>6. člen</w:t>
      </w:r>
    </w:p>
    <w:p w14:paraId="5B0B38C7" w14:textId="77777777" w:rsidR="0004333F" w:rsidRPr="0004333F" w:rsidRDefault="0004333F" w:rsidP="0004333F">
      <w:pPr>
        <w:spacing w:after="0" w:line="240" w:lineRule="auto"/>
        <w:jc w:val="both"/>
        <w:rPr>
          <w:rFonts w:ascii="Arial" w:eastAsia="Times New Roman" w:hAnsi="Arial" w:cs="Times New Roman"/>
          <w:sz w:val="20"/>
          <w:szCs w:val="24"/>
        </w:rPr>
      </w:pPr>
    </w:p>
    <w:p w14:paraId="588E1C42"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6.1. </w:t>
      </w:r>
    </w:p>
    <w:p w14:paraId="79AC425D" w14:textId="762E4B57" w:rsidR="00444347" w:rsidRDefault="00444347" w:rsidP="0004333F">
      <w:pPr>
        <w:spacing w:after="0" w:line="240" w:lineRule="auto"/>
        <w:jc w:val="both"/>
        <w:rPr>
          <w:rFonts w:ascii="Arial" w:eastAsia="Times New Roman" w:hAnsi="Arial" w:cs="Arial"/>
          <w:bCs/>
          <w:sz w:val="20"/>
          <w:szCs w:val="24"/>
        </w:rPr>
      </w:pPr>
      <w:r w:rsidRPr="0062512F">
        <w:rPr>
          <w:rFonts w:ascii="Arial" w:eastAsia="Times New Roman" w:hAnsi="Arial" w:cs="Arial"/>
          <w:bCs/>
          <w:sz w:val="20"/>
          <w:szCs w:val="24"/>
        </w:rPr>
        <w:t>Končni</w:t>
      </w:r>
      <w:r w:rsidR="0004333F" w:rsidRPr="0062512F">
        <w:rPr>
          <w:rFonts w:ascii="Arial" w:eastAsia="Times New Roman" w:hAnsi="Arial" w:cs="Arial"/>
          <w:bCs/>
          <w:sz w:val="20"/>
          <w:szCs w:val="24"/>
        </w:rPr>
        <w:t xml:space="preserve"> prevzem </w:t>
      </w:r>
      <w:r w:rsidR="009976FD" w:rsidRPr="0062512F">
        <w:rPr>
          <w:rFonts w:ascii="Arial" w:eastAsia="Times New Roman" w:hAnsi="Arial" w:cs="Arial"/>
          <w:bCs/>
          <w:sz w:val="20"/>
          <w:szCs w:val="24"/>
        </w:rPr>
        <w:t xml:space="preserve">vseh </w:t>
      </w:r>
      <w:r w:rsidR="0004333F" w:rsidRPr="0062512F">
        <w:rPr>
          <w:rFonts w:ascii="Arial" w:eastAsia="Times New Roman" w:hAnsi="Arial" w:cs="Arial"/>
          <w:bCs/>
          <w:sz w:val="20"/>
          <w:szCs w:val="24"/>
        </w:rPr>
        <w:t>pogodbenih del</w:t>
      </w:r>
      <w:r w:rsidR="009976FD" w:rsidRPr="0062512F">
        <w:rPr>
          <w:rFonts w:ascii="Arial" w:eastAsia="Times New Roman" w:hAnsi="Arial" w:cs="Arial"/>
          <w:bCs/>
          <w:sz w:val="20"/>
          <w:szCs w:val="24"/>
        </w:rPr>
        <w:t xml:space="preserve"> (SN in NN)</w:t>
      </w:r>
      <w:r w:rsidR="0004333F" w:rsidRPr="0062512F">
        <w:rPr>
          <w:rFonts w:ascii="Arial" w:eastAsia="Times New Roman" w:hAnsi="Arial" w:cs="Arial"/>
          <w:bCs/>
          <w:sz w:val="20"/>
          <w:szCs w:val="24"/>
        </w:rPr>
        <w:t xml:space="preserve"> bosta pogodbeni stranki opravili komisijsko pri</w:t>
      </w:r>
      <w:r w:rsidR="0004333F" w:rsidRPr="0041084C">
        <w:rPr>
          <w:rFonts w:ascii="Arial" w:eastAsia="Times New Roman" w:hAnsi="Arial" w:cs="Arial"/>
          <w:bCs/>
          <w:sz w:val="20"/>
          <w:szCs w:val="24"/>
        </w:rPr>
        <w:t xml:space="preserve"> naročniku RTV Slovenija, najkasneje v roku sedmih dni po izvedenih delih in testiranju po tej pogodbi in to potrdili s podpisanim primopredajnim zapisnikom.</w:t>
      </w:r>
      <w:r w:rsidR="0004333F" w:rsidRPr="0004333F">
        <w:rPr>
          <w:rFonts w:ascii="Arial" w:eastAsia="Times New Roman" w:hAnsi="Arial" w:cs="Arial"/>
          <w:bCs/>
          <w:sz w:val="20"/>
          <w:szCs w:val="24"/>
        </w:rPr>
        <w:t xml:space="preserve"> </w:t>
      </w:r>
    </w:p>
    <w:p w14:paraId="64027C97" w14:textId="77777777" w:rsidR="00444347" w:rsidRDefault="00444347" w:rsidP="0004333F">
      <w:pPr>
        <w:spacing w:after="0" w:line="240" w:lineRule="auto"/>
        <w:jc w:val="both"/>
        <w:rPr>
          <w:rFonts w:ascii="Arial" w:eastAsia="Times New Roman" w:hAnsi="Arial" w:cs="Arial"/>
          <w:bCs/>
          <w:sz w:val="20"/>
          <w:szCs w:val="24"/>
        </w:rPr>
      </w:pPr>
    </w:p>
    <w:p w14:paraId="2FD2EA6B" w14:textId="37AFBBDB" w:rsidR="00444347" w:rsidRPr="00D12A3A" w:rsidRDefault="00444347" w:rsidP="00444347">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Naročnik in ponudnik imenujeta naslednja(e) predstavnika(e)</w:t>
      </w:r>
      <w:r w:rsidR="006643D6" w:rsidRPr="00D12A3A">
        <w:rPr>
          <w:rFonts w:ascii="Arial" w:eastAsia="Times New Roman" w:hAnsi="Arial" w:cs="Arial"/>
          <w:bCs/>
          <w:sz w:val="20"/>
          <w:szCs w:val="24"/>
        </w:rPr>
        <w:t xml:space="preserve"> v komisijo za prevzem</w:t>
      </w:r>
      <w:r w:rsidRPr="00D12A3A">
        <w:rPr>
          <w:rFonts w:ascii="Arial" w:eastAsia="Times New Roman" w:hAnsi="Arial" w:cs="Arial"/>
          <w:bCs/>
          <w:sz w:val="20"/>
          <w:szCs w:val="24"/>
        </w:rPr>
        <w:t>:</w:t>
      </w:r>
    </w:p>
    <w:p w14:paraId="6BC689FC" w14:textId="77777777" w:rsidR="006643D6" w:rsidRPr="00D12A3A" w:rsidRDefault="006643D6" w:rsidP="00444347">
      <w:pPr>
        <w:spacing w:after="0" w:line="240" w:lineRule="auto"/>
        <w:jc w:val="both"/>
        <w:rPr>
          <w:rFonts w:ascii="Arial" w:eastAsia="Times New Roman" w:hAnsi="Arial" w:cs="Arial"/>
          <w:bCs/>
          <w:sz w:val="20"/>
          <w:szCs w:val="24"/>
        </w:rPr>
      </w:pPr>
    </w:p>
    <w:p w14:paraId="06D2E188" w14:textId="5D2F06C4" w:rsidR="006643D6" w:rsidRPr="00D12A3A" w:rsidRDefault="006643D6" w:rsidP="006643D6">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Nadzornik del</w:t>
      </w:r>
      <w:r w:rsidR="00FD1A6E" w:rsidRPr="00D12A3A">
        <w:rPr>
          <w:rFonts w:ascii="Arial" w:eastAsia="Times New Roman" w:hAnsi="Arial" w:cs="Arial"/>
          <w:bCs/>
          <w:sz w:val="20"/>
          <w:szCs w:val="24"/>
        </w:rPr>
        <w:t xml:space="preserve"> določen s strani naročnika</w:t>
      </w:r>
      <w:r w:rsidRPr="00D12A3A">
        <w:rPr>
          <w:rFonts w:ascii="Arial" w:eastAsia="Times New Roman" w:hAnsi="Arial" w:cs="Arial"/>
          <w:bCs/>
          <w:sz w:val="20"/>
          <w:szCs w:val="24"/>
        </w:rPr>
        <w:t>:  …………………………………</w:t>
      </w:r>
      <w:r w:rsidRPr="00D12A3A">
        <w:rPr>
          <w:rFonts w:ascii="Arial" w:eastAsia="Times New Roman" w:hAnsi="Arial" w:cs="Arial"/>
          <w:bCs/>
          <w:sz w:val="20"/>
          <w:szCs w:val="24"/>
        </w:rPr>
        <w:tab/>
      </w:r>
    </w:p>
    <w:p w14:paraId="4977CDA2" w14:textId="77777777" w:rsidR="00444347" w:rsidRPr="00D12A3A" w:rsidRDefault="00444347" w:rsidP="00444347">
      <w:pPr>
        <w:spacing w:after="0" w:line="240" w:lineRule="auto"/>
        <w:jc w:val="both"/>
        <w:rPr>
          <w:rFonts w:ascii="Arial" w:eastAsia="Times New Roman" w:hAnsi="Arial" w:cs="Arial"/>
          <w:bCs/>
          <w:sz w:val="20"/>
          <w:szCs w:val="24"/>
        </w:rPr>
      </w:pPr>
    </w:p>
    <w:p w14:paraId="141893A0" w14:textId="77777777" w:rsidR="00444347" w:rsidRPr="00D12A3A" w:rsidRDefault="00444347" w:rsidP="00444347">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Za naročnika:  …………………………………</w:t>
      </w:r>
      <w:r w:rsidRPr="00D12A3A">
        <w:rPr>
          <w:rFonts w:ascii="Arial" w:eastAsia="Times New Roman" w:hAnsi="Arial" w:cs="Arial"/>
          <w:bCs/>
          <w:sz w:val="20"/>
          <w:szCs w:val="24"/>
        </w:rPr>
        <w:tab/>
      </w:r>
    </w:p>
    <w:p w14:paraId="0DE41774" w14:textId="77777777" w:rsidR="00444347" w:rsidRPr="00D12A3A" w:rsidRDefault="00444347" w:rsidP="00444347">
      <w:pPr>
        <w:spacing w:after="0" w:line="240" w:lineRule="auto"/>
        <w:jc w:val="both"/>
        <w:rPr>
          <w:rFonts w:ascii="Arial" w:eastAsia="Times New Roman" w:hAnsi="Arial" w:cs="Arial"/>
          <w:bCs/>
          <w:sz w:val="20"/>
          <w:szCs w:val="24"/>
        </w:rPr>
      </w:pPr>
    </w:p>
    <w:p w14:paraId="026464B5" w14:textId="77777777" w:rsidR="00444347" w:rsidRPr="00D12A3A" w:rsidRDefault="00444347" w:rsidP="00444347">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Za ponudnika:  …………………………………..</w:t>
      </w:r>
    </w:p>
    <w:p w14:paraId="2A52165D" w14:textId="77777777" w:rsidR="0004333F" w:rsidRPr="00D12A3A" w:rsidRDefault="0004333F" w:rsidP="0004333F">
      <w:pPr>
        <w:spacing w:after="0" w:line="240" w:lineRule="auto"/>
        <w:jc w:val="both"/>
        <w:rPr>
          <w:rFonts w:ascii="Arial" w:eastAsia="Times New Roman" w:hAnsi="Arial" w:cs="Arial"/>
          <w:bCs/>
          <w:sz w:val="20"/>
          <w:szCs w:val="24"/>
        </w:rPr>
      </w:pPr>
    </w:p>
    <w:p w14:paraId="2A30C18F" w14:textId="693DBEB2" w:rsidR="0004333F" w:rsidRPr="0004333F" w:rsidRDefault="0004333F" w:rsidP="0004333F">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Nadzornik del je dolžan vse ugotovitve</w:t>
      </w:r>
      <w:r w:rsidRPr="0004333F">
        <w:rPr>
          <w:rFonts w:ascii="Arial" w:eastAsia="Times New Roman" w:hAnsi="Arial" w:cs="Arial"/>
          <w:bCs/>
          <w:sz w:val="20"/>
          <w:szCs w:val="24"/>
        </w:rPr>
        <w:t xml:space="preserve"> vpisati v pisno poročilo o prevzemu, ki ga bodo podpisali tudi vsi člani prevzemne komisije naročnika. Z datumom podpisa primopredajnega zapisnika naročnik prevzame pogodbena dela.</w:t>
      </w:r>
    </w:p>
    <w:p w14:paraId="259AE85B" w14:textId="77777777" w:rsidR="00727710" w:rsidRDefault="00727710" w:rsidP="0004333F">
      <w:pPr>
        <w:spacing w:after="0" w:line="240" w:lineRule="auto"/>
        <w:jc w:val="both"/>
        <w:rPr>
          <w:rFonts w:ascii="Arial" w:eastAsia="Times New Roman" w:hAnsi="Arial" w:cs="Arial"/>
          <w:b/>
          <w:sz w:val="20"/>
          <w:szCs w:val="24"/>
        </w:rPr>
      </w:pPr>
    </w:p>
    <w:p w14:paraId="258318B6"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6.2. </w:t>
      </w:r>
    </w:p>
    <w:p w14:paraId="3157BA5C"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0D9536C3" w14:textId="77777777" w:rsidR="0004333F" w:rsidRPr="0004333F" w:rsidRDefault="0004333F" w:rsidP="0004333F">
      <w:pPr>
        <w:spacing w:after="0" w:line="240" w:lineRule="auto"/>
        <w:jc w:val="both"/>
        <w:rPr>
          <w:rFonts w:ascii="Arial" w:eastAsia="Times New Roman" w:hAnsi="Arial" w:cs="Arial"/>
          <w:bCs/>
          <w:sz w:val="20"/>
          <w:szCs w:val="24"/>
        </w:rPr>
      </w:pPr>
    </w:p>
    <w:p w14:paraId="30629A6D" w14:textId="6FAE150E" w:rsidR="0004333F" w:rsidRDefault="0004333F" w:rsidP="00727710">
      <w:pPr>
        <w:spacing w:after="0" w:line="240" w:lineRule="auto"/>
        <w:jc w:val="both"/>
        <w:rPr>
          <w:rFonts w:ascii="Arial" w:eastAsia="Times New Roman" w:hAnsi="Arial" w:cs="Arial"/>
          <w:bCs/>
          <w:sz w:val="20"/>
          <w:szCs w:val="24"/>
        </w:rPr>
      </w:pPr>
      <w:r w:rsidRPr="0062512F">
        <w:rPr>
          <w:rFonts w:ascii="Arial" w:eastAsia="Times New Roman" w:hAnsi="Arial" w:cs="Arial"/>
          <w:bCs/>
          <w:sz w:val="20"/>
          <w:szCs w:val="24"/>
        </w:rPr>
        <w:t>Za končni prevzem pogodbenih del, ki so osnova za plačilo</w:t>
      </w:r>
      <w:r w:rsidR="004859F2" w:rsidRPr="0062512F">
        <w:rPr>
          <w:rFonts w:ascii="Arial" w:eastAsia="Times New Roman" w:hAnsi="Arial" w:cs="Arial"/>
          <w:bCs/>
          <w:sz w:val="20"/>
          <w:szCs w:val="24"/>
        </w:rPr>
        <w:t xml:space="preserve"> (</w:t>
      </w:r>
      <w:r w:rsidR="00B21D22" w:rsidRPr="0062512F">
        <w:rPr>
          <w:rFonts w:ascii="Arial" w:eastAsia="Times New Roman" w:hAnsi="Arial" w:cs="Arial"/>
          <w:bCs/>
          <w:sz w:val="20"/>
          <w:szCs w:val="24"/>
        </w:rPr>
        <w:t>5</w:t>
      </w:r>
      <w:r w:rsidR="004859F2" w:rsidRPr="0062512F">
        <w:rPr>
          <w:rFonts w:ascii="Arial" w:eastAsia="Times New Roman" w:hAnsi="Arial" w:cs="Arial"/>
          <w:bCs/>
          <w:sz w:val="20"/>
          <w:szCs w:val="24"/>
        </w:rPr>
        <w:t xml:space="preserve"> %)</w:t>
      </w:r>
      <w:r w:rsidRPr="0062512F">
        <w:rPr>
          <w:rFonts w:ascii="Arial" w:eastAsia="Times New Roman" w:hAnsi="Arial" w:cs="Arial"/>
          <w:bCs/>
          <w:sz w:val="20"/>
          <w:szCs w:val="24"/>
        </w:rPr>
        <w:t>, bo veljal zadnji datum zapisnika</w:t>
      </w:r>
      <w:r w:rsidRPr="0041084C">
        <w:rPr>
          <w:rFonts w:ascii="Arial" w:eastAsia="Times New Roman" w:hAnsi="Arial" w:cs="Arial"/>
          <w:bCs/>
          <w:sz w:val="20"/>
          <w:szCs w:val="24"/>
        </w:rPr>
        <w:t xml:space="preserve"> komisije pogodbenih strank, iz katerega bo razvidno, da so dela po tej pogodbi korektno izvedena in dokončana.</w:t>
      </w:r>
      <w:r w:rsidRPr="0004333F">
        <w:rPr>
          <w:rFonts w:ascii="Arial" w:eastAsia="Times New Roman" w:hAnsi="Arial" w:cs="Arial"/>
          <w:bCs/>
          <w:sz w:val="20"/>
          <w:szCs w:val="24"/>
        </w:rPr>
        <w:t xml:space="preserve"> </w:t>
      </w:r>
    </w:p>
    <w:p w14:paraId="6222B23C" w14:textId="77777777" w:rsidR="0004333F" w:rsidRPr="00FD1A6E" w:rsidRDefault="0004333F" w:rsidP="0004333F">
      <w:pPr>
        <w:spacing w:after="0" w:line="240" w:lineRule="auto"/>
        <w:jc w:val="both"/>
        <w:rPr>
          <w:rFonts w:ascii="Arial" w:eastAsia="Times New Roman" w:hAnsi="Arial" w:cs="Times New Roman"/>
          <w:b/>
          <w:sz w:val="20"/>
          <w:szCs w:val="24"/>
        </w:rPr>
      </w:pPr>
      <w:r w:rsidRPr="00FD1A6E">
        <w:rPr>
          <w:rFonts w:ascii="Arial" w:eastAsia="Times New Roman" w:hAnsi="Arial" w:cs="Times New Roman"/>
          <w:b/>
          <w:sz w:val="20"/>
          <w:szCs w:val="24"/>
        </w:rPr>
        <w:lastRenderedPageBreak/>
        <w:t>7. člen</w:t>
      </w:r>
    </w:p>
    <w:p w14:paraId="681C8EBF" w14:textId="77777777" w:rsidR="0004333F" w:rsidRPr="00FD1A6E" w:rsidRDefault="0004333F" w:rsidP="0004333F">
      <w:pPr>
        <w:spacing w:after="0" w:line="240" w:lineRule="auto"/>
        <w:jc w:val="both"/>
        <w:rPr>
          <w:rFonts w:ascii="Arial" w:eastAsia="Times New Roman" w:hAnsi="Arial" w:cs="Times New Roman"/>
          <w:sz w:val="20"/>
          <w:szCs w:val="24"/>
        </w:rPr>
      </w:pPr>
    </w:p>
    <w:p w14:paraId="2A9D2542" w14:textId="77777777" w:rsidR="0004333F" w:rsidRPr="00FD1A6E" w:rsidRDefault="0004333F" w:rsidP="0004333F">
      <w:pPr>
        <w:spacing w:after="0" w:line="240" w:lineRule="auto"/>
        <w:jc w:val="both"/>
        <w:rPr>
          <w:rFonts w:ascii="Arial" w:eastAsia="Times New Roman" w:hAnsi="Arial" w:cs="Arial"/>
          <w:b/>
          <w:sz w:val="20"/>
          <w:szCs w:val="24"/>
        </w:rPr>
      </w:pPr>
      <w:r w:rsidRPr="00FD1A6E">
        <w:rPr>
          <w:rFonts w:ascii="Arial" w:eastAsia="Times New Roman" w:hAnsi="Arial" w:cs="Arial"/>
          <w:b/>
          <w:sz w:val="20"/>
          <w:szCs w:val="24"/>
        </w:rPr>
        <w:t xml:space="preserve">7.1. </w:t>
      </w:r>
    </w:p>
    <w:p w14:paraId="43EC15D4" w14:textId="4AF615BF"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 xml:space="preserve">Nadzornik </w:t>
      </w:r>
      <w:r w:rsidR="00444347" w:rsidRPr="00FD1A6E">
        <w:rPr>
          <w:rFonts w:ascii="Arial" w:eastAsia="Times New Roman" w:hAnsi="Arial" w:cs="Arial"/>
          <w:sz w:val="20"/>
          <w:szCs w:val="20"/>
        </w:rPr>
        <w:t xml:space="preserve">del </w:t>
      </w:r>
      <w:r w:rsidRPr="00FD1A6E">
        <w:rPr>
          <w:rFonts w:ascii="Arial" w:eastAsia="Times New Roman" w:hAnsi="Arial" w:cs="Arial"/>
          <w:sz w:val="20"/>
          <w:szCs w:val="20"/>
        </w:rPr>
        <w:t>bo polnopravno zastopal naročnika in v njegovem imenu in za njegov račun lahko prevzemal, da se obveznosti izpolnjujejo po pogodbenih določilih te pogodbe.</w:t>
      </w:r>
    </w:p>
    <w:p w14:paraId="530E4EEA" w14:textId="77777777"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p>
    <w:p w14:paraId="66F64C3C" w14:textId="68C6A0DE"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Glede na naravo del naročnik meni, da ni potrebno izvesti prijave gradbišča, kot je to določeno v prilogi 3 Uredbe o zagotavljanju varnosti in zdravja pri delu na začasnih in premičnih gradbiščih</w:t>
      </w:r>
      <w:r w:rsidR="006643D6" w:rsidRPr="00FD1A6E">
        <w:rPr>
          <w:rFonts w:ascii="Arial" w:eastAsia="Times New Roman" w:hAnsi="Arial" w:cs="Arial"/>
          <w:sz w:val="20"/>
          <w:szCs w:val="20"/>
        </w:rPr>
        <w:t>.</w:t>
      </w:r>
      <w:r w:rsidRPr="00FD1A6E">
        <w:rPr>
          <w:rFonts w:ascii="Arial" w:eastAsia="Times New Roman" w:hAnsi="Arial" w:cs="Arial"/>
          <w:sz w:val="20"/>
          <w:szCs w:val="20"/>
        </w:rPr>
        <w:t xml:space="preserve"> </w:t>
      </w:r>
    </w:p>
    <w:p w14:paraId="11D782D9" w14:textId="77777777"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p>
    <w:p w14:paraId="13C38BA3" w14:textId="618D8AF1"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 xml:space="preserve">Nadzornik </w:t>
      </w:r>
      <w:r w:rsidR="00444347" w:rsidRPr="00FD1A6E">
        <w:rPr>
          <w:rFonts w:ascii="Arial" w:eastAsia="Times New Roman" w:hAnsi="Arial" w:cs="Arial"/>
          <w:sz w:val="20"/>
          <w:szCs w:val="20"/>
        </w:rPr>
        <w:t xml:space="preserve">del </w:t>
      </w:r>
      <w:r w:rsidRPr="00FD1A6E">
        <w:rPr>
          <w:rFonts w:ascii="Arial" w:eastAsia="Times New Roman" w:hAnsi="Arial" w:cs="Arial"/>
          <w:sz w:val="20"/>
          <w:szCs w:val="20"/>
        </w:rPr>
        <w:t>skrbi, da se obveznosti izpolnjujejo po pogodbenih dokumentih ali po določilih te izvajalske pogodbe v skladu s terminskim planom</w:t>
      </w:r>
      <w:r w:rsidR="00B55306" w:rsidRPr="00FD1A6E">
        <w:rPr>
          <w:rFonts w:ascii="Arial" w:eastAsia="Times New Roman" w:hAnsi="Arial" w:cs="Arial"/>
          <w:sz w:val="20"/>
          <w:szCs w:val="20"/>
        </w:rPr>
        <w:t xml:space="preserve"> (</w:t>
      </w:r>
      <w:r w:rsidR="00707077">
        <w:rPr>
          <w:rFonts w:ascii="Arial" w:eastAsia="Times New Roman" w:hAnsi="Arial" w:cs="Arial"/>
          <w:sz w:val="20"/>
          <w:szCs w:val="20"/>
        </w:rPr>
        <w:t>P</w:t>
      </w:r>
      <w:r w:rsidR="00B55306" w:rsidRPr="00FD1A6E">
        <w:rPr>
          <w:rFonts w:ascii="Arial" w:eastAsia="Times New Roman" w:hAnsi="Arial" w:cs="Arial"/>
          <w:sz w:val="20"/>
          <w:szCs w:val="20"/>
        </w:rPr>
        <w:t xml:space="preserve">riloga 4 </w:t>
      </w:r>
      <w:r w:rsidR="00707077">
        <w:rPr>
          <w:rFonts w:ascii="Arial" w:eastAsia="Times New Roman" w:hAnsi="Arial" w:cs="Arial"/>
          <w:sz w:val="20"/>
          <w:szCs w:val="20"/>
        </w:rPr>
        <w:t>k</w:t>
      </w:r>
      <w:r w:rsidR="00B55306" w:rsidRPr="00FD1A6E">
        <w:rPr>
          <w:rFonts w:ascii="Arial" w:eastAsia="Times New Roman" w:hAnsi="Arial" w:cs="Arial"/>
          <w:sz w:val="20"/>
          <w:szCs w:val="20"/>
        </w:rPr>
        <w:t xml:space="preserve"> pogodb</w:t>
      </w:r>
      <w:r w:rsidR="00707077">
        <w:rPr>
          <w:rFonts w:ascii="Arial" w:eastAsia="Times New Roman" w:hAnsi="Arial" w:cs="Arial"/>
          <w:sz w:val="20"/>
          <w:szCs w:val="20"/>
        </w:rPr>
        <w:t>i</w:t>
      </w:r>
      <w:r w:rsidR="00B55306" w:rsidRPr="00FD1A6E">
        <w:rPr>
          <w:rFonts w:ascii="Arial" w:eastAsia="Times New Roman" w:hAnsi="Arial" w:cs="Arial"/>
          <w:sz w:val="20"/>
          <w:szCs w:val="20"/>
        </w:rPr>
        <w:t>)</w:t>
      </w:r>
      <w:r w:rsidRPr="00FD1A6E">
        <w:rPr>
          <w:rFonts w:ascii="Arial" w:eastAsia="Times New Roman" w:hAnsi="Arial" w:cs="Arial"/>
          <w:sz w:val="20"/>
          <w:szCs w:val="20"/>
        </w:rPr>
        <w:t>.</w:t>
      </w:r>
    </w:p>
    <w:p w14:paraId="0D45A1F5" w14:textId="77777777" w:rsidR="00444347" w:rsidRPr="00FD1A6E" w:rsidRDefault="00444347" w:rsidP="00444347">
      <w:pPr>
        <w:autoSpaceDE w:val="0"/>
        <w:autoSpaceDN w:val="0"/>
        <w:adjustRightInd w:val="0"/>
        <w:spacing w:after="0" w:line="240" w:lineRule="auto"/>
        <w:jc w:val="both"/>
        <w:rPr>
          <w:rFonts w:ascii="Arial" w:eastAsia="Times New Roman" w:hAnsi="Arial" w:cs="Arial"/>
          <w:sz w:val="20"/>
          <w:szCs w:val="20"/>
        </w:rPr>
      </w:pPr>
    </w:p>
    <w:p w14:paraId="302B13AE" w14:textId="327EEDE2" w:rsidR="00F74B54" w:rsidRDefault="00444347" w:rsidP="00444347">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Vodja del skrbi za upoštevanje ukrepov za zagotovitev varnosti in zdravja pri delu ter za njihovo izvajanje. Vodja nadzora</w:t>
      </w:r>
      <w:r w:rsidRPr="00444347">
        <w:rPr>
          <w:rFonts w:ascii="Arial" w:eastAsia="Times New Roman" w:hAnsi="Arial" w:cs="Arial"/>
          <w:sz w:val="20"/>
          <w:szCs w:val="20"/>
        </w:rPr>
        <w:t xml:space="preserve"> bo posredoval v primeru, da se na območju gradbišča ne izvajajo ukrepi za zagotovitev varnosti in zdravja pri delu</w:t>
      </w:r>
      <w:r>
        <w:rPr>
          <w:rFonts w:ascii="Arial" w:eastAsia="Times New Roman" w:hAnsi="Arial" w:cs="Arial"/>
          <w:sz w:val="20"/>
          <w:szCs w:val="20"/>
        </w:rPr>
        <w:t>.</w:t>
      </w:r>
    </w:p>
    <w:p w14:paraId="4A78D416" w14:textId="1E3B5A31" w:rsidR="00444347" w:rsidRDefault="00444347" w:rsidP="00444347">
      <w:pPr>
        <w:autoSpaceDE w:val="0"/>
        <w:autoSpaceDN w:val="0"/>
        <w:adjustRightInd w:val="0"/>
        <w:spacing w:after="0" w:line="240" w:lineRule="auto"/>
        <w:jc w:val="both"/>
        <w:rPr>
          <w:rFonts w:ascii="Arial" w:eastAsia="Times New Roman" w:hAnsi="Arial" w:cs="Arial"/>
          <w:sz w:val="20"/>
          <w:szCs w:val="20"/>
        </w:rPr>
      </w:pPr>
    </w:p>
    <w:p w14:paraId="374FB083" w14:textId="77777777" w:rsidR="00444347" w:rsidRPr="00444347" w:rsidRDefault="00444347" w:rsidP="00444347">
      <w:pPr>
        <w:spacing w:after="0" w:line="240" w:lineRule="auto"/>
        <w:jc w:val="both"/>
        <w:rPr>
          <w:rFonts w:ascii="Arial" w:eastAsia="Times New Roman" w:hAnsi="Arial" w:cs="Times New Roman"/>
          <w:sz w:val="20"/>
          <w:szCs w:val="20"/>
        </w:rPr>
      </w:pPr>
      <w:r w:rsidRPr="00444347">
        <w:rPr>
          <w:rFonts w:ascii="Arial" w:eastAsia="Times New Roman" w:hAnsi="Arial" w:cs="Times New Roman"/>
          <w:sz w:val="20"/>
          <w:szCs w:val="20"/>
        </w:rPr>
        <w:t xml:space="preserve">Ponudnik je za svojega </w:t>
      </w:r>
      <w:r w:rsidRPr="00FD1A6E">
        <w:rPr>
          <w:rFonts w:ascii="Arial" w:eastAsia="Times New Roman" w:hAnsi="Arial" w:cs="Times New Roman"/>
          <w:sz w:val="20"/>
          <w:szCs w:val="20"/>
        </w:rPr>
        <w:t>zastopnika in vodjo del pri</w:t>
      </w:r>
      <w:r w:rsidRPr="00444347">
        <w:rPr>
          <w:rFonts w:ascii="Arial" w:eastAsia="Times New Roman" w:hAnsi="Arial" w:cs="Times New Roman"/>
          <w:sz w:val="20"/>
          <w:szCs w:val="20"/>
        </w:rPr>
        <w:t xml:space="preserve"> izvedbi po tej pogodbi sprejetih del imenoval: …………………………, ki bo prisoten ves čas izvajanja del. Ponudnik bo zagotovil vsakodnevno stalno prisotnost vodje del na gradbišču naročnika.</w:t>
      </w:r>
    </w:p>
    <w:p w14:paraId="0733522F" w14:textId="77777777" w:rsidR="00444347" w:rsidRPr="00444347" w:rsidRDefault="00444347" w:rsidP="00444347">
      <w:pPr>
        <w:spacing w:after="0" w:line="240" w:lineRule="auto"/>
        <w:jc w:val="both"/>
        <w:rPr>
          <w:rFonts w:ascii="Arial" w:eastAsia="Times New Roman" w:hAnsi="Arial" w:cs="Times New Roman"/>
          <w:sz w:val="20"/>
          <w:szCs w:val="20"/>
        </w:rPr>
      </w:pPr>
    </w:p>
    <w:p w14:paraId="56E47837" w14:textId="14786F56" w:rsidR="00444347" w:rsidRDefault="00444347" w:rsidP="00444347">
      <w:pPr>
        <w:spacing w:after="0" w:line="240" w:lineRule="auto"/>
        <w:jc w:val="both"/>
        <w:rPr>
          <w:rFonts w:ascii="Arial" w:eastAsia="Times New Roman" w:hAnsi="Arial" w:cs="Times New Roman"/>
          <w:sz w:val="20"/>
          <w:szCs w:val="20"/>
        </w:rPr>
      </w:pPr>
      <w:r w:rsidRPr="00444347">
        <w:rPr>
          <w:rFonts w:ascii="Arial" w:eastAsia="Times New Roman" w:hAnsi="Arial" w:cs="Times New Roman"/>
          <w:sz w:val="20"/>
          <w:szCs w:val="20"/>
        </w:rPr>
        <w:t>Zamenjava vodje del tekom trajanja pogodbe ni možna, razen v izjemnih primerih (daljša bolezen, smrt).</w:t>
      </w:r>
    </w:p>
    <w:p w14:paraId="6B53F089" w14:textId="77777777" w:rsidR="00444347" w:rsidRPr="00444347" w:rsidRDefault="00444347" w:rsidP="00444347">
      <w:pPr>
        <w:spacing w:after="0" w:line="240" w:lineRule="auto"/>
        <w:jc w:val="both"/>
        <w:rPr>
          <w:rFonts w:ascii="Arial" w:eastAsia="Times New Roman" w:hAnsi="Arial" w:cs="Times New Roman"/>
          <w:sz w:val="20"/>
          <w:szCs w:val="20"/>
        </w:rPr>
      </w:pPr>
    </w:p>
    <w:p w14:paraId="7F9EC4E9" w14:textId="77777777" w:rsidR="00F74B54" w:rsidRPr="0004333F" w:rsidRDefault="00F74B54" w:rsidP="00F74B54">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7.2.  </w:t>
      </w:r>
    </w:p>
    <w:p w14:paraId="08F52286" w14:textId="77777777" w:rsidR="00F74B54" w:rsidRPr="0004333F" w:rsidRDefault="00F74B54" w:rsidP="00F74B54">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Pred pričetkom dela na delovišču je potrebno na osnovi 25. Člena Zakona o varnosti in zdravja pri delu skleniti pisni sporazum. </w:t>
      </w:r>
    </w:p>
    <w:p w14:paraId="3F3A162B" w14:textId="77777777" w:rsidR="00F74B54" w:rsidRPr="0004333F" w:rsidRDefault="00F74B54" w:rsidP="00F74B54">
      <w:pPr>
        <w:spacing w:after="0" w:line="240" w:lineRule="auto"/>
        <w:jc w:val="both"/>
        <w:rPr>
          <w:rFonts w:ascii="Arial" w:eastAsia="Times New Roman" w:hAnsi="Arial" w:cs="Arial"/>
          <w:bCs/>
          <w:sz w:val="20"/>
          <w:szCs w:val="24"/>
        </w:rPr>
      </w:pPr>
    </w:p>
    <w:p w14:paraId="32713EE5" w14:textId="59284E56" w:rsidR="00F74B54" w:rsidRPr="0004333F" w:rsidRDefault="004B6630" w:rsidP="00F74B54">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F74B54" w:rsidRPr="0004333F">
        <w:rPr>
          <w:rFonts w:ascii="Arial" w:eastAsia="Times New Roman" w:hAnsi="Arial" w:cs="Arial"/>
          <w:bCs/>
          <w:sz w:val="20"/>
          <w:szCs w:val="24"/>
        </w:rPr>
        <w:t xml:space="preserve"> mora spoštovati določila hišnega in požarnega reda zavoda RTV Slovenija. Naročnik </w:t>
      </w:r>
      <w:r w:rsidR="00B5256F">
        <w:rPr>
          <w:rFonts w:ascii="Arial" w:eastAsia="Times New Roman" w:hAnsi="Arial" w:cs="Arial"/>
          <w:bCs/>
          <w:sz w:val="20"/>
          <w:szCs w:val="24"/>
        </w:rPr>
        <w:t>ponudniku</w:t>
      </w:r>
      <w:r w:rsidR="00F74B54" w:rsidRPr="0004333F">
        <w:rPr>
          <w:rFonts w:ascii="Arial" w:eastAsia="Times New Roman" w:hAnsi="Arial" w:cs="Arial"/>
          <w:bCs/>
          <w:sz w:val="20"/>
          <w:szCs w:val="24"/>
        </w:rPr>
        <w:t xml:space="preserve"> zato posreduje ustrezna navodila.</w:t>
      </w:r>
    </w:p>
    <w:p w14:paraId="3D86B7C6" w14:textId="77777777" w:rsidR="00F74B54" w:rsidRPr="0004333F" w:rsidRDefault="00F74B54" w:rsidP="00F74B54">
      <w:pPr>
        <w:spacing w:after="0" w:line="240" w:lineRule="auto"/>
        <w:jc w:val="both"/>
        <w:rPr>
          <w:rFonts w:ascii="Arial" w:eastAsia="Times New Roman" w:hAnsi="Arial" w:cs="Arial"/>
          <w:bCs/>
          <w:sz w:val="20"/>
          <w:szCs w:val="24"/>
        </w:rPr>
      </w:pPr>
    </w:p>
    <w:p w14:paraId="744505F0" w14:textId="47561A78" w:rsidR="00F74B54" w:rsidRPr="006643D6" w:rsidRDefault="004B6630" w:rsidP="00F74B54">
      <w:pPr>
        <w:spacing w:after="0" w:line="240" w:lineRule="auto"/>
        <w:jc w:val="both"/>
        <w:rPr>
          <w:rFonts w:ascii="Arial" w:eastAsia="Times New Roman" w:hAnsi="Arial" w:cs="Arial"/>
          <w:bCs/>
          <w:sz w:val="20"/>
          <w:szCs w:val="20"/>
        </w:rPr>
      </w:pPr>
      <w:r>
        <w:rPr>
          <w:rFonts w:ascii="Arial" w:eastAsia="Times New Roman" w:hAnsi="Arial" w:cs="Arial"/>
          <w:bCs/>
          <w:sz w:val="20"/>
          <w:szCs w:val="20"/>
        </w:rPr>
        <w:t>Ponudnik</w:t>
      </w:r>
      <w:r w:rsidR="00F74B54" w:rsidRPr="0004333F">
        <w:rPr>
          <w:rFonts w:ascii="Arial" w:eastAsia="Times New Roman" w:hAnsi="Arial" w:cs="Arial"/>
          <w:bCs/>
          <w:sz w:val="20"/>
          <w:szCs w:val="20"/>
        </w:rPr>
        <w:t xml:space="preserve"> s podpisom te pogodbe in omenjenega dogovora potrjuje, da so mu znani ukrepi iz varstva pri delu in </w:t>
      </w:r>
      <w:r w:rsidR="00F74B54" w:rsidRPr="006643D6">
        <w:rPr>
          <w:rFonts w:ascii="Arial" w:eastAsia="Times New Roman" w:hAnsi="Arial" w:cs="Arial"/>
          <w:bCs/>
          <w:sz w:val="20"/>
          <w:szCs w:val="20"/>
        </w:rPr>
        <w:t xml:space="preserve">požarnega varstva za objekt, na katerem bo izvajal dela. </w:t>
      </w:r>
    </w:p>
    <w:p w14:paraId="1701AE51" w14:textId="77777777" w:rsidR="00F74B54" w:rsidRPr="006643D6" w:rsidRDefault="00F74B54" w:rsidP="00F74B54">
      <w:pPr>
        <w:spacing w:after="0" w:line="240" w:lineRule="auto"/>
        <w:jc w:val="both"/>
        <w:rPr>
          <w:rFonts w:ascii="Arial" w:eastAsia="Times New Roman" w:hAnsi="Arial" w:cs="Arial"/>
          <w:bCs/>
          <w:sz w:val="20"/>
          <w:szCs w:val="20"/>
        </w:rPr>
      </w:pPr>
    </w:p>
    <w:p w14:paraId="4613A54F" w14:textId="41F30C6A" w:rsidR="00F74B54" w:rsidRDefault="004B6630" w:rsidP="00F74B54">
      <w:pPr>
        <w:spacing w:after="0" w:line="240" w:lineRule="auto"/>
        <w:jc w:val="both"/>
        <w:rPr>
          <w:rFonts w:ascii="Arial" w:eastAsia="Times New Roman" w:hAnsi="Arial" w:cs="Arial"/>
          <w:bCs/>
          <w:sz w:val="20"/>
          <w:szCs w:val="20"/>
        </w:rPr>
      </w:pPr>
      <w:r w:rsidRPr="006643D6">
        <w:rPr>
          <w:rFonts w:ascii="Arial" w:eastAsia="Times New Roman" w:hAnsi="Arial" w:cs="Arial"/>
          <w:bCs/>
          <w:sz w:val="20"/>
          <w:szCs w:val="20"/>
        </w:rPr>
        <w:t>Ponudnik</w:t>
      </w:r>
      <w:r w:rsidR="00F74B54" w:rsidRPr="006643D6">
        <w:rPr>
          <w:rFonts w:ascii="Arial" w:eastAsia="Times New Roman" w:hAnsi="Arial" w:cs="Arial"/>
          <w:bCs/>
          <w:sz w:val="20"/>
          <w:szCs w:val="20"/>
        </w:rPr>
        <w:t xml:space="preserve"> izdela v sodelovanju z varnostno službo naročnika </w:t>
      </w:r>
      <w:r w:rsidR="003B2371">
        <w:rPr>
          <w:rFonts w:ascii="Arial" w:hAnsi="Arial" w:cs="Arial"/>
          <w:sz w:val="20"/>
          <w:szCs w:val="20"/>
        </w:rPr>
        <w:t xml:space="preserve">elaborat iz varstva in zdravja pri delu (VZPD) in </w:t>
      </w:r>
      <w:r w:rsidR="003B2371">
        <w:rPr>
          <w:rFonts w:ascii="Arial" w:eastAsia="Times New Roman" w:hAnsi="Arial" w:cs="Arial"/>
          <w:bCs/>
          <w:sz w:val="20"/>
          <w:szCs w:val="20"/>
        </w:rPr>
        <w:t>V</w:t>
      </w:r>
      <w:r w:rsidR="003B2371" w:rsidRPr="003B2371">
        <w:rPr>
          <w:rFonts w:ascii="Arial" w:eastAsia="Times New Roman" w:hAnsi="Arial" w:cs="Arial"/>
          <w:bCs/>
          <w:sz w:val="20"/>
          <w:szCs w:val="20"/>
        </w:rPr>
        <w:t xml:space="preserve">arnostni načrt </w:t>
      </w:r>
      <w:r w:rsidR="003B2371">
        <w:rPr>
          <w:rFonts w:ascii="Arial" w:eastAsia="Times New Roman" w:hAnsi="Arial" w:cs="Arial"/>
          <w:bCs/>
          <w:sz w:val="20"/>
          <w:szCs w:val="20"/>
        </w:rPr>
        <w:t>ter</w:t>
      </w:r>
      <w:r w:rsidR="003B2371" w:rsidRPr="003B2371">
        <w:rPr>
          <w:rFonts w:ascii="Arial" w:eastAsia="Times New Roman" w:hAnsi="Arial" w:cs="Arial"/>
          <w:bCs/>
          <w:sz w:val="20"/>
          <w:szCs w:val="20"/>
        </w:rPr>
        <w:t xml:space="preserve"> plača koordinatorja VZD</w:t>
      </w:r>
      <w:r w:rsidR="003B2371">
        <w:rPr>
          <w:rFonts w:ascii="Arial" w:eastAsia="Times New Roman" w:hAnsi="Arial" w:cs="Arial"/>
          <w:bCs/>
          <w:sz w:val="20"/>
          <w:szCs w:val="20"/>
        </w:rPr>
        <w:t>.</w:t>
      </w:r>
    </w:p>
    <w:p w14:paraId="19A1E424" w14:textId="77777777" w:rsidR="003B2371" w:rsidRPr="006643D6" w:rsidRDefault="003B2371" w:rsidP="00F74B54">
      <w:pPr>
        <w:spacing w:after="0" w:line="240" w:lineRule="auto"/>
        <w:jc w:val="both"/>
        <w:rPr>
          <w:rFonts w:ascii="Arial" w:eastAsia="Times New Roman" w:hAnsi="Arial" w:cs="Arial"/>
          <w:bCs/>
          <w:sz w:val="20"/>
          <w:szCs w:val="20"/>
        </w:rPr>
      </w:pPr>
    </w:p>
    <w:p w14:paraId="7AB9A8E1" w14:textId="63BA3DFA" w:rsidR="00F74B54" w:rsidRPr="0004333F" w:rsidRDefault="00F74B54" w:rsidP="00F74B54">
      <w:pPr>
        <w:spacing w:after="0" w:line="240" w:lineRule="auto"/>
        <w:jc w:val="both"/>
        <w:rPr>
          <w:rFonts w:ascii="Arial" w:eastAsia="Times New Roman" w:hAnsi="Arial" w:cs="Arial"/>
          <w:bCs/>
          <w:sz w:val="20"/>
          <w:szCs w:val="20"/>
        </w:rPr>
      </w:pPr>
      <w:r w:rsidRPr="006643D6">
        <w:rPr>
          <w:rFonts w:ascii="Arial" w:eastAsia="Times New Roman" w:hAnsi="Arial" w:cs="Arial"/>
          <w:bCs/>
          <w:sz w:val="20"/>
          <w:szCs w:val="20"/>
        </w:rPr>
        <w:t>Pisni sporazum VZPD</w:t>
      </w:r>
      <w:r w:rsidRPr="0004333F">
        <w:rPr>
          <w:rFonts w:ascii="Arial" w:eastAsia="Times New Roman" w:hAnsi="Arial" w:cs="Arial"/>
          <w:bCs/>
          <w:sz w:val="20"/>
          <w:szCs w:val="20"/>
        </w:rPr>
        <w:t xml:space="preserve"> izdela </w:t>
      </w:r>
      <w:r w:rsidR="004B6630">
        <w:rPr>
          <w:rFonts w:ascii="Arial" w:eastAsia="Times New Roman" w:hAnsi="Arial" w:cs="Arial"/>
          <w:bCs/>
          <w:sz w:val="20"/>
          <w:szCs w:val="20"/>
        </w:rPr>
        <w:t>ponudnik</w:t>
      </w:r>
      <w:r w:rsidRPr="0004333F">
        <w:rPr>
          <w:rFonts w:ascii="Arial" w:eastAsia="Times New Roman" w:hAnsi="Arial" w:cs="Arial"/>
          <w:bCs/>
          <w:sz w:val="20"/>
          <w:szCs w:val="20"/>
        </w:rPr>
        <w:t xml:space="preserve"> skupaj v sodelovanju z </w:t>
      </w:r>
      <w:r w:rsidR="003B2371">
        <w:rPr>
          <w:rFonts w:ascii="Arial" w:eastAsia="Times New Roman" w:hAnsi="Arial" w:cs="Arial"/>
          <w:bCs/>
          <w:sz w:val="20"/>
          <w:szCs w:val="20"/>
        </w:rPr>
        <w:t>V</w:t>
      </w:r>
      <w:r w:rsidRPr="0004333F">
        <w:rPr>
          <w:rFonts w:ascii="Arial" w:eastAsia="Times New Roman" w:hAnsi="Arial" w:cs="Arial"/>
          <w:bCs/>
          <w:sz w:val="20"/>
          <w:szCs w:val="20"/>
        </w:rPr>
        <w:t xml:space="preserve">arnostno službo naročnika. </w:t>
      </w:r>
    </w:p>
    <w:p w14:paraId="3F90B022" w14:textId="5C6E1BC9" w:rsidR="00F74B54" w:rsidRDefault="00F74B54" w:rsidP="00F74B54">
      <w:pPr>
        <w:spacing w:after="0" w:line="240" w:lineRule="auto"/>
        <w:jc w:val="both"/>
        <w:rPr>
          <w:rFonts w:ascii="Arial" w:eastAsia="Times New Roman" w:hAnsi="Arial" w:cs="Arial"/>
          <w:bCs/>
          <w:color w:val="FF0000"/>
          <w:sz w:val="20"/>
          <w:szCs w:val="24"/>
        </w:rPr>
      </w:pPr>
    </w:p>
    <w:p w14:paraId="797F2763" w14:textId="3A3FBA74" w:rsidR="008A2FE7" w:rsidRPr="008A2FE7" w:rsidRDefault="008A2FE7" w:rsidP="008A2FE7">
      <w:pPr>
        <w:spacing w:after="0" w:line="240" w:lineRule="auto"/>
        <w:jc w:val="both"/>
        <w:rPr>
          <w:rFonts w:ascii="Arial" w:eastAsia="Times New Roman" w:hAnsi="Arial" w:cs="Times New Roman"/>
          <w:b/>
          <w:sz w:val="20"/>
          <w:szCs w:val="20"/>
        </w:rPr>
      </w:pPr>
      <w:r>
        <w:rPr>
          <w:rFonts w:ascii="Arial" w:eastAsia="Times New Roman" w:hAnsi="Arial" w:cs="Times New Roman"/>
          <w:b/>
          <w:sz w:val="20"/>
          <w:szCs w:val="20"/>
        </w:rPr>
        <w:t>7.3.</w:t>
      </w:r>
    </w:p>
    <w:p w14:paraId="1E170B6F" w14:textId="77777777" w:rsidR="008A2FE7" w:rsidRPr="008A2FE7" w:rsidRDefault="008A2FE7" w:rsidP="008A2FE7">
      <w:pPr>
        <w:spacing w:after="0" w:line="240" w:lineRule="auto"/>
        <w:jc w:val="both"/>
        <w:rPr>
          <w:rFonts w:ascii="Arial" w:eastAsia="Times New Roman" w:hAnsi="Arial" w:cs="Times New Roman"/>
          <w:bCs/>
          <w:sz w:val="20"/>
          <w:szCs w:val="20"/>
        </w:rPr>
      </w:pPr>
      <w:r w:rsidRPr="008A2FE7">
        <w:rPr>
          <w:rFonts w:ascii="Arial" w:eastAsia="Times New Roman" w:hAnsi="Arial" w:cs="Times New Roman"/>
          <w:sz w:val="20"/>
          <w:szCs w:val="20"/>
        </w:rPr>
        <w:t>Pri izvedbi del mora ponudnik spoštovati določila Zakona o varnosti in zdravju pri delu (Ur.l.RS, št.43/11) ter druge veljavne predpise s področja varnosti in zdravja pri delu, požarne varnosti in varstva okolja.</w:t>
      </w:r>
      <w:r w:rsidRPr="008A2FE7">
        <w:rPr>
          <w:rFonts w:ascii="Arial" w:eastAsia="Times New Roman" w:hAnsi="Arial" w:cs="Times New Roman"/>
          <w:bCs/>
          <w:sz w:val="20"/>
          <w:szCs w:val="20"/>
        </w:rPr>
        <w:t xml:space="preserve"> </w:t>
      </w:r>
    </w:p>
    <w:p w14:paraId="751E6E93" w14:textId="77777777" w:rsidR="008A2FE7" w:rsidRPr="008A2FE7" w:rsidRDefault="008A2FE7" w:rsidP="008A2FE7">
      <w:pPr>
        <w:spacing w:after="0" w:line="240" w:lineRule="auto"/>
        <w:jc w:val="both"/>
        <w:rPr>
          <w:rFonts w:ascii="Arial" w:eastAsia="Times New Roman" w:hAnsi="Arial" w:cs="Times New Roman"/>
          <w:bCs/>
          <w:sz w:val="20"/>
          <w:szCs w:val="20"/>
        </w:rPr>
      </w:pPr>
    </w:p>
    <w:p w14:paraId="2B84E1A8" w14:textId="77777777" w:rsidR="008A2FE7" w:rsidRPr="008A2FE7" w:rsidRDefault="008A2FE7" w:rsidP="008A2FE7">
      <w:pPr>
        <w:spacing w:after="0" w:line="240" w:lineRule="auto"/>
        <w:jc w:val="both"/>
        <w:rPr>
          <w:rFonts w:ascii="Arial" w:eastAsia="Times New Roman" w:hAnsi="Arial" w:cs="Times New Roman"/>
          <w:sz w:val="20"/>
          <w:szCs w:val="20"/>
        </w:rPr>
      </w:pPr>
      <w:bookmarkStart w:id="205" w:name="_Hlk949781"/>
      <w:r w:rsidRPr="008A2FE7">
        <w:rPr>
          <w:rFonts w:ascii="Arial" w:eastAsia="Times New Roman" w:hAnsi="Arial" w:cs="Times New Roman"/>
          <w:bCs/>
          <w:sz w:val="20"/>
          <w:szCs w:val="20"/>
        </w:rPr>
        <w:t>Pred pričetkom dela na delovišču je potrebno na osnovi 39. Člena Zakona o varstvu in zdravja pri delu skleniti pisni sporazum. Ponudnik s podpisom pogodbe in omenjenega sporazuma potrjuje, da so mu znani ukrepi iz varstva pri delu in varnosti okolja in izvajanje okoljevarstvenih ukrepov požarnega varstva za objekt, na katerem bo izvajal dela.</w:t>
      </w:r>
    </w:p>
    <w:bookmarkEnd w:id="205"/>
    <w:p w14:paraId="23D1C55F" w14:textId="77777777" w:rsidR="008A2FE7" w:rsidRPr="008A2FE7" w:rsidRDefault="008A2FE7" w:rsidP="008A2FE7">
      <w:pPr>
        <w:spacing w:after="0" w:line="240" w:lineRule="auto"/>
        <w:jc w:val="both"/>
        <w:rPr>
          <w:rFonts w:ascii="Arial" w:eastAsia="Times New Roman" w:hAnsi="Arial" w:cs="Times New Roman"/>
          <w:sz w:val="20"/>
          <w:szCs w:val="20"/>
        </w:rPr>
      </w:pPr>
    </w:p>
    <w:p w14:paraId="418D9119"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(Ur.l. RS, št. 41/04 s spremembami in dopolnitvami) in drugimi veljavnimi predpisi s tega področja.</w:t>
      </w:r>
    </w:p>
    <w:p w14:paraId="6F043FC6" w14:textId="77777777" w:rsidR="008A2FE7" w:rsidRPr="008A2FE7" w:rsidRDefault="008A2FE7" w:rsidP="008A2FE7">
      <w:pPr>
        <w:spacing w:after="0" w:line="240" w:lineRule="auto"/>
        <w:jc w:val="both"/>
        <w:rPr>
          <w:rFonts w:ascii="Arial" w:eastAsia="Times New Roman" w:hAnsi="Arial" w:cs="Times New Roman"/>
          <w:sz w:val="20"/>
          <w:szCs w:val="20"/>
        </w:rPr>
      </w:pPr>
    </w:p>
    <w:p w14:paraId="110F8B04"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(Ur.l. RS, št. 71/93, s spremembami in dopolnitvami).</w:t>
      </w:r>
    </w:p>
    <w:p w14:paraId="1C54C424" w14:textId="77777777" w:rsidR="008A2FE7" w:rsidRPr="008A2FE7" w:rsidRDefault="008A2FE7" w:rsidP="008A2FE7">
      <w:pPr>
        <w:spacing w:after="0" w:line="240" w:lineRule="auto"/>
        <w:jc w:val="both"/>
        <w:rPr>
          <w:rFonts w:ascii="Arial" w:eastAsia="Times New Roman" w:hAnsi="Arial" w:cs="Times New Roman"/>
          <w:sz w:val="20"/>
          <w:szCs w:val="20"/>
        </w:rPr>
      </w:pPr>
    </w:p>
    <w:p w14:paraId="7AF54894"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(Ur.l.RS , št. 83/05in 43/11).</w:t>
      </w:r>
    </w:p>
    <w:p w14:paraId="2EEE5C1D" w14:textId="77777777" w:rsidR="008A2FE7" w:rsidRPr="008A2FE7" w:rsidRDefault="008A2FE7" w:rsidP="008A2FE7">
      <w:pPr>
        <w:spacing w:after="0" w:line="240" w:lineRule="auto"/>
        <w:jc w:val="both"/>
        <w:rPr>
          <w:rFonts w:ascii="Arial" w:eastAsia="Times New Roman" w:hAnsi="Arial" w:cs="Times New Roman"/>
          <w:sz w:val="20"/>
          <w:szCs w:val="20"/>
        </w:rPr>
      </w:pPr>
    </w:p>
    <w:p w14:paraId="0950923D"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(Ur.l.RS , št. 3/02 in 57/03).</w:t>
      </w:r>
    </w:p>
    <w:p w14:paraId="7306EF7F" w14:textId="77777777" w:rsidR="008A2FE7" w:rsidRPr="008A2FE7" w:rsidRDefault="008A2FE7" w:rsidP="008A2FE7">
      <w:pPr>
        <w:spacing w:after="0" w:line="240" w:lineRule="auto"/>
        <w:jc w:val="both"/>
        <w:rPr>
          <w:rFonts w:ascii="Arial" w:eastAsia="Times New Roman" w:hAnsi="Arial" w:cs="Times New Roman"/>
          <w:sz w:val="20"/>
          <w:szCs w:val="20"/>
        </w:rPr>
      </w:pPr>
    </w:p>
    <w:p w14:paraId="461E77A3" w14:textId="77777777" w:rsidR="0007400D" w:rsidRDefault="0007400D">
      <w:pPr>
        <w:rPr>
          <w:rFonts w:ascii="Arial" w:eastAsia="Times New Roman" w:hAnsi="Arial" w:cs="Arial"/>
          <w:b/>
          <w:sz w:val="20"/>
          <w:szCs w:val="24"/>
        </w:rPr>
      </w:pPr>
      <w:r>
        <w:rPr>
          <w:rFonts w:ascii="Arial" w:eastAsia="Times New Roman" w:hAnsi="Arial" w:cs="Arial"/>
          <w:b/>
          <w:sz w:val="20"/>
          <w:szCs w:val="24"/>
        </w:rPr>
        <w:br w:type="page"/>
      </w:r>
    </w:p>
    <w:p w14:paraId="2CC1CD83" w14:textId="1DD9C31A" w:rsidR="00F74B54" w:rsidRPr="0004333F" w:rsidRDefault="00F74B54" w:rsidP="00F74B54">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lastRenderedPageBreak/>
        <w:t>7.</w:t>
      </w:r>
      <w:r w:rsidR="008A2FE7">
        <w:rPr>
          <w:rFonts w:ascii="Arial" w:eastAsia="Times New Roman" w:hAnsi="Arial" w:cs="Arial"/>
          <w:b/>
          <w:sz w:val="20"/>
          <w:szCs w:val="24"/>
        </w:rPr>
        <w:t>4</w:t>
      </w:r>
      <w:r w:rsidRPr="0004333F">
        <w:rPr>
          <w:rFonts w:ascii="Arial" w:eastAsia="Times New Roman" w:hAnsi="Arial" w:cs="Arial"/>
          <w:b/>
          <w:sz w:val="20"/>
          <w:szCs w:val="24"/>
        </w:rPr>
        <w:t>.</w:t>
      </w:r>
    </w:p>
    <w:p w14:paraId="21F5E72B" w14:textId="3EFD1BAE" w:rsidR="00F74B54" w:rsidRPr="0004333F" w:rsidRDefault="00F74B54" w:rsidP="00F74B54">
      <w:pPr>
        <w:spacing w:after="0" w:line="240" w:lineRule="auto"/>
        <w:jc w:val="both"/>
        <w:rPr>
          <w:rFonts w:ascii="Arial" w:eastAsia="Times New Roman" w:hAnsi="Arial" w:cs="Arial"/>
          <w:bCs/>
          <w:sz w:val="20"/>
          <w:szCs w:val="24"/>
        </w:rPr>
      </w:pPr>
      <w:r w:rsidRPr="00FD1A6E">
        <w:rPr>
          <w:rFonts w:ascii="Arial" w:eastAsia="Times New Roman" w:hAnsi="Arial" w:cs="Arial"/>
          <w:bCs/>
          <w:sz w:val="20"/>
          <w:szCs w:val="24"/>
        </w:rPr>
        <w:t xml:space="preserve">Odgovorna oseba s strani </w:t>
      </w:r>
      <w:r w:rsidR="00444347" w:rsidRPr="00FD1A6E">
        <w:rPr>
          <w:rFonts w:ascii="Arial" w:eastAsia="Times New Roman" w:hAnsi="Arial" w:cs="Arial"/>
          <w:bCs/>
          <w:sz w:val="20"/>
          <w:szCs w:val="24"/>
        </w:rPr>
        <w:t>ponudnika</w:t>
      </w:r>
      <w:r w:rsidRPr="00FD1A6E">
        <w:rPr>
          <w:rFonts w:ascii="Arial" w:eastAsia="Times New Roman" w:hAnsi="Arial" w:cs="Arial"/>
          <w:bCs/>
          <w:sz w:val="20"/>
          <w:szCs w:val="24"/>
        </w:rPr>
        <w:t xml:space="preserve"> bo usklajevala izvajanja del in je</w:t>
      </w:r>
      <w:r w:rsidRPr="0004333F">
        <w:rPr>
          <w:rFonts w:ascii="Arial" w:eastAsia="Times New Roman" w:hAnsi="Arial" w:cs="Arial"/>
          <w:bCs/>
          <w:sz w:val="20"/>
          <w:szCs w:val="24"/>
        </w:rPr>
        <w:t xml:space="preserve"> s tem pooblaščena za naslednje:</w:t>
      </w:r>
    </w:p>
    <w:p w14:paraId="71B22885" w14:textId="77777777"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ima obveznost in pravico ustaviti dela, če je nevarno za življenje in zdravje delavcev, oz. se med seboj ogrožajo;</w:t>
      </w:r>
    </w:p>
    <w:p w14:paraId="5AC97698" w14:textId="072A8904"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7DD77DDB" w14:textId="77777777"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da rešuje nastale spore in istočasno obvešča koordinatorja in službo varstva pri delu RTV Slovenija;</w:t>
      </w:r>
    </w:p>
    <w:p w14:paraId="4F043631" w14:textId="77777777"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da vodi knjigo dogovorjenih ukrepov s področja varnosti in zdravja pri delu, ki so se sproti ugotovili pri izvajanju del.</w:t>
      </w:r>
    </w:p>
    <w:p w14:paraId="59CC5472" w14:textId="4FDE1021" w:rsidR="0004333F" w:rsidRDefault="0004333F" w:rsidP="0004333F">
      <w:pPr>
        <w:autoSpaceDE w:val="0"/>
        <w:autoSpaceDN w:val="0"/>
        <w:adjustRightInd w:val="0"/>
        <w:spacing w:after="0" w:line="240" w:lineRule="auto"/>
        <w:jc w:val="both"/>
        <w:rPr>
          <w:rFonts w:ascii="Arial" w:eastAsia="Times New Roman" w:hAnsi="Arial" w:cs="Arial"/>
          <w:sz w:val="20"/>
          <w:szCs w:val="20"/>
        </w:rPr>
      </w:pPr>
    </w:p>
    <w:p w14:paraId="151D9F80" w14:textId="77777777" w:rsidR="00B55306" w:rsidRPr="0004333F" w:rsidRDefault="00B55306" w:rsidP="0004333F">
      <w:pPr>
        <w:autoSpaceDE w:val="0"/>
        <w:autoSpaceDN w:val="0"/>
        <w:adjustRightInd w:val="0"/>
        <w:spacing w:after="0" w:line="240" w:lineRule="auto"/>
        <w:jc w:val="both"/>
        <w:rPr>
          <w:rFonts w:ascii="Arial" w:eastAsia="Times New Roman" w:hAnsi="Arial" w:cs="Arial"/>
          <w:sz w:val="20"/>
          <w:szCs w:val="20"/>
        </w:rPr>
      </w:pPr>
    </w:p>
    <w:p w14:paraId="0986268F" w14:textId="77777777" w:rsidR="0004333F" w:rsidRPr="00B763B2" w:rsidRDefault="0004333F" w:rsidP="00B763B2">
      <w:pPr>
        <w:spacing w:after="0" w:line="240" w:lineRule="auto"/>
        <w:jc w:val="both"/>
        <w:rPr>
          <w:rFonts w:ascii="Arial" w:eastAsia="Times New Roman" w:hAnsi="Arial" w:cs="Arial"/>
          <w:b/>
          <w:sz w:val="20"/>
          <w:szCs w:val="24"/>
        </w:rPr>
      </w:pPr>
      <w:r w:rsidRPr="00B763B2">
        <w:rPr>
          <w:rFonts w:ascii="Arial" w:eastAsia="Times New Roman" w:hAnsi="Arial" w:cs="Arial"/>
          <w:b/>
          <w:sz w:val="20"/>
          <w:szCs w:val="24"/>
        </w:rPr>
        <w:t>8. člen</w:t>
      </w:r>
    </w:p>
    <w:p w14:paraId="7A81E9A7" w14:textId="77777777" w:rsidR="0004333F" w:rsidRPr="0004333F" w:rsidRDefault="0004333F" w:rsidP="0004333F">
      <w:pPr>
        <w:spacing w:after="0" w:line="240" w:lineRule="auto"/>
        <w:jc w:val="both"/>
        <w:rPr>
          <w:rFonts w:ascii="Arial" w:eastAsia="Times New Roman" w:hAnsi="Arial" w:cs="Times New Roman"/>
          <w:sz w:val="20"/>
          <w:szCs w:val="24"/>
        </w:rPr>
      </w:pPr>
    </w:p>
    <w:p w14:paraId="64EDA43A"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8.1.</w:t>
      </w:r>
    </w:p>
    <w:p w14:paraId="0BC228F4" w14:textId="2F409E0A"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se obvezuje, da bo pogodbena izvedba del ustrezala kvaliteti, ki jo je navedel v razpisni ponudbi in po veljavnih predpisih, normativih ter standardih, ki veljajo za dejavnost na področju stroke. Istočasno </w:t>
      </w: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garantira v imenu svojih podizvajalcev, da bodo vgrajena oprema in izvedena dela opravljena v skladu z zahtevami po tej pogodbi.</w:t>
      </w:r>
    </w:p>
    <w:p w14:paraId="11680BA5" w14:textId="77777777" w:rsidR="00444347" w:rsidRDefault="00444347" w:rsidP="0004333F">
      <w:pPr>
        <w:spacing w:after="0" w:line="240" w:lineRule="auto"/>
        <w:jc w:val="both"/>
        <w:rPr>
          <w:rFonts w:ascii="Arial" w:eastAsia="Times New Roman" w:hAnsi="Arial" w:cs="Arial"/>
          <w:b/>
          <w:sz w:val="20"/>
          <w:szCs w:val="24"/>
        </w:rPr>
      </w:pPr>
    </w:p>
    <w:p w14:paraId="37C3442A" w14:textId="574872C6"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8.2.</w:t>
      </w:r>
    </w:p>
    <w:p w14:paraId="591AD952" w14:textId="155AFB19" w:rsidR="00BE5B22" w:rsidRPr="0063755B" w:rsidRDefault="00BE5B22" w:rsidP="00BE5B22">
      <w:pPr>
        <w:spacing w:after="0" w:line="240" w:lineRule="auto"/>
        <w:jc w:val="both"/>
        <w:rPr>
          <w:rFonts w:ascii="Arial" w:eastAsia="Times New Roman" w:hAnsi="Arial" w:cs="Times New Roman"/>
          <w:bCs/>
          <w:noProof/>
          <w:sz w:val="20"/>
          <w:szCs w:val="24"/>
        </w:rPr>
      </w:pPr>
      <w:bookmarkStart w:id="206" w:name="_Toc66153414"/>
      <w:r w:rsidRPr="0063755B">
        <w:rPr>
          <w:rFonts w:ascii="Arial" w:eastAsia="Times New Roman" w:hAnsi="Arial" w:cs="Arial"/>
          <w:bCs/>
          <w:noProof/>
          <w:sz w:val="20"/>
          <w:szCs w:val="24"/>
        </w:rPr>
        <w:t xml:space="preserve">Ponudnik daje naročniku </w:t>
      </w:r>
      <w:r w:rsidRPr="005D6081">
        <w:rPr>
          <w:rFonts w:ascii="Arial" w:eastAsia="Times New Roman" w:hAnsi="Arial" w:cs="Arial"/>
          <w:bCs/>
          <w:noProof/>
          <w:sz w:val="20"/>
          <w:szCs w:val="24"/>
        </w:rPr>
        <w:t xml:space="preserve">……………. (najmanj </w:t>
      </w:r>
      <w:r w:rsidR="005D6081" w:rsidRPr="005D6081">
        <w:rPr>
          <w:rFonts w:ascii="Arial" w:eastAsia="Times New Roman" w:hAnsi="Arial" w:cs="Arial"/>
          <w:bCs/>
          <w:noProof/>
          <w:sz w:val="20"/>
          <w:szCs w:val="24"/>
        </w:rPr>
        <w:t>5</w:t>
      </w:r>
      <w:r w:rsidRPr="005D6081">
        <w:rPr>
          <w:rFonts w:ascii="Arial" w:eastAsia="Times New Roman" w:hAnsi="Arial" w:cs="Arial"/>
          <w:bCs/>
          <w:noProof/>
          <w:sz w:val="20"/>
          <w:szCs w:val="24"/>
        </w:rPr>
        <w:t xml:space="preserve">) </w:t>
      </w:r>
      <w:r w:rsidRPr="005D6081">
        <w:rPr>
          <w:rFonts w:ascii="Arial" w:eastAsia="Times New Roman" w:hAnsi="Arial" w:cs="Arial"/>
          <w:bCs/>
          <w:noProof/>
          <w:sz w:val="20"/>
          <w:szCs w:val="20"/>
        </w:rPr>
        <w:t>letno garancijo</w:t>
      </w:r>
      <w:r w:rsidRPr="0063755B">
        <w:rPr>
          <w:rFonts w:ascii="Arial" w:eastAsia="Times New Roman" w:hAnsi="Arial" w:cs="Arial"/>
          <w:bCs/>
          <w:noProof/>
          <w:sz w:val="20"/>
          <w:szCs w:val="20"/>
        </w:rPr>
        <w:t xml:space="preserve"> za vsa izvršena in prevzeta dela po tej pogodbi (tudi za dela podizvajalcev).</w:t>
      </w:r>
      <w:r w:rsidRPr="0063755B">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7610055D" w14:textId="77777777" w:rsidR="0004333F" w:rsidRPr="0004333F" w:rsidRDefault="0004333F" w:rsidP="0004333F">
      <w:pPr>
        <w:spacing w:after="0" w:line="240" w:lineRule="auto"/>
        <w:jc w:val="both"/>
        <w:rPr>
          <w:rFonts w:ascii="Arial" w:eastAsia="Times New Roman" w:hAnsi="Arial" w:cs="Times New Roman"/>
          <w:sz w:val="20"/>
          <w:szCs w:val="24"/>
        </w:rPr>
      </w:pPr>
    </w:p>
    <w:bookmarkEnd w:id="206"/>
    <w:p w14:paraId="5FAAB42C" w14:textId="77777777" w:rsidR="00BE5B22" w:rsidRPr="0063755B" w:rsidRDefault="00BE5B22" w:rsidP="00BE5B22">
      <w:pPr>
        <w:spacing w:after="0" w:line="240" w:lineRule="auto"/>
        <w:jc w:val="both"/>
        <w:rPr>
          <w:rFonts w:ascii="Arial" w:eastAsia="Times New Roman" w:hAnsi="Arial" w:cs="Arial"/>
          <w:bCs/>
          <w:noProof/>
          <w:sz w:val="20"/>
          <w:szCs w:val="20"/>
        </w:rPr>
      </w:pPr>
      <w:r w:rsidRPr="0063755B">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63755B">
        <w:rPr>
          <w:rFonts w:ascii="Arial" w:eastAsia="Times New Roman" w:hAnsi="Arial" w:cs="Arial"/>
          <w:bCs/>
          <w:noProof/>
          <w:sz w:val="20"/>
          <w:szCs w:val="20"/>
        </w:rPr>
        <w:t xml:space="preserve">v nasprotnem primeru </w:t>
      </w:r>
      <w:r w:rsidRPr="00B22F8B">
        <w:rPr>
          <w:rFonts w:ascii="Arial" w:eastAsia="Times New Roman" w:hAnsi="Arial" w:cs="Arial"/>
          <w:bCs/>
          <w:noProof/>
          <w:sz w:val="20"/>
          <w:szCs w:val="20"/>
        </w:rPr>
        <w:t xml:space="preserve">bo naročnik unovčil </w:t>
      </w:r>
      <w:r w:rsidRPr="00B22F8B">
        <w:rPr>
          <w:rFonts w:ascii="Arial" w:eastAsia="Times New Roman" w:hAnsi="Arial" w:cs="Arial"/>
          <w:bCs/>
          <w:noProof/>
          <w:sz w:val="20"/>
          <w:szCs w:val="24"/>
        </w:rPr>
        <w:t>garancijo za odpravo pomanjkljivosti v garancijskem roku.</w:t>
      </w:r>
    </w:p>
    <w:p w14:paraId="32CEF1B3" w14:textId="77777777" w:rsidR="0004333F" w:rsidRPr="00AF200C" w:rsidRDefault="0004333F" w:rsidP="0004333F">
      <w:pPr>
        <w:spacing w:after="0" w:line="240" w:lineRule="auto"/>
        <w:jc w:val="both"/>
        <w:rPr>
          <w:rFonts w:ascii="Arial" w:eastAsia="Times New Roman" w:hAnsi="Arial" w:cs="Times New Roman"/>
          <w:bCs/>
          <w:sz w:val="20"/>
          <w:szCs w:val="24"/>
        </w:rPr>
      </w:pPr>
    </w:p>
    <w:p w14:paraId="481B2137" w14:textId="77777777" w:rsidR="00BE5B22" w:rsidRPr="0063755B" w:rsidRDefault="00BE5B22" w:rsidP="00BE5B22">
      <w:pPr>
        <w:spacing w:after="0" w:line="240" w:lineRule="auto"/>
        <w:jc w:val="both"/>
        <w:rPr>
          <w:rFonts w:ascii="Arial" w:eastAsia="Times New Roman" w:hAnsi="Arial" w:cs="Arial"/>
          <w:bCs/>
          <w:noProof/>
          <w:sz w:val="20"/>
          <w:szCs w:val="20"/>
        </w:rPr>
      </w:pPr>
      <w:r w:rsidRPr="0063755B">
        <w:rPr>
          <w:rFonts w:ascii="Arial" w:eastAsia="Times New Roman" w:hAnsi="Arial" w:cs="Arial"/>
          <w:bCs/>
          <w:noProof/>
          <w:sz w:val="20"/>
          <w:szCs w:val="20"/>
        </w:rPr>
        <w:t xml:space="preserve">Garancijski rok začne teči od datuma končnega prevzemnega oz. primopredajnega zapisnika. </w:t>
      </w:r>
    </w:p>
    <w:p w14:paraId="53D615DE" w14:textId="77777777" w:rsidR="00BE5B22" w:rsidRDefault="00BE5B22" w:rsidP="0004333F">
      <w:pPr>
        <w:spacing w:after="0" w:line="240" w:lineRule="auto"/>
        <w:jc w:val="both"/>
        <w:rPr>
          <w:rFonts w:ascii="Arial" w:eastAsia="Times New Roman" w:hAnsi="Arial" w:cs="Times New Roman"/>
          <w:bCs/>
          <w:sz w:val="20"/>
          <w:szCs w:val="24"/>
        </w:rPr>
      </w:pPr>
    </w:p>
    <w:p w14:paraId="5711CC26" w14:textId="3DBFDB3B" w:rsidR="0004333F" w:rsidRPr="00AF200C" w:rsidRDefault="004B6630" w:rsidP="0004333F">
      <w:pPr>
        <w:spacing w:after="0" w:line="240" w:lineRule="auto"/>
        <w:jc w:val="both"/>
        <w:rPr>
          <w:rFonts w:ascii="Arial" w:eastAsia="Times New Roman" w:hAnsi="Arial" w:cs="Times New Roman"/>
          <w:bCs/>
          <w:sz w:val="20"/>
          <w:szCs w:val="24"/>
        </w:rPr>
      </w:pPr>
      <w:r>
        <w:rPr>
          <w:rFonts w:ascii="Arial" w:eastAsia="Times New Roman" w:hAnsi="Arial" w:cs="Times New Roman"/>
          <w:bCs/>
          <w:sz w:val="20"/>
          <w:szCs w:val="24"/>
        </w:rPr>
        <w:t>Ponudnik</w:t>
      </w:r>
      <w:r w:rsidR="0004333F" w:rsidRPr="00AF200C">
        <w:rPr>
          <w:rFonts w:ascii="Arial" w:eastAsia="Times New Roman" w:hAnsi="Arial" w:cs="Times New Roman"/>
          <w:bCs/>
          <w:sz w:val="20"/>
          <w:szCs w:val="24"/>
        </w:rPr>
        <w:t xml:space="preserve"> zagotavlja rezervne dele še ………….. (najmanj 7) let po datumu končnega prevzemnega zapisnika.</w:t>
      </w:r>
    </w:p>
    <w:p w14:paraId="60D1BA39" w14:textId="77777777" w:rsidR="00227317" w:rsidRPr="00AF200C" w:rsidRDefault="00227317" w:rsidP="0004333F">
      <w:pPr>
        <w:spacing w:after="0" w:line="240" w:lineRule="auto"/>
        <w:jc w:val="both"/>
        <w:rPr>
          <w:rFonts w:ascii="Arial" w:eastAsia="Times New Roman" w:hAnsi="Arial" w:cs="Times New Roman"/>
          <w:bCs/>
          <w:sz w:val="20"/>
          <w:szCs w:val="24"/>
        </w:rPr>
      </w:pPr>
    </w:p>
    <w:p w14:paraId="40DB2973" w14:textId="77777777" w:rsidR="00517DF0" w:rsidRPr="0004333F" w:rsidRDefault="00517DF0" w:rsidP="00517DF0">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4487934F" w14:textId="77777777" w:rsidR="0004333F" w:rsidRPr="0004333F" w:rsidRDefault="0004333F" w:rsidP="0004333F">
      <w:pPr>
        <w:spacing w:after="0" w:line="240" w:lineRule="auto"/>
        <w:jc w:val="both"/>
        <w:rPr>
          <w:rFonts w:ascii="Arial" w:eastAsia="Times New Roman" w:hAnsi="Arial" w:cs="Arial"/>
          <w:sz w:val="20"/>
          <w:szCs w:val="20"/>
        </w:rPr>
      </w:pPr>
    </w:p>
    <w:p w14:paraId="202B1C1C"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8.3</w:t>
      </w:r>
    </w:p>
    <w:p w14:paraId="30E232EB" w14:textId="2C0CD795"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zagotavlja, da bo v času garancije opravljal servisne storitve oziroma vzdrževalna dela z ustreznimi tehničnimi in kadrovskimi kapacitetami, vendar po posebnem naročilu naročnika. </w:t>
      </w:r>
    </w:p>
    <w:p w14:paraId="70C8258E" w14:textId="77777777" w:rsidR="0004333F" w:rsidRPr="0004333F" w:rsidRDefault="0004333F" w:rsidP="0004333F">
      <w:pPr>
        <w:spacing w:after="0" w:line="240" w:lineRule="auto"/>
        <w:jc w:val="both"/>
        <w:rPr>
          <w:rFonts w:ascii="Arial" w:eastAsia="Times New Roman" w:hAnsi="Arial" w:cs="Arial"/>
          <w:bCs/>
          <w:sz w:val="20"/>
          <w:szCs w:val="24"/>
        </w:rPr>
      </w:pPr>
    </w:p>
    <w:p w14:paraId="49559DAA" w14:textId="15678899"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V času garancije naročnik </w:t>
      </w:r>
      <w:r w:rsidR="00444347">
        <w:rPr>
          <w:rFonts w:ascii="Arial" w:eastAsia="Times New Roman" w:hAnsi="Arial" w:cs="Arial"/>
          <w:bCs/>
          <w:sz w:val="20"/>
          <w:szCs w:val="24"/>
        </w:rPr>
        <w:t>ponudniku</w:t>
      </w:r>
      <w:r w:rsidRPr="0004333F">
        <w:rPr>
          <w:rFonts w:ascii="Arial" w:eastAsia="Times New Roman" w:hAnsi="Arial" w:cs="Arial"/>
          <w:bCs/>
          <w:sz w:val="20"/>
          <w:szCs w:val="24"/>
        </w:rPr>
        <w:t xml:space="preserve"> ne prizna nobenih stroškov za odpravljanje napak.</w:t>
      </w:r>
    </w:p>
    <w:p w14:paraId="14B6E8EE"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t>8.4</w:t>
      </w:r>
    </w:p>
    <w:p w14:paraId="4812A809" w14:textId="7133D9F0" w:rsidR="0004333F" w:rsidRPr="0004333F" w:rsidRDefault="004B6630" w:rsidP="0004333F">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odgovarja za skrite napake pri izvedbi del. Skrite napake so vse tiste pomanjkljivosti, ki jih naročnik ni mogel ugotoviti z običajnim pregledom prevzetih del. Naročnik mora obvestiti </w:t>
      </w:r>
      <w:r w:rsidR="00444347">
        <w:rPr>
          <w:rFonts w:ascii="Arial" w:eastAsia="Times New Roman" w:hAnsi="Arial" w:cs="Times New Roman"/>
          <w:sz w:val="20"/>
          <w:szCs w:val="24"/>
        </w:rPr>
        <w:t>ponudnika</w:t>
      </w:r>
      <w:r w:rsidR="0004333F" w:rsidRPr="0004333F">
        <w:rPr>
          <w:rFonts w:ascii="Arial" w:eastAsia="Times New Roman" w:hAnsi="Arial" w:cs="Times New Roman"/>
          <w:sz w:val="20"/>
          <w:szCs w:val="24"/>
        </w:rPr>
        <w:t xml:space="preserve"> o</w:t>
      </w:r>
      <w:r w:rsidR="00227317">
        <w:rPr>
          <w:rFonts w:ascii="Arial" w:eastAsia="Times New Roman" w:hAnsi="Arial" w:cs="Times New Roman"/>
          <w:sz w:val="20"/>
          <w:szCs w:val="24"/>
        </w:rPr>
        <w:t xml:space="preserve"> skriti napaki v osmih (8) dneh</w:t>
      </w:r>
      <w:r w:rsidR="0004333F" w:rsidRPr="0004333F">
        <w:rPr>
          <w:rFonts w:ascii="Arial" w:eastAsia="Times New Roman" w:hAnsi="Arial" w:cs="Times New Roman"/>
          <w:sz w:val="20"/>
          <w:szCs w:val="24"/>
        </w:rPr>
        <w:t xml:space="preserve"> šteto od dneva, ko je napako opazil.  </w:t>
      </w:r>
    </w:p>
    <w:p w14:paraId="0EC5363E" w14:textId="77777777" w:rsidR="0004333F" w:rsidRPr="0004333F" w:rsidRDefault="0004333F" w:rsidP="0004333F">
      <w:pPr>
        <w:spacing w:after="0" w:line="240" w:lineRule="auto"/>
        <w:jc w:val="both"/>
        <w:rPr>
          <w:rFonts w:ascii="Arial" w:eastAsia="Times New Roman" w:hAnsi="Arial" w:cs="Arial"/>
          <w:b/>
          <w:sz w:val="20"/>
          <w:szCs w:val="24"/>
        </w:rPr>
      </w:pPr>
    </w:p>
    <w:p w14:paraId="3EBE9B40"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8.5</w:t>
      </w:r>
    </w:p>
    <w:p w14:paraId="3156BEF7" w14:textId="47F03D84" w:rsidR="0004333F" w:rsidRPr="0004333F" w:rsidRDefault="004B6630" w:rsidP="0004333F">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Ponudnik</w:t>
      </w:r>
      <w:r w:rsidR="0004333F" w:rsidRPr="0004333F">
        <w:rPr>
          <w:rFonts w:ascii="Arial" w:eastAsia="Times New Roman" w:hAnsi="Arial" w:cs="Times New Roman"/>
          <w:sz w:val="20"/>
          <w:szCs w:val="20"/>
        </w:rPr>
        <w:t xml:space="preserve"> bo k odpravi napak, ki povzročajo  škodo ali ogrožajo varnost stvari in oseb, pristopil takoj na prvi poziv v roku največ </w:t>
      </w:r>
      <w:r w:rsidR="003B2371">
        <w:rPr>
          <w:rFonts w:ascii="Arial" w:eastAsia="Times New Roman" w:hAnsi="Arial" w:cs="Times New Roman"/>
          <w:sz w:val="20"/>
          <w:szCs w:val="20"/>
        </w:rPr>
        <w:t>2</w:t>
      </w:r>
      <w:r w:rsidR="0004333F" w:rsidRPr="0004333F">
        <w:rPr>
          <w:rFonts w:ascii="Arial" w:eastAsia="Times New Roman" w:hAnsi="Arial" w:cs="Times New Roman"/>
          <w:sz w:val="20"/>
          <w:szCs w:val="20"/>
        </w:rPr>
        <w:t xml:space="preserve"> ur po prejemu pisnega obvestila o nastalih napakah. Če se </w:t>
      </w:r>
      <w:r>
        <w:rPr>
          <w:rFonts w:ascii="Arial" w:eastAsia="Times New Roman" w:hAnsi="Arial" w:cs="Times New Roman"/>
          <w:sz w:val="20"/>
          <w:szCs w:val="20"/>
        </w:rPr>
        <w:t>ponudnik</w:t>
      </w:r>
      <w:r w:rsidR="0004333F" w:rsidRPr="0004333F">
        <w:rPr>
          <w:rFonts w:ascii="Arial" w:eastAsia="Times New Roman" w:hAnsi="Arial" w:cs="Times New Roman"/>
          <w:sz w:val="20"/>
          <w:szCs w:val="20"/>
        </w:rPr>
        <w:t xml:space="preserve"> ne odzove, da bo napako odpravil oziroma če ne odpravi napake v roku 24 ur, mu bo naročnik zaračunal kazen v višini dvakratne vrednosti nastale škode. </w:t>
      </w:r>
    </w:p>
    <w:p w14:paraId="67E8E5F7" w14:textId="77777777" w:rsidR="0004333F" w:rsidRPr="0004333F" w:rsidRDefault="0004333F" w:rsidP="0004333F">
      <w:pPr>
        <w:spacing w:after="0" w:line="240" w:lineRule="auto"/>
        <w:jc w:val="both"/>
        <w:rPr>
          <w:rFonts w:ascii="Arial" w:eastAsia="Times New Roman" w:hAnsi="Arial" w:cs="Arial"/>
          <w:bCs/>
          <w:sz w:val="20"/>
          <w:szCs w:val="24"/>
        </w:rPr>
      </w:pPr>
    </w:p>
    <w:p w14:paraId="6CCB2592"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Kontaktna oseba naročnika za sporočanje obvestil o nastalih napakah je:……………………</w:t>
      </w:r>
    </w:p>
    <w:p w14:paraId="486D4102" w14:textId="77777777" w:rsidR="0004333F" w:rsidRPr="0004333F" w:rsidRDefault="0004333F" w:rsidP="0004333F">
      <w:pPr>
        <w:spacing w:after="0" w:line="240" w:lineRule="auto"/>
        <w:ind w:left="1080"/>
        <w:jc w:val="both"/>
        <w:rPr>
          <w:rFonts w:ascii="Arial" w:eastAsia="Times New Roman" w:hAnsi="Arial" w:cs="Arial"/>
          <w:bCs/>
          <w:color w:val="FF0000"/>
          <w:sz w:val="20"/>
          <w:szCs w:val="24"/>
        </w:rPr>
      </w:pPr>
    </w:p>
    <w:p w14:paraId="2263C404"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8.6</w:t>
      </w:r>
    </w:p>
    <w:p w14:paraId="6863A292" w14:textId="124E460E"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zagotavlja izvajanje del in storitev z ustreznimi tehničnimi in kadrovskimi kapacitetami na objektu.</w:t>
      </w:r>
    </w:p>
    <w:p w14:paraId="5160A211" w14:textId="77777777" w:rsidR="0004333F" w:rsidRPr="0004333F" w:rsidRDefault="0004333F" w:rsidP="0004333F">
      <w:pPr>
        <w:spacing w:after="0" w:line="240" w:lineRule="auto"/>
        <w:jc w:val="both"/>
        <w:rPr>
          <w:rFonts w:ascii="Arial" w:eastAsia="Times New Roman" w:hAnsi="Arial" w:cs="Arial"/>
          <w:b/>
          <w:sz w:val="20"/>
          <w:szCs w:val="24"/>
        </w:rPr>
      </w:pPr>
    </w:p>
    <w:p w14:paraId="57C443E8" w14:textId="77777777" w:rsidR="0007400D" w:rsidRDefault="0007400D">
      <w:pPr>
        <w:rPr>
          <w:rFonts w:ascii="Arial" w:eastAsia="Times New Roman" w:hAnsi="Arial" w:cs="Arial"/>
          <w:b/>
          <w:sz w:val="20"/>
          <w:szCs w:val="24"/>
        </w:rPr>
      </w:pPr>
      <w:r>
        <w:rPr>
          <w:rFonts w:ascii="Arial" w:eastAsia="Times New Roman" w:hAnsi="Arial" w:cs="Arial"/>
          <w:b/>
          <w:sz w:val="20"/>
          <w:szCs w:val="24"/>
        </w:rPr>
        <w:br w:type="page"/>
      </w:r>
    </w:p>
    <w:p w14:paraId="033636A7" w14:textId="19E0951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lastRenderedPageBreak/>
        <w:t>8.7</w:t>
      </w:r>
    </w:p>
    <w:p w14:paraId="38FC413C" w14:textId="05D9DE04" w:rsidR="007B3CA1" w:rsidRDefault="007B3CA1" w:rsidP="007B3CA1">
      <w:pPr>
        <w:spacing w:after="0" w:line="240" w:lineRule="auto"/>
        <w:jc w:val="both"/>
        <w:rPr>
          <w:rFonts w:ascii="Arial" w:hAnsi="Arial" w:cs="Times New Roman"/>
          <w:sz w:val="20"/>
          <w:szCs w:val="20"/>
          <w:lang w:eastAsia="sl-SI"/>
        </w:rPr>
      </w:pPr>
      <w:r w:rsidRPr="007B3CA1">
        <w:rPr>
          <w:rFonts w:ascii="Arial" w:hAnsi="Arial"/>
          <w:sz w:val="20"/>
        </w:rPr>
        <w:t xml:space="preserve">Ponudnik se zavezuje, da bo predložil </w:t>
      </w:r>
      <w:r w:rsidRPr="007B3CA1">
        <w:rPr>
          <w:rFonts w:ascii="Arial" w:hAnsi="Arial" w:cs="Times New Roman"/>
          <w:sz w:val="20"/>
          <w:szCs w:val="20"/>
          <w:lang w:eastAsia="sl-SI"/>
        </w:rPr>
        <w:t xml:space="preserve">izjavo zavarovalnice, s katero zagotavlja, da bo ta v primeru sklenitve pogodbe z naročnikom izdala zavarovalno kritje za zavarovanje odgovornosti za škodo v skladu s 14. členom </w:t>
      </w:r>
      <w:r w:rsidRPr="007B3CA1">
        <w:rPr>
          <w:rFonts w:ascii="Arial" w:hAnsi="Arial" w:cs="Arial"/>
          <w:sz w:val="20"/>
          <w:szCs w:val="20"/>
          <w:lang w:eastAsia="sl-SI"/>
        </w:rPr>
        <w:t>Gradbenega zakona</w:t>
      </w:r>
      <w:r w:rsidRPr="007B3CA1">
        <w:rPr>
          <w:rFonts w:ascii="Arial" w:hAnsi="Arial" w:cs="Times New Roman"/>
          <w:sz w:val="20"/>
          <w:szCs w:val="20"/>
          <w:lang w:eastAsia="sl-SI"/>
        </w:rPr>
        <w:t xml:space="preserve">, v </w:t>
      </w:r>
      <w:r w:rsidRPr="00FD1A6E">
        <w:rPr>
          <w:rFonts w:ascii="Arial" w:hAnsi="Arial" w:cs="Times New Roman"/>
          <w:sz w:val="20"/>
          <w:szCs w:val="20"/>
          <w:lang w:eastAsia="sl-SI"/>
        </w:rPr>
        <w:t>višini 50.000,00 EUR za čas</w:t>
      </w:r>
      <w:r w:rsidRPr="007B3CA1">
        <w:rPr>
          <w:rFonts w:ascii="Arial" w:hAnsi="Arial" w:cs="Times New Roman"/>
          <w:sz w:val="20"/>
          <w:szCs w:val="20"/>
          <w:lang w:eastAsia="sl-SI"/>
        </w:rPr>
        <w:t xml:space="preserve"> izvajanja del na RTV Slovenija</w:t>
      </w:r>
      <w:r>
        <w:rPr>
          <w:rFonts w:ascii="Arial" w:hAnsi="Arial" w:cs="Times New Roman"/>
          <w:sz w:val="20"/>
          <w:szCs w:val="20"/>
          <w:lang w:eastAsia="sl-SI"/>
        </w:rPr>
        <w:t xml:space="preserve"> - Z</w:t>
      </w:r>
      <w:r w:rsidRPr="007B3CA1">
        <w:rPr>
          <w:rFonts w:ascii="Arial" w:hAnsi="Arial" w:cs="Times New Roman"/>
          <w:sz w:val="20"/>
          <w:szCs w:val="20"/>
          <w:lang w:eastAsia="sl-SI"/>
        </w:rPr>
        <w:t>amenjav</w:t>
      </w:r>
      <w:r>
        <w:rPr>
          <w:rFonts w:ascii="Arial" w:hAnsi="Arial" w:cs="Times New Roman"/>
          <w:sz w:val="20"/>
          <w:szCs w:val="20"/>
          <w:lang w:eastAsia="sl-SI"/>
        </w:rPr>
        <w:t>a</w:t>
      </w:r>
      <w:r w:rsidRPr="007B3CA1">
        <w:rPr>
          <w:rFonts w:ascii="Arial" w:hAnsi="Arial" w:cs="Times New Roman"/>
          <w:sz w:val="20"/>
          <w:szCs w:val="20"/>
          <w:lang w:eastAsia="sl-SI"/>
        </w:rPr>
        <w:t xml:space="preserve"> SN in NN plošče v transformatorski postaji. </w:t>
      </w:r>
    </w:p>
    <w:p w14:paraId="65C21CDC" w14:textId="77777777" w:rsidR="007B3CA1" w:rsidRPr="007B3CA1" w:rsidRDefault="007B3CA1" w:rsidP="007B3CA1">
      <w:pPr>
        <w:spacing w:after="0" w:line="240" w:lineRule="auto"/>
        <w:jc w:val="both"/>
        <w:rPr>
          <w:rFonts w:ascii="Arial" w:hAnsi="Arial" w:cs="Times New Roman"/>
          <w:sz w:val="20"/>
          <w:szCs w:val="20"/>
          <w:lang w:eastAsia="sl-SI"/>
        </w:rPr>
      </w:pPr>
    </w:p>
    <w:p w14:paraId="405F796E" w14:textId="530B5F88" w:rsidR="007B3CA1" w:rsidRDefault="000530D5" w:rsidP="007B3CA1">
      <w:pPr>
        <w:spacing w:after="0" w:line="240" w:lineRule="auto"/>
        <w:jc w:val="both"/>
        <w:rPr>
          <w:rFonts w:ascii="Arial" w:hAnsi="Arial" w:cs="Arial"/>
          <w:bCs/>
          <w:sz w:val="20"/>
          <w:szCs w:val="20"/>
        </w:rPr>
      </w:pPr>
      <w:r w:rsidRPr="004A608E">
        <w:rPr>
          <w:rFonts w:ascii="Arial" w:hAnsi="Arial" w:cs="Arial"/>
          <w:sz w:val="20"/>
          <w:szCs w:val="20"/>
          <w:lang w:eastAsia="sl-SI"/>
        </w:rPr>
        <w:t>Dokazilo o</w:t>
      </w:r>
      <w:r w:rsidR="007B3CA1" w:rsidRPr="004A608E">
        <w:rPr>
          <w:rFonts w:ascii="Arial" w:hAnsi="Arial" w:cs="Arial"/>
          <w:sz w:val="20"/>
          <w:szCs w:val="20"/>
          <w:lang w:eastAsia="sl-SI"/>
        </w:rPr>
        <w:t xml:space="preserve"> zavarovanj</w:t>
      </w:r>
      <w:r w:rsidRPr="004A608E">
        <w:rPr>
          <w:rFonts w:ascii="Arial" w:hAnsi="Arial" w:cs="Arial"/>
          <w:sz w:val="20"/>
          <w:szCs w:val="20"/>
          <w:lang w:eastAsia="sl-SI"/>
        </w:rPr>
        <w:t>u</w:t>
      </w:r>
      <w:r w:rsidR="007B3CA1" w:rsidRPr="004A608E">
        <w:rPr>
          <w:rFonts w:ascii="Arial" w:hAnsi="Arial" w:cs="Arial"/>
          <w:sz w:val="20"/>
          <w:szCs w:val="20"/>
          <w:lang w:eastAsia="sl-SI"/>
        </w:rPr>
        <w:t xml:space="preserve"> odgovornosti</w:t>
      </w:r>
      <w:r w:rsidRPr="004A608E">
        <w:rPr>
          <w:rFonts w:ascii="Arial" w:hAnsi="Arial" w:cs="Arial"/>
          <w:sz w:val="20"/>
          <w:szCs w:val="20"/>
          <w:lang w:eastAsia="sl-SI"/>
        </w:rPr>
        <w:t xml:space="preserve"> </w:t>
      </w:r>
      <w:r w:rsidR="007B3CA1" w:rsidRPr="004A608E">
        <w:rPr>
          <w:rFonts w:ascii="Arial" w:hAnsi="Arial" w:cs="Arial"/>
          <w:sz w:val="20"/>
          <w:szCs w:val="20"/>
          <w:lang w:eastAsia="sl-SI"/>
        </w:rPr>
        <w:t xml:space="preserve">mora ponudnik predložiti najkasneje </w:t>
      </w:r>
      <w:r w:rsidR="004A608E" w:rsidRPr="004A608E">
        <w:rPr>
          <w:rFonts w:ascii="Arial" w:hAnsi="Arial" w:cs="Arial"/>
          <w:sz w:val="20"/>
          <w:szCs w:val="20"/>
          <w:lang w:eastAsia="sl-SI"/>
        </w:rPr>
        <w:t xml:space="preserve">v </w:t>
      </w:r>
      <w:r w:rsidR="008E28AE" w:rsidRPr="008E28AE">
        <w:rPr>
          <w:rFonts w:ascii="Arial" w:hAnsi="Arial" w:cs="Arial"/>
          <w:sz w:val="20"/>
          <w:szCs w:val="20"/>
          <w:lang w:eastAsia="sl-SI"/>
        </w:rPr>
        <w:t>10 dni po prejetju  podpisane pogodbe s strani naročnika</w:t>
      </w:r>
      <w:r w:rsidR="007B3CA1" w:rsidRPr="004A608E">
        <w:rPr>
          <w:rFonts w:ascii="Arial" w:hAnsi="Arial" w:cs="Arial"/>
          <w:sz w:val="20"/>
          <w:szCs w:val="20"/>
          <w:lang w:eastAsia="sl-SI"/>
        </w:rPr>
        <w:t xml:space="preserve">. </w:t>
      </w:r>
      <w:r w:rsidR="007B3CA1" w:rsidRPr="004A608E">
        <w:rPr>
          <w:rFonts w:ascii="Arial" w:hAnsi="Arial" w:cs="Times New Roman"/>
          <w:sz w:val="20"/>
          <w:szCs w:val="20"/>
          <w:lang w:eastAsia="sl-SI"/>
        </w:rPr>
        <w:t>Zavarovalna polica se mora glasiti na pogodbo naročnika za JN-</w:t>
      </w:r>
      <w:r w:rsidR="00E3175E">
        <w:rPr>
          <w:rFonts w:ascii="Arial" w:hAnsi="Arial" w:cs="Times New Roman"/>
          <w:sz w:val="20"/>
          <w:szCs w:val="20"/>
          <w:lang w:eastAsia="sl-SI"/>
        </w:rPr>
        <w:t>B1010</w:t>
      </w:r>
      <w:r w:rsidR="007B3CA1" w:rsidRPr="004A608E">
        <w:rPr>
          <w:rFonts w:ascii="Arial" w:hAnsi="Arial" w:cs="Times New Roman"/>
          <w:sz w:val="20"/>
          <w:szCs w:val="20"/>
          <w:lang w:eastAsia="sl-SI"/>
        </w:rPr>
        <w:t xml:space="preserve"> -  Zamenjava SN in NN plošče v tr</w:t>
      </w:r>
      <w:r w:rsidR="007B3CA1" w:rsidRPr="007B3CA1">
        <w:rPr>
          <w:rFonts w:ascii="Arial" w:hAnsi="Arial" w:cs="Times New Roman"/>
          <w:sz w:val="20"/>
          <w:szCs w:val="20"/>
          <w:lang w:eastAsia="sl-SI"/>
        </w:rPr>
        <w:t>ansformatorski postaji.</w:t>
      </w:r>
      <w:bookmarkStart w:id="207" w:name="_Hlk514750154"/>
      <w:r w:rsidR="007B3CA1" w:rsidRPr="007B3CA1">
        <w:rPr>
          <w:rFonts w:ascii="Arial" w:hAnsi="Arial" w:cs="Times New Roman"/>
          <w:sz w:val="20"/>
          <w:szCs w:val="20"/>
          <w:lang w:eastAsia="sl-SI"/>
        </w:rPr>
        <w:t xml:space="preserve"> </w:t>
      </w:r>
      <w:r w:rsidR="00707077">
        <w:rPr>
          <w:rFonts w:ascii="Arial" w:hAnsi="Arial" w:cs="Arial"/>
          <w:bCs/>
          <w:sz w:val="20"/>
          <w:szCs w:val="20"/>
        </w:rPr>
        <w:t>(Priloga</w:t>
      </w:r>
      <w:r w:rsidR="007B3CA1" w:rsidRPr="007B3CA1">
        <w:rPr>
          <w:rFonts w:ascii="Arial" w:hAnsi="Arial" w:cs="Arial"/>
          <w:bCs/>
          <w:sz w:val="20"/>
          <w:szCs w:val="20"/>
        </w:rPr>
        <w:t xml:space="preserve"> 3 </w:t>
      </w:r>
      <w:r w:rsidR="00707077">
        <w:rPr>
          <w:rFonts w:ascii="Arial" w:hAnsi="Arial" w:cs="Arial"/>
          <w:bCs/>
          <w:sz w:val="20"/>
          <w:szCs w:val="20"/>
        </w:rPr>
        <w:t xml:space="preserve">k </w:t>
      </w:r>
      <w:r w:rsidR="007B3CA1" w:rsidRPr="007B3CA1">
        <w:rPr>
          <w:rFonts w:ascii="Arial" w:hAnsi="Arial" w:cs="Arial"/>
          <w:bCs/>
          <w:sz w:val="20"/>
          <w:szCs w:val="20"/>
        </w:rPr>
        <w:t>pogodb</w:t>
      </w:r>
      <w:r w:rsidR="00707077">
        <w:rPr>
          <w:rFonts w:ascii="Arial" w:hAnsi="Arial" w:cs="Arial"/>
          <w:bCs/>
          <w:sz w:val="20"/>
          <w:szCs w:val="20"/>
        </w:rPr>
        <w:t>i)</w:t>
      </w:r>
      <w:r w:rsidR="007B3CA1" w:rsidRPr="007B3CA1">
        <w:rPr>
          <w:rFonts w:ascii="Arial" w:hAnsi="Arial" w:cs="Arial"/>
          <w:bCs/>
          <w:sz w:val="20"/>
          <w:szCs w:val="20"/>
        </w:rPr>
        <w:t xml:space="preserve">. </w:t>
      </w:r>
      <w:bookmarkEnd w:id="207"/>
    </w:p>
    <w:p w14:paraId="71DBF84C" w14:textId="77777777" w:rsidR="007B3CA1" w:rsidRPr="007B3CA1" w:rsidRDefault="007B3CA1" w:rsidP="007B3CA1">
      <w:pPr>
        <w:spacing w:after="0" w:line="240" w:lineRule="auto"/>
        <w:jc w:val="both"/>
        <w:rPr>
          <w:rFonts w:ascii="Arial" w:hAnsi="Arial" w:cs="Times New Roman"/>
          <w:sz w:val="20"/>
          <w:szCs w:val="20"/>
          <w:lang w:eastAsia="sl-SI"/>
        </w:rPr>
      </w:pPr>
    </w:p>
    <w:p w14:paraId="674A0FAF" w14:textId="65F6CC19" w:rsidR="0004333F" w:rsidRDefault="007B3CA1" w:rsidP="0004333F">
      <w:pPr>
        <w:spacing w:after="0" w:line="240" w:lineRule="auto"/>
        <w:jc w:val="both"/>
        <w:rPr>
          <w:rFonts w:ascii="Arial" w:eastAsia="Times New Roman" w:hAnsi="Arial" w:cs="Arial"/>
          <w:bCs/>
          <w:sz w:val="20"/>
          <w:szCs w:val="24"/>
        </w:rPr>
      </w:pPr>
      <w:r w:rsidRPr="007B3CA1">
        <w:rPr>
          <w:rFonts w:ascii="Arial" w:eastAsia="Times New Roman" w:hAnsi="Arial" w:cs="Arial"/>
          <w:bCs/>
          <w:sz w:val="20"/>
          <w:szCs w:val="24"/>
        </w:rPr>
        <w:t>Časovna veljavnost dokumenta o zavarovanju pred odgovornostjo mora veljati najmanj za čas trajanja pogodbe.</w:t>
      </w:r>
    </w:p>
    <w:p w14:paraId="4800C9D3" w14:textId="77777777" w:rsidR="007B3CA1" w:rsidRPr="00D621C3" w:rsidRDefault="007B3CA1" w:rsidP="0004333F">
      <w:pPr>
        <w:spacing w:after="0" w:line="240" w:lineRule="auto"/>
        <w:jc w:val="both"/>
        <w:rPr>
          <w:rFonts w:ascii="Arial" w:eastAsia="Times New Roman" w:hAnsi="Arial" w:cs="Arial"/>
          <w:bCs/>
          <w:sz w:val="20"/>
          <w:szCs w:val="24"/>
        </w:rPr>
      </w:pPr>
    </w:p>
    <w:p w14:paraId="1F488956" w14:textId="77777777" w:rsidR="0004333F" w:rsidRPr="00D621C3" w:rsidRDefault="0004333F" w:rsidP="0004333F">
      <w:pPr>
        <w:spacing w:after="0" w:line="240" w:lineRule="auto"/>
        <w:jc w:val="both"/>
        <w:rPr>
          <w:rFonts w:ascii="Arial" w:eastAsia="Times New Roman" w:hAnsi="Arial" w:cs="Arial"/>
          <w:b/>
          <w:bCs/>
          <w:sz w:val="20"/>
          <w:szCs w:val="24"/>
        </w:rPr>
      </w:pPr>
      <w:r w:rsidRPr="00D621C3">
        <w:rPr>
          <w:rFonts w:ascii="Arial" w:eastAsia="Times New Roman" w:hAnsi="Arial" w:cs="Arial"/>
          <w:b/>
          <w:bCs/>
          <w:sz w:val="20"/>
          <w:szCs w:val="24"/>
        </w:rPr>
        <w:t>8.8</w:t>
      </w:r>
    </w:p>
    <w:p w14:paraId="4ACA59BA" w14:textId="34B51A33" w:rsidR="007B3CA1" w:rsidRPr="007B3CA1" w:rsidRDefault="007B3CA1" w:rsidP="007B3CA1">
      <w:pPr>
        <w:spacing w:after="0" w:line="240" w:lineRule="auto"/>
        <w:jc w:val="both"/>
        <w:rPr>
          <w:rFonts w:ascii="Arial" w:eastAsia="Times New Roman" w:hAnsi="Arial" w:cs="Times New Roman"/>
          <w:bCs/>
          <w:sz w:val="20"/>
          <w:szCs w:val="20"/>
        </w:rPr>
      </w:pPr>
      <w:r w:rsidRPr="007B3CA1">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7B3CA1">
        <w:rPr>
          <w:rFonts w:ascii="Arial" w:eastAsia="Times New Roman" w:hAnsi="Arial" w:cs="Times New Roman"/>
          <w:bCs/>
          <w:sz w:val="20"/>
          <w:szCs w:val="20"/>
        </w:rPr>
        <w:t xml:space="preserve">končnega prevzemnega oz. primopredajnega zapisnika. </w:t>
      </w:r>
      <w:r w:rsidRPr="007B3CA1">
        <w:rPr>
          <w:rFonts w:ascii="Arial" w:hAnsi="Arial" w:cs="Arial"/>
          <w:sz w:val="20"/>
          <w:szCs w:val="20"/>
        </w:rPr>
        <w:t>Brez predložene garancije za odpravo pomanjkljivosti v garancijski dobi primopredaja del ni opravljena.</w:t>
      </w:r>
      <w:r w:rsidRPr="007B3CA1">
        <w:rPr>
          <w:rFonts w:ascii="Arial" w:eastAsia="Times New Roman" w:hAnsi="Arial" w:cs="Times New Roman"/>
          <w:bCs/>
          <w:sz w:val="20"/>
          <w:szCs w:val="20"/>
        </w:rPr>
        <w:t xml:space="preserve"> (Priloga </w:t>
      </w:r>
      <w:r w:rsidR="00B55306" w:rsidRPr="00B55306">
        <w:rPr>
          <w:rFonts w:ascii="Arial" w:eastAsia="Times New Roman" w:hAnsi="Arial" w:cs="Times New Roman"/>
          <w:bCs/>
          <w:sz w:val="20"/>
          <w:szCs w:val="20"/>
        </w:rPr>
        <w:t>6</w:t>
      </w:r>
      <w:r w:rsidR="00707077">
        <w:rPr>
          <w:rFonts w:ascii="Arial" w:eastAsia="Times New Roman" w:hAnsi="Arial" w:cs="Times New Roman"/>
          <w:bCs/>
          <w:sz w:val="20"/>
          <w:szCs w:val="20"/>
        </w:rPr>
        <w:t xml:space="preserve"> k pogodbi</w:t>
      </w:r>
      <w:r w:rsidRPr="007B3CA1">
        <w:rPr>
          <w:rFonts w:ascii="Arial" w:eastAsia="Times New Roman" w:hAnsi="Arial" w:cs="Times New Roman"/>
          <w:bCs/>
          <w:sz w:val="20"/>
          <w:szCs w:val="20"/>
        </w:rPr>
        <w:t>)</w:t>
      </w:r>
    </w:p>
    <w:p w14:paraId="4FE10485" w14:textId="77777777" w:rsidR="007B3CA1" w:rsidRPr="007B3CA1" w:rsidRDefault="007B3CA1" w:rsidP="007B3CA1">
      <w:pPr>
        <w:spacing w:after="0" w:line="240" w:lineRule="auto"/>
        <w:jc w:val="both"/>
        <w:rPr>
          <w:rFonts w:ascii="Arial" w:eastAsia="Times New Roman" w:hAnsi="Arial" w:cs="Times New Roman"/>
          <w:sz w:val="20"/>
          <w:szCs w:val="20"/>
        </w:rPr>
      </w:pPr>
    </w:p>
    <w:p w14:paraId="067734E4" w14:textId="77777777" w:rsidR="007B3CA1" w:rsidRPr="007B3CA1" w:rsidRDefault="007B3CA1" w:rsidP="007B3CA1">
      <w:pPr>
        <w:spacing w:after="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7B3CA1">
        <w:rPr>
          <w:rFonts w:ascii="Arial" w:eastAsia="Times New Roman" w:hAnsi="Arial" w:cs="Times New Roman"/>
          <w:bCs/>
          <w:sz w:val="20"/>
          <w:szCs w:val="20"/>
        </w:rPr>
        <w:t>primopredajnega zapisnika</w:t>
      </w:r>
      <w:r w:rsidRPr="007B3CA1">
        <w:rPr>
          <w:rFonts w:ascii="Arial" w:eastAsia="Times New Roman" w:hAnsi="Arial" w:cs="Times New Roman"/>
          <w:sz w:val="20"/>
          <w:szCs w:val="20"/>
        </w:rPr>
        <w:t>.</w:t>
      </w:r>
    </w:p>
    <w:p w14:paraId="1AA67402" w14:textId="77777777" w:rsidR="00B763B2" w:rsidRPr="007B3CA1" w:rsidRDefault="00B763B2" w:rsidP="007B3CA1">
      <w:pPr>
        <w:spacing w:after="0" w:line="240" w:lineRule="auto"/>
        <w:jc w:val="both"/>
        <w:rPr>
          <w:rFonts w:ascii="Arial" w:eastAsia="Times New Roman" w:hAnsi="Arial" w:cs="Times New Roman"/>
          <w:sz w:val="20"/>
          <w:szCs w:val="20"/>
        </w:rPr>
      </w:pPr>
    </w:p>
    <w:p w14:paraId="5CF75C62" w14:textId="77777777" w:rsidR="002E3197" w:rsidRDefault="002E3197" w:rsidP="0004333F">
      <w:pPr>
        <w:spacing w:after="0" w:line="240" w:lineRule="auto"/>
        <w:jc w:val="both"/>
        <w:rPr>
          <w:rFonts w:ascii="Arial" w:eastAsia="Times New Roman" w:hAnsi="Arial" w:cs="Arial"/>
          <w:bCs/>
          <w:sz w:val="20"/>
          <w:szCs w:val="24"/>
        </w:rPr>
      </w:pPr>
    </w:p>
    <w:p w14:paraId="63D66E7D"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9. člen</w:t>
      </w:r>
    </w:p>
    <w:p w14:paraId="34598E9F" w14:textId="77777777" w:rsidR="0004333F" w:rsidRPr="0004333F" w:rsidRDefault="0004333F" w:rsidP="0004333F">
      <w:pPr>
        <w:spacing w:after="0" w:line="240" w:lineRule="auto"/>
        <w:jc w:val="both"/>
        <w:rPr>
          <w:rFonts w:ascii="Arial" w:eastAsia="Times New Roman" w:hAnsi="Arial" w:cs="Arial"/>
          <w:b/>
          <w:sz w:val="20"/>
          <w:szCs w:val="24"/>
        </w:rPr>
      </w:pPr>
    </w:p>
    <w:p w14:paraId="6AC1421A"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9.1.</w:t>
      </w:r>
    </w:p>
    <w:p w14:paraId="1311BF35" w14:textId="35A7C9A9"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V primeru, da pride do zakasnitve dobave po določilih </w:t>
      </w:r>
      <w:r w:rsidR="00F74B54">
        <w:rPr>
          <w:rFonts w:ascii="Arial" w:eastAsia="Times New Roman" w:hAnsi="Arial" w:cs="Arial"/>
          <w:bCs/>
          <w:sz w:val="20"/>
          <w:szCs w:val="24"/>
        </w:rPr>
        <w:t>5</w:t>
      </w:r>
      <w:r w:rsidRPr="0004333F">
        <w:rPr>
          <w:rFonts w:ascii="Arial" w:eastAsia="Times New Roman" w:hAnsi="Arial" w:cs="Arial"/>
          <w:bCs/>
          <w:sz w:val="20"/>
          <w:szCs w:val="24"/>
        </w:rPr>
        <w:t>. člena pogodbe, ima naročnik pravico uveljavljati pogodbene kazni.</w:t>
      </w:r>
    </w:p>
    <w:p w14:paraId="2AE10CFA" w14:textId="77777777" w:rsidR="0004333F" w:rsidRPr="0004333F" w:rsidRDefault="0004333F" w:rsidP="0004333F">
      <w:pPr>
        <w:spacing w:after="0" w:line="240" w:lineRule="auto"/>
        <w:jc w:val="both"/>
        <w:rPr>
          <w:rFonts w:ascii="Arial" w:eastAsia="Times New Roman" w:hAnsi="Arial" w:cs="Arial"/>
          <w:bCs/>
          <w:sz w:val="20"/>
          <w:szCs w:val="24"/>
        </w:rPr>
      </w:pPr>
    </w:p>
    <w:p w14:paraId="16BB998E"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9.2.</w:t>
      </w:r>
    </w:p>
    <w:p w14:paraId="35FEA20C" w14:textId="77777777" w:rsidR="0034006E" w:rsidRPr="0063755B" w:rsidRDefault="0034006E" w:rsidP="0034006E">
      <w:pPr>
        <w:spacing w:after="0" w:line="240" w:lineRule="auto"/>
        <w:jc w:val="both"/>
        <w:rPr>
          <w:rFonts w:ascii="Arial" w:eastAsia="Times New Roman" w:hAnsi="Arial" w:cs="Arial"/>
          <w:bCs/>
          <w:noProof/>
          <w:sz w:val="20"/>
          <w:szCs w:val="24"/>
        </w:rPr>
      </w:pPr>
      <w:r w:rsidRPr="00A67631">
        <w:rPr>
          <w:rFonts w:ascii="Arial" w:eastAsia="Times New Roman" w:hAnsi="Arial" w:cs="Arial"/>
          <w:bCs/>
          <w:noProof/>
          <w:sz w:val="20"/>
          <w:szCs w:val="24"/>
        </w:rPr>
        <w:t>V kolikor ponudnik po lastni krivdi zamudi s končni rokom izvedbe, je dolžan plačati naročniku za vsak dan zamude dalje 5</w:t>
      </w:r>
      <w:r w:rsidR="00B539EB">
        <w:rPr>
          <w:rFonts w:ascii="Arial" w:eastAsia="Times New Roman" w:hAnsi="Arial" w:cs="Arial"/>
          <w:bCs/>
          <w:noProof/>
          <w:sz w:val="20"/>
          <w:szCs w:val="24"/>
        </w:rPr>
        <w:t xml:space="preserve"> </w:t>
      </w:r>
      <w:r w:rsidRPr="00A67631">
        <w:rPr>
          <w:rFonts w:ascii="Tahoma" w:hAnsi="Tahoma" w:cs="Tahoma"/>
          <w:color w:val="333333"/>
          <w:sz w:val="18"/>
          <w:szCs w:val="18"/>
          <w:shd w:val="clear" w:color="auto" w:fill="EAF5F6"/>
        </w:rPr>
        <w:t xml:space="preserve">‰ </w:t>
      </w:r>
      <w:r w:rsidRPr="00A67631">
        <w:rPr>
          <w:rFonts w:ascii="Arial" w:eastAsia="Times New Roman" w:hAnsi="Arial" w:cs="Arial"/>
          <w:bCs/>
          <w:noProof/>
          <w:sz w:val="20"/>
          <w:szCs w:val="24"/>
        </w:rPr>
        <w:t>od pogodbene vrednosti, vendar ne več kot 5</w:t>
      </w:r>
      <w:r w:rsidR="00B539EB">
        <w:rPr>
          <w:rFonts w:ascii="Arial" w:eastAsia="Times New Roman" w:hAnsi="Arial" w:cs="Arial"/>
          <w:bCs/>
          <w:noProof/>
          <w:sz w:val="20"/>
          <w:szCs w:val="24"/>
        </w:rPr>
        <w:t xml:space="preserve"> </w:t>
      </w:r>
      <w:r w:rsidRPr="00A67631">
        <w:rPr>
          <w:rFonts w:ascii="Arial" w:eastAsia="Times New Roman" w:hAnsi="Arial" w:cs="Arial"/>
          <w:bCs/>
          <w:noProof/>
          <w:sz w:val="20"/>
          <w:szCs w:val="24"/>
        </w:rPr>
        <w:t>% od celotne vrednosti pogodbe.</w:t>
      </w:r>
    </w:p>
    <w:p w14:paraId="049B6873" w14:textId="77777777" w:rsidR="00727710" w:rsidRPr="0004333F" w:rsidRDefault="00727710" w:rsidP="0004333F">
      <w:pPr>
        <w:spacing w:after="0" w:line="240" w:lineRule="auto"/>
        <w:jc w:val="both"/>
        <w:rPr>
          <w:rFonts w:ascii="Arial" w:eastAsia="Times New Roman" w:hAnsi="Arial" w:cs="Arial"/>
          <w:bCs/>
          <w:sz w:val="20"/>
          <w:szCs w:val="24"/>
        </w:rPr>
      </w:pPr>
    </w:p>
    <w:p w14:paraId="5902BF32"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9.3.  </w:t>
      </w:r>
    </w:p>
    <w:p w14:paraId="596DBC93" w14:textId="1BB22C61"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Obveznosti </w:t>
      </w:r>
      <w:r w:rsidR="00B55306">
        <w:rPr>
          <w:rFonts w:ascii="Arial" w:eastAsia="Times New Roman" w:hAnsi="Arial" w:cs="Arial"/>
          <w:bCs/>
          <w:sz w:val="20"/>
          <w:szCs w:val="24"/>
        </w:rPr>
        <w:t>ponudnika</w:t>
      </w:r>
      <w:r w:rsidRPr="0004333F">
        <w:rPr>
          <w:rFonts w:ascii="Arial" w:eastAsia="Times New Roman" w:hAnsi="Arial" w:cs="Arial"/>
          <w:bCs/>
          <w:sz w:val="20"/>
          <w:szCs w:val="24"/>
        </w:rPr>
        <w:t>:</w:t>
      </w:r>
    </w:p>
    <w:p w14:paraId="1AB39BBF"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bookmarkStart w:id="208" w:name="_Hlk949825"/>
      <w:r w:rsidRPr="007B3CA1">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7B3CA1">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776AC154"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5587B6A4" w14:textId="7ED789AB" w:rsidR="007B3CA1" w:rsidRDefault="007B3CA1" w:rsidP="005D5F5F">
      <w:pPr>
        <w:numPr>
          <w:ilvl w:val="0"/>
          <w:numId w:val="30"/>
        </w:numPr>
        <w:spacing w:after="0" w:line="240" w:lineRule="auto"/>
        <w:ind w:left="777" w:hanging="357"/>
        <w:jc w:val="both"/>
        <w:rPr>
          <w:rFonts w:ascii="Arial" w:eastAsia="Times New Roman" w:hAnsi="Arial" w:cs="Times New Roman"/>
          <w:sz w:val="20"/>
          <w:szCs w:val="20"/>
        </w:rPr>
      </w:pPr>
      <w:r w:rsidRPr="007B3CA1">
        <w:rPr>
          <w:rFonts w:ascii="Arial" w:eastAsia="Times New Roman" w:hAnsi="Arial" w:cs="Times New Roman"/>
          <w:sz w:val="20"/>
          <w:szCs w:val="20"/>
        </w:rPr>
        <w:t xml:space="preserve">Pogodbene obveznosti izvajati z imenovanimi strokovno usposobljenimi sodelavci, ki imajo ustrezno izobrazbo in opravljen strokovni izpit ter potrebne delovne izkušnje pri </w:t>
      </w:r>
      <w:r w:rsidR="00337A92">
        <w:rPr>
          <w:rFonts w:ascii="Arial" w:eastAsia="Times New Roman" w:hAnsi="Arial" w:cs="Times New Roman"/>
          <w:sz w:val="20"/>
          <w:szCs w:val="20"/>
        </w:rPr>
        <w:t>izvedbi</w:t>
      </w:r>
      <w:r w:rsidRPr="007B3CA1">
        <w:rPr>
          <w:rFonts w:ascii="Arial" w:eastAsia="Times New Roman" w:hAnsi="Arial" w:cs="Times New Roman"/>
          <w:sz w:val="20"/>
          <w:szCs w:val="20"/>
        </w:rPr>
        <w:t xml:space="preserve"> sorodnih zahtevnih </w:t>
      </w:r>
      <w:r w:rsidR="00337A92">
        <w:rPr>
          <w:rFonts w:ascii="Arial" w:eastAsia="Times New Roman" w:hAnsi="Arial" w:cs="Times New Roman"/>
          <w:sz w:val="20"/>
          <w:szCs w:val="20"/>
        </w:rPr>
        <w:t>projektov</w:t>
      </w:r>
      <w:r w:rsidRPr="007B3CA1">
        <w:rPr>
          <w:rFonts w:ascii="Arial" w:eastAsia="Times New Roman" w:hAnsi="Arial" w:cs="Times New Roman"/>
          <w:sz w:val="20"/>
          <w:szCs w:val="20"/>
        </w:rPr>
        <w:t>, kot to izhaja iz zahtev Gradbenega zakona.</w:t>
      </w:r>
    </w:p>
    <w:p w14:paraId="2F5920AD" w14:textId="77777777" w:rsidR="00337A92" w:rsidRPr="007B3CA1" w:rsidRDefault="00337A92" w:rsidP="00337A92">
      <w:pPr>
        <w:spacing w:after="0" w:line="240" w:lineRule="auto"/>
        <w:ind w:left="777"/>
        <w:jc w:val="both"/>
        <w:rPr>
          <w:rFonts w:ascii="Arial" w:eastAsia="Times New Roman" w:hAnsi="Arial" w:cs="Times New Roman"/>
          <w:sz w:val="20"/>
          <w:szCs w:val="20"/>
        </w:rPr>
      </w:pPr>
    </w:p>
    <w:p w14:paraId="5276869F"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V času izvajanja del zagotoviti stalno prisotnost vodje del.</w:t>
      </w:r>
    </w:p>
    <w:p w14:paraId="281761D2"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Redno voditi gradbeni dnevnik in knjigo obračunskih izmer.</w:t>
      </w:r>
    </w:p>
    <w:p w14:paraId="241089E3" w14:textId="768980D4"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Omogočiti stalno izvajanje nadzora na gradbišču s strani naročnika, vodje nadzora in ostalih odgovornih nadzornikov in koordinatorja za varnost in zdravje pri delu, po potrebi pa sodelovati tudi s soglasodajalci, upravnimi organi, inšpekcijskimi službami in drugimi udeleženci v času gradnje.</w:t>
      </w:r>
    </w:p>
    <w:p w14:paraId="142046A5" w14:textId="77777777" w:rsidR="00337A92" w:rsidRPr="007B3CA1" w:rsidRDefault="00337A92" w:rsidP="00337A92">
      <w:pPr>
        <w:spacing w:after="0" w:line="240" w:lineRule="auto"/>
        <w:ind w:left="782"/>
        <w:jc w:val="both"/>
        <w:rPr>
          <w:rFonts w:ascii="Arial" w:eastAsia="Times New Roman" w:hAnsi="Arial" w:cs="Times New Roman"/>
          <w:sz w:val="20"/>
          <w:szCs w:val="20"/>
        </w:rPr>
      </w:pPr>
    </w:p>
    <w:p w14:paraId="29867FB7" w14:textId="3542E4B6"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 xml:space="preserve">Najmanj 7 dni pred vgradnjo vodji nadzora in naročniku predložiti v pregled dokazila o  ustreznosti in skladnosti vgrajenih gradbenih proizvodov in materialov (certifikati, atesti, izjave o skladnosti ) in pridobiti potrditev ustreznosti in skladnosti s potrjeno dokumentacijo pred </w:t>
      </w:r>
      <w:r w:rsidRPr="007B3CA1">
        <w:rPr>
          <w:rFonts w:ascii="Arial" w:eastAsia="Times New Roman" w:hAnsi="Arial" w:cs="Times New Roman"/>
          <w:sz w:val="20"/>
          <w:szCs w:val="20"/>
        </w:rPr>
        <w:lastRenderedPageBreak/>
        <w:t>vgradnjo s strani vodje nadzora.</w:t>
      </w:r>
      <w:r w:rsidRPr="007B3CA1">
        <w:rPr>
          <w:rFonts w:ascii="Arial" w:hAnsi="Arial"/>
          <w:sz w:val="20"/>
        </w:rPr>
        <w:t xml:space="preserve"> V primeru, da o</w:t>
      </w:r>
      <w:r w:rsidRPr="007B3CA1">
        <w:rPr>
          <w:rFonts w:ascii="Arial" w:eastAsia="Times New Roman" w:hAnsi="Arial" w:cs="Times New Roman"/>
          <w:sz w:val="20"/>
          <w:szCs w:val="20"/>
        </w:rPr>
        <w:t>riginalna dokazila, atesti ter certifikati niso v slovenskem jeziku, mora ponudnik zagotoviti prevod v slovenski  jezik.</w:t>
      </w:r>
    </w:p>
    <w:p w14:paraId="624CD981" w14:textId="77777777" w:rsidR="00337A92" w:rsidRPr="007B3CA1" w:rsidRDefault="00337A92" w:rsidP="00337A92">
      <w:pPr>
        <w:spacing w:after="0" w:line="240" w:lineRule="auto"/>
        <w:jc w:val="both"/>
        <w:rPr>
          <w:rFonts w:ascii="Arial" w:eastAsia="Times New Roman" w:hAnsi="Arial" w:cs="Times New Roman"/>
          <w:sz w:val="20"/>
          <w:szCs w:val="20"/>
        </w:rPr>
      </w:pPr>
    </w:p>
    <w:p w14:paraId="27DE5670" w14:textId="120EF5D6"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62F9CFCF" w14:textId="77777777" w:rsidR="00337A92" w:rsidRPr="007B3CA1" w:rsidRDefault="00337A92" w:rsidP="00337A92">
      <w:pPr>
        <w:spacing w:after="0" w:line="240" w:lineRule="auto"/>
        <w:jc w:val="both"/>
        <w:rPr>
          <w:rFonts w:ascii="Arial" w:eastAsia="Times New Roman" w:hAnsi="Arial" w:cs="Times New Roman"/>
          <w:sz w:val="20"/>
          <w:szCs w:val="20"/>
        </w:rPr>
      </w:pPr>
    </w:p>
    <w:p w14:paraId="17A6E10E" w14:textId="5EEB98A8" w:rsidR="007B3CA1" w:rsidRDefault="007B3CA1" w:rsidP="005D5F5F">
      <w:pPr>
        <w:numPr>
          <w:ilvl w:val="0"/>
          <w:numId w:val="30"/>
        </w:numPr>
        <w:spacing w:after="0" w:line="240" w:lineRule="auto"/>
        <w:ind w:left="782"/>
        <w:jc w:val="both"/>
        <w:rPr>
          <w:rFonts w:ascii="Arial" w:eastAsia="Times New Roman" w:hAnsi="Arial" w:cs="Times New Roman"/>
          <w:sz w:val="20"/>
          <w:szCs w:val="24"/>
        </w:rPr>
      </w:pPr>
      <w:r w:rsidRPr="007B3CA1">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7B3CA1">
        <w:rPr>
          <w:rFonts w:ascii="Arial" w:eastAsia="Times New Roman" w:hAnsi="Arial" w:cs="Times New Roman"/>
          <w:sz w:val="20"/>
          <w:szCs w:val="20"/>
        </w:rPr>
        <w:t>15 dni pred napovedano primopredajo objekta predati naročniku</w:t>
      </w:r>
      <w:r w:rsidRPr="007B3CA1">
        <w:rPr>
          <w:rFonts w:ascii="Arial" w:eastAsia="Times New Roman" w:hAnsi="Arial" w:cs="Times New Roman"/>
          <w:sz w:val="20"/>
          <w:szCs w:val="24"/>
        </w:rPr>
        <w:t>.</w:t>
      </w:r>
    </w:p>
    <w:p w14:paraId="0F4C4611" w14:textId="77777777" w:rsidR="007B3CA1" w:rsidRDefault="007B3CA1" w:rsidP="00337A92">
      <w:pPr>
        <w:spacing w:after="0" w:line="240" w:lineRule="auto"/>
        <w:ind w:left="782"/>
        <w:jc w:val="both"/>
        <w:rPr>
          <w:rFonts w:ascii="Arial" w:eastAsia="Times New Roman" w:hAnsi="Arial" w:cs="Times New Roman"/>
          <w:sz w:val="20"/>
          <w:szCs w:val="24"/>
        </w:rPr>
      </w:pPr>
    </w:p>
    <w:p w14:paraId="4744671B" w14:textId="124578DA"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Varovati poslovno tajnost naročnika in njegovih partnerjev, kakor tudi tajnost vseh načrtov, postopkov razpisov in pogodbenih določil.</w:t>
      </w:r>
    </w:p>
    <w:p w14:paraId="0E39F4A7" w14:textId="77777777" w:rsidR="00337A92" w:rsidRPr="007B3CA1" w:rsidRDefault="00337A92" w:rsidP="00337A92">
      <w:pPr>
        <w:spacing w:after="0" w:line="240" w:lineRule="auto"/>
        <w:jc w:val="both"/>
        <w:rPr>
          <w:rFonts w:ascii="Arial" w:eastAsia="Times New Roman" w:hAnsi="Arial" w:cs="Times New Roman"/>
          <w:sz w:val="20"/>
          <w:szCs w:val="20"/>
        </w:rPr>
      </w:pPr>
    </w:p>
    <w:p w14:paraId="263447A8" w14:textId="58E036FC" w:rsidR="007B3CA1" w:rsidRP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 xml:space="preserve">Pred oddajo ponudbe je ponudnik dolžan pregledati dokumentacijo </w:t>
      </w:r>
      <w:r w:rsidR="006E4C49">
        <w:rPr>
          <w:rFonts w:ascii="Arial" w:eastAsia="Times New Roman" w:hAnsi="Arial" w:cs="Times New Roman"/>
          <w:sz w:val="20"/>
          <w:szCs w:val="20"/>
        </w:rPr>
        <w:t xml:space="preserve">v zvezi z oddajo javnega naročila </w:t>
      </w:r>
      <w:r w:rsidRPr="007B3CA1">
        <w:rPr>
          <w:rFonts w:ascii="Arial" w:eastAsia="Times New Roman" w:hAnsi="Arial" w:cs="Times New Roman"/>
          <w:sz w:val="20"/>
          <w:szCs w:val="20"/>
        </w:rPr>
        <w:t>in v primeru nejasnosti naročniku zastaviti vprašanja na način naveden v točki 4.1.1 dokumentacije v zvezi z oddajo javnega naročila. Kasnejših pripomb na dokumentacijo v zvezi z oddajo javnega naročila naročnik ne bo upošteval.</w:t>
      </w:r>
    </w:p>
    <w:p w14:paraId="3EADD17F" w14:textId="77777777" w:rsidR="007B3CA1" w:rsidRPr="007B3CA1" w:rsidRDefault="007B3CA1" w:rsidP="007B3CA1">
      <w:pPr>
        <w:spacing w:after="0" w:line="240" w:lineRule="auto"/>
        <w:jc w:val="both"/>
        <w:rPr>
          <w:rFonts w:ascii="Arial" w:eastAsia="Times New Roman" w:hAnsi="Arial" w:cs="Times New Roman"/>
          <w:bCs/>
          <w:sz w:val="20"/>
          <w:szCs w:val="20"/>
        </w:rPr>
      </w:pPr>
    </w:p>
    <w:p w14:paraId="2C5D8023" w14:textId="6A7C59C7" w:rsidR="006E4C49" w:rsidRPr="001A5A2E" w:rsidRDefault="006E4C49" w:rsidP="005D5F5F">
      <w:pPr>
        <w:pStyle w:val="ListParagraph"/>
        <w:numPr>
          <w:ilvl w:val="0"/>
          <w:numId w:val="30"/>
        </w:numPr>
        <w:rPr>
          <w:szCs w:val="20"/>
        </w:rPr>
      </w:pPr>
      <w:r w:rsidRPr="006E4C49">
        <w:rPr>
          <w:szCs w:val="20"/>
        </w:rPr>
        <w:t xml:space="preserve">Za vgrajene materiale, naprave in za izvedena dela predložiti naročniku predpisane ateste, </w:t>
      </w:r>
      <w:r w:rsidRPr="001A5A2E">
        <w:rPr>
          <w:szCs w:val="20"/>
        </w:rPr>
        <w:t xml:space="preserve">certifikate in /ali opravil predpisane preizkuse. </w:t>
      </w:r>
    </w:p>
    <w:p w14:paraId="226824E2" w14:textId="77777777" w:rsidR="006E4C49" w:rsidRPr="001A5A2E" w:rsidRDefault="006E4C49" w:rsidP="006E4C49">
      <w:pPr>
        <w:pStyle w:val="ListParagraph"/>
        <w:rPr>
          <w:szCs w:val="20"/>
        </w:rPr>
      </w:pPr>
    </w:p>
    <w:p w14:paraId="2A78C8EC" w14:textId="3F7EF531" w:rsidR="001A5A2E" w:rsidRDefault="006E4C49" w:rsidP="005D5F5F">
      <w:pPr>
        <w:pStyle w:val="ListParagraph"/>
        <w:numPr>
          <w:ilvl w:val="0"/>
          <w:numId w:val="30"/>
        </w:numPr>
        <w:rPr>
          <w:szCs w:val="20"/>
        </w:rPr>
      </w:pPr>
      <w:r w:rsidRPr="001A5A2E">
        <w:rPr>
          <w:szCs w:val="20"/>
        </w:rPr>
        <w:t xml:space="preserve">Ponudnik je dolžan </w:t>
      </w:r>
      <w:r w:rsidR="001A5A2E" w:rsidRPr="001A5A2E">
        <w:rPr>
          <w:szCs w:val="20"/>
        </w:rPr>
        <w:t>voditi dokumentacijo v skladu z GZ (Uradni list RS, št. 61/17, 72/17 – popr., 65/20 in 15/21 – ZDUOP).</w:t>
      </w:r>
    </w:p>
    <w:p w14:paraId="50C3B596" w14:textId="77777777" w:rsidR="001A5A2E" w:rsidRPr="001A5A2E" w:rsidRDefault="001A5A2E" w:rsidP="001A5A2E">
      <w:pPr>
        <w:pStyle w:val="ListParagraph"/>
        <w:rPr>
          <w:szCs w:val="20"/>
        </w:rPr>
      </w:pPr>
    </w:p>
    <w:p w14:paraId="5DB0466D" w14:textId="2574CD91" w:rsidR="006E4C49" w:rsidRDefault="006E4C49" w:rsidP="005D5F5F">
      <w:pPr>
        <w:pStyle w:val="ListParagraph"/>
        <w:numPr>
          <w:ilvl w:val="0"/>
          <w:numId w:val="30"/>
        </w:numPr>
        <w:rPr>
          <w:szCs w:val="20"/>
        </w:rPr>
      </w:pPr>
      <w:r w:rsidRPr="00FD1A6E">
        <w:rPr>
          <w:szCs w:val="20"/>
        </w:rPr>
        <w:t>Ponudnik mora pridobiti elaborat VPD, ki predstavlja</w:t>
      </w:r>
      <w:r w:rsidRPr="006E4C49">
        <w:rPr>
          <w:szCs w:val="20"/>
        </w:rPr>
        <w:t xml:space="preserve"> prilogo</w:t>
      </w:r>
      <w:r w:rsidR="00707077">
        <w:rPr>
          <w:szCs w:val="20"/>
        </w:rPr>
        <w:t xml:space="preserve"> 5</w:t>
      </w:r>
      <w:r w:rsidRPr="006E4C49">
        <w:rPr>
          <w:szCs w:val="20"/>
        </w:rPr>
        <w:t xml:space="preserve"> k tej pogodbi.</w:t>
      </w:r>
    </w:p>
    <w:p w14:paraId="6F142EB9" w14:textId="77777777" w:rsidR="006E4C49" w:rsidRPr="006E4C49" w:rsidRDefault="006E4C49" w:rsidP="006E4C49">
      <w:pPr>
        <w:pStyle w:val="ListParagraph"/>
        <w:rPr>
          <w:szCs w:val="20"/>
        </w:rPr>
      </w:pPr>
    </w:p>
    <w:p w14:paraId="4E8AB065" w14:textId="058E3347" w:rsidR="006E4C49" w:rsidRPr="006E4C49" w:rsidRDefault="006E4C49" w:rsidP="005D5F5F">
      <w:pPr>
        <w:pStyle w:val="ListParagraph"/>
        <w:numPr>
          <w:ilvl w:val="0"/>
          <w:numId w:val="30"/>
        </w:numPr>
        <w:rPr>
          <w:szCs w:val="20"/>
        </w:rPr>
      </w:pPr>
      <w:r w:rsidRPr="006E4C49">
        <w:rPr>
          <w:szCs w:val="20"/>
        </w:rPr>
        <w:t>Ponudnik je upravičen, da si v primeru kakršnih koli nejasnosti glede tehnične izvedbe pridobi predhodno usmeritev s strani nadzorne službe naročnika.</w:t>
      </w:r>
    </w:p>
    <w:p w14:paraId="399DE2A4" w14:textId="77777777" w:rsidR="006E4C49" w:rsidRPr="006E4C49" w:rsidRDefault="006E4C49" w:rsidP="006E4C49">
      <w:pPr>
        <w:spacing w:after="0" w:line="240" w:lineRule="auto"/>
        <w:jc w:val="both"/>
        <w:rPr>
          <w:rFonts w:ascii="Arial" w:eastAsia="Times New Roman" w:hAnsi="Arial" w:cs="Times New Roman"/>
          <w:sz w:val="20"/>
          <w:szCs w:val="20"/>
        </w:rPr>
      </w:pPr>
    </w:p>
    <w:p w14:paraId="2D4ACA55" w14:textId="652E4F13" w:rsidR="007B3CA1" w:rsidRPr="007B3CA1" w:rsidRDefault="007B3CA1" w:rsidP="007B3CA1">
      <w:pPr>
        <w:spacing w:after="0" w:line="240" w:lineRule="auto"/>
        <w:jc w:val="both"/>
        <w:rPr>
          <w:rFonts w:ascii="Arial" w:eastAsia="Times New Roman" w:hAnsi="Arial" w:cs="Times New Roman"/>
          <w:bCs/>
          <w:sz w:val="20"/>
          <w:szCs w:val="20"/>
        </w:rPr>
      </w:pPr>
      <w:r w:rsidRPr="007B3CA1">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bookmarkEnd w:id="208"/>
    <w:p w14:paraId="7783E9F7" w14:textId="77777777" w:rsidR="007B3CA1" w:rsidRPr="0004333F" w:rsidRDefault="007B3CA1" w:rsidP="0004333F">
      <w:pPr>
        <w:spacing w:after="0" w:line="240" w:lineRule="auto"/>
        <w:jc w:val="both"/>
        <w:rPr>
          <w:rFonts w:ascii="Arial" w:eastAsia="Times New Roman" w:hAnsi="Arial" w:cs="Arial"/>
          <w:b/>
          <w:sz w:val="20"/>
          <w:szCs w:val="24"/>
        </w:rPr>
      </w:pPr>
    </w:p>
    <w:p w14:paraId="5E6F02DF"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9.4 </w:t>
      </w:r>
    </w:p>
    <w:p w14:paraId="63CE11CE" w14:textId="44C41151"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Obveznosti naročnika:</w:t>
      </w:r>
      <w:r w:rsidR="00C157EF">
        <w:rPr>
          <w:rFonts w:ascii="Arial" w:eastAsia="Times New Roman" w:hAnsi="Arial" w:cs="Arial"/>
          <w:bCs/>
          <w:sz w:val="20"/>
          <w:szCs w:val="24"/>
        </w:rPr>
        <w:t xml:space="preserve"> </w:t>
      </w:r>
      <w:r w:rsidRPr="0004333F">
        <w:rPr>
          <w:rFonts w:ascii="Arial" w:eastAsia="Times New Roman" w:hAnsi="Arial" w:cs="Arial"/>
          <w:bCs/>
          <w:sz w:val="20"/>
          <w:szCs w:val="24"/>
        </w:rPr>
        <w:t xml:space="preserve">Naročnik se obvezuje </w:t>
      </w:r>
      <w:r w:rsidR="00B55306">
        <w:rPr>
          <w:rFonts w:ascii="Arial" w:eastAsia="Times New Roman" w:hAnsi="Arial" w:cs="Arial"/>
          <w:bCs/>
          <w:sz w:val="20"/>
          <w:szCs w:val="24"/>
        </w:rPr>
        <w:t>ponudniku</w:t>
      </w:r>
      <w:r w:rsidRPr="0004333F">
        <w:rPr>
          <w:rFonts w:ascii="Arial" w:eastAsia="Times New Roman" w:hAnsi="Arial" w:cs="Arial"/>
          <w:bCs/>
          <w:sz w:val="20"/>
          <w:szCs w:val="24"/>
        </w:rPr>
        <w:t xml:space="preserve"> plačevati na prej naveden način nesporno ugotovljene zneske.</w:t>
      </w:r>
      <w:r w:rsidR="00C157EF">
        <w:rPr>
          <w:rFonts w:ascii="Arial" w:eastAsia="Times New Roman" w:hAnsi="Arial" w:cs="Arial"/>
          <w:bCs/>
          <w:sz w:val="20"/>
          <w:szCs w:val="24"/>
        </w:rPr>
        <w:t xml:space="preserve"> </w:t>
      </w:r>
      <w:r w:rsidRPr="0004333F">
        <w:rPr>
          <w:rFonts w:ascii="Arial" w:eastAsia="Times New Roman" w:hAnsi="Arial" w:cs="Arial"/>
          <w:bCs/>
          <w:sz w:val="20"/>
          <w:szCs w:val="24"/>
        </w:rPr>
        <w:t>Naročnik je upravičen, da izvajanje del po tej pogodbi zadrži ali prekine, če:</w:t>
      </w:r>
    </w:p>
    <w:p w14:paraId="738E0225" w14:textId="4C650B2B"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bo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izvajal dela na način, ki ni predviden s to pogodbo,</w:t>
      </w:r>
    </w:p>
    <w:p w14:paraId="29F53E61" w14:textId="77777777"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bo izvajal dela z delavci, ki niso ustrezno usposobljeni,</w:t>
      </w:r>
    </w:p>
    <w:p w14:paraId="4066C94F" w14:textId="77777777"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bo izvajal dela z opremo, ki ni v skladu s pravilniki oziroma veljavno zakonodajo,</w:t>
      </w:r>
    </w:p>
    <w:p w14:paraId="4245ACC6" w14:textId="77777777"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na podlagi drugih razlogov, če ne bi bila zagotovljena varnost,</w:t>
      </w:r>
    </w:p>
    <w:p w14:paraId="0601EFF1" w14:textId="1589BBA2" w:rsidR="0004333F" w:rsidRPr="0004333F" w:rsidRDefault="004B6630" w:rsidP="005D5F5F">
      <w:pPr>
        <w:numPr>
          <w:ilvl w:val="0"/>
          <w:numId w:val="11"/>
        </w:num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ne opravlja dela v skladu s terminskim planom in je ogrožen končni rok.</w:t>
      </w:r>
    </w:p>
    <w:p w14:paraId="135E9305" w14:textId="77777777" w:rsidR="00C157EF" w:rsidRDefault="00C157EF" w:rsidP="0004333F">
      <w:pPr>
        <w:spacing w:after="0" w:line="240" w:lineRule="auto"/>
        <w:jc w:val="both"/>
        <w:rPr>
          <w:rFonts w:ascii="Arial" w:eastAsia="Times New Roman" w:hAnsi="Arial" w:cs="Arial"/>
          <w:bCs/>
          <w:sz w:val="20"/>
          <w:szCs w:val="24"/>
        </w:rPr>
      </w:pPr>
    </w:p>
    <w:p w14:paraId="2E3AEF93" w14:textId="636F9045"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Prekinitev del iz navedenih razlogov se šteje kot prekinitev del po krivdi </w:t>
      </w:r>
      <w:r w:rsidR="00B55306">
        <w:rPr>
          <w:rFonts w:ascii="Arial" w:eastAsia="Times New Roman" w:hAnsi="Arial" w:cs="Arial"/>
          <w:bCs/>
          <w:sz w:val="20"/>
          <w:szCs w:val="24"/>
        </w:rPr>
        <w:t>ponudnika</w:t>
      </w:r>
      <w:r w:rsidRPr="0004333F">
        <w:rPr>
          <w:rFonts w:ascii="Arial" w:eastAsia="Times New Roman" w:hAnsi="Arial" w:cs="Arial"/>
          <w:bCs/>
          <w:sz w:val="20"/>
          <w:szCs w:val="24"/>
        </w:rPr>
        <w:t xml:space="preserve">. </w:t>
      </w:r>
    </w:p>
    <w:p w14:paraId="26059C31" w14:textId="77777777" w:rsidR="0004333F" w:rsidRPr="0004333F" w:rsidRDefault="0004333F" w:rsidP="0004333F">
      <w:pPr>
        <w:spacing w:after="0" w:line="240" w:lineRule="auto"/>
        <w:jc w:val="both"/>
        <w:rPr>
          <w:rFonts w:ascii="Arial" w:eastAsia="Times New Roman" w:hAnsi="Arial" w:cs="Arial"/>
          <w:b/>
          <w:sz w:val="20"/>
          <w:szCs w:val="24"/>
        </w:rPr>
      </w:pPr>
    </w:p>
    <w:p w14:paraId="505810A6" w14:textId="77777777" w:rsidR="00727710" w:rsidRPr="0004333F" w:rsidRDefault="00727710" w:rsidP="0004333F">
      <w:pPr>
        <w:spacing w:after="0" w:line="240" w:lineRule="auto"/>
        <w:jc w:val="both"/>
        <w:rPr>
          <w:rFonts w:ascii="Arial" w:eastAsia="Times New Roman" w:hAnsi="Arial" w:cs="Arial"/>
          <w:b/>
          <w:sz w:val="20"/>
          <w:szCs w:val="24"/>
        </w:rPr>
      </w:pPr>
    </w:p>
    <w:p w14:paraId="5D839FB9"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10. člen</w:t>
      </w:r>
    </w:p>
    <w:p w14:paraId="1D9359DF" w14:textId="77777777" w:rsidR="0004333F" w:rsidRPr="0004333F" w:rsidRDefault="0004333F" w:rsidP="0004333F">
      <w:pPr>
        <w:spacing w:after="0" w:line="240" w:lineRule="auto"/>
        <w:jc w:val="both"/>
        <w:rPr>
          <w:rFonts w:ascii="Arial" w:eastAsia="Times New Roman" w:hAnsi="Arial" w:cs="Arial"/>
          <w:b/>
          <w:sz w:val="20"/>
          <w:szCs w:val="24"/>
        </w:rPr>
      </w:pPr>
    </w:p>
    <w:p w14:paraId="38EB7570" w14:textId="652C22AB"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V primeru višje sile kot so požar, poplava, potres, vojna, stavke in podobno, se lahko naročnik in </w:t>
      </w:r>
      <w:r w:rsidR="004B6630">
        <w:rPr>
          <w:rFonts w:ascii="Arial" w:eastAsia="Times New Roman" w:hAnsi="Arial" w:cs="Times New Roman"/>
          <w:sz w:val="20"/>
          <w:szCs w:val="20"/>
        </w:rPr>
        <w:t>ponudnik</w:t>
      </w:r>
      <w:r w:rsidRPr="0004333F">
        <w:rPr>
          <w:rFonts w:ascii="Arial" w:eastAsia="Times New Roman" w:hAnsi="Arial" w:cs="Times New Roman"/>
          <w:sz w:val="20"/>
          <w:szCs w:val="20"/>
        </w:rPr>
        <w:t xml:space="preserve"> sporazumeta za podaljšanje roka izpolnitve po tej pogodbi, za dobo trajanja višje sile. Če zaradi daljših rokov trajanja višje sile ne bi bilo mogoče izpolniti pogodbenih obveznosti,</w:t>
      </w:r>
      <w:r w:rsidR="006E4C49">
        <w:rPr>
          <w:rFonts w:ascii="Arial" w:eastAsia="Times New Roman" w:hAnsi="Arial" w:cs="Times New Roman"/>
          <w:sz w:val="20"/>
          <w:szCs w:val="20"/>
        </w:rPr>
        <w:t xml:space="preserve"> </w:t>
      </w:r>
      <w:r w:rsidRPr="0004333F">
        <w:rPr>
          <w:rFonts w:ascii="Arial" w:eastAsia="Times New Roman" w:hAnsi="Arial" w:cs="Times New Roman"/>
          <w:sz w:val="20"/>
          <w:szCs w:val="20"/>
        </w:rPr>
        <w:t xml:space="preserve">lahko pogodbeni stranki pogodbo prekineta. </w:t>
      </w:r>
      <w:r w:rsidRPr="0004333F">
        <w:rPr>
          <w:rFonts w:ascii="Arial" w:eastAsia="Times New Roman" w:hAnsi="Arial" w:cs="Arial"/>
          <w:bCs/>
          <w:sz w:val="20"/>
          <w:szCs w:val="20"/>
        </w:rPr>
        <w:t>Prekinitev ali podaljšanje pogodbe mora biti v pisni obliki.</w:t>
      </w:r>
    </w:p>
    <w:p w14:paraId="36362754" w14:textId="5C6C4960" w:rsidR="0041084C" w:rsidRPr="0007400D" w:rsidRDefault="0041084C" w:rsidP="0007400D">
      <w:pPr>
        <w:spacing w:after="0" w:line="240" w:lineRule="auto"/>
        <w:jc w:val="both"/>
        <w:rPr>
          <w:rFonts w:ascii="Arial" w:eastAsia="Times New Roman" w:hAnsi="Arial" w:cs="Arial"/>
          <w:b/>
          <w:sz w:val="20"/>
          <w:szCs w:val="24"/>
        </w:rPr>
      </w:pPr>
    </w:p>
    <w:p w14:paraId="4147CDDA" w14:textId="77777777" w:rsidR="0007400D" w:rsidRPr="0007400D" w:rsidRDefault="0007400D" w:rsidP="0007400D">
      <w:pPr>
        <w:spacing w:after="0" w:line="240" w:lineRule="auto"/>
        <w:jc w:val="both"/>
        <w:rPr>
          <w:rFonts w:ascii="Arial" w:eastAsia="Times New Roman" w:hAnsi="Arial" w:cs="Arial"/>
          <w:b/>
          <w:sz w:val="20"/>
          <w:szCs w:val="24"/>
        </w:rPr>
      </w:pPr>
    </w:p>
    <w:p w14:paraId="61A586D7" w14:textId="1FB32243" w:rsidR="00047C34" w:rsidRPr="0007400D" w:rsidRDefault="00047C34" w:rsidP="00047C34">
      <w:pPr>
        <w:spacing w:after="0" w:line="240" w:lineRule="auto"/>
        <w:jc w:val="both"/>
        <w:rPr>
          <w:rFonts w:ascii="Arial" w:eastAsia="Times New Roman" w:hAnsi="Arial" w:cs="Arial"/>
          <w:b/>
          <w:sz w:val="20"/>
          <w:szCs w:val="24"/>
        </w:rPr>
      </w:pPr>
      <w:r w:rsidRPr="0007400D">
        <w:rPr>
          <w:rFonts w:ascii="Arial" w:eastAsia="Times New Roman" w:hAnsi="Arial" w:cs="Arial"/>
          <w:b/>
          <w:sz w:val="20"/>
          <w:szCs w:val="24"/>
        </w:rPr>
        <w:t>11. člen</w:t>
      </w:r>
    </w:p>
    <w:p w14:paraId="2632D334" w14:textId="77777777" w:rsidR="00047C34" w:rsidRPr="0007400D" w:rsidRDefault="00047C34" w:rsidP="00047C34">
      <w:pPr>
        <w:spacing w:after="0" w:line="240" w:lineRule="auto"/>
        <w:jc w:val="both"/>
        <w:rPr>
          <w:rFonts w:ascii="Arial" w:eastAsia="Times New Roman" w:hAnsi="Arial" w:cs="Arial"/>
          <w:b/>
          <w:sz w:val="20"/>
          <w:szCs w:val="24"/>
        </w:rPr>
      </w:pPr>
    </w:p>
    <w:p w14:paraId="06DD375A" w14:textId="77777777" w:rsidR="00047C34" w:rsidRP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6FA139C8" w14:textId="77777777" w:rsidR="00047C34" w:rsidRPr="00047C34" w:rsidRDefault="00047C34" w:rsidP="00047C34">
      <w:pPr>
        <w:spacing w:after="0" w:line="240" w:lineRule="auto"/>
        <w:jc w:val="both"/>
        <w:rPr>
          <w:rFonts w:ascii="Arial" w:eastAsia="Times New Roman" w:hAnsi="Arial" w:cs="Times New Roman"/>
          <w:sz w:val="20"/>
          <w:szCs w:val="20"/>
        </w:rPr>
      </w:pPr>
    </w:p>
    <w:p w14:paraId="17328F71" w14:textId="77777777" w:rsidR="00047C34" w:rsidRP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Naročnik lahko odpove pogodbo pred njeno izpolnitvijo:</w:t>
      </w:r>
    </w:p>
    <w:p w14:paraId="09B5972E" w14:textId="77777777" w:rsidR="00047C34" w:rsidRPr="00047C34" w:rsidRDefault="00047C34" w:rsidP="005D5F5F">
      <w:pPr>
        <w:numPr>
          <w:ilvl w:val="0"/>
          <w:numId w:val="31"/>
        </w:numPr>
        <w:spacing w:after="0" w:line="240" w:lineRule="auto"/>
        <w:jc w:val="both"/>
        <w:rPr>
          <w:rFonts w:ascii="Arial" w:eastAsia="Times New Roman" w:hAnsi="Arial" w:cs="Times New Roman"/>
          <w:bCs/>
          <w:sz w:val="20"/>
          <w:szCs w:val="20"/>
        </w:rPr>
      </w:pPr>
      <w:r w:rsidRPr="00047C34">
        <w:rPr>
          <w:rFonts w:ascii="Arial" w:eastAsia="Times New Roman" w:hAnsi="Arial" w:cs="Times New Roman"/>
          <w:sz w:val="20"/>
          <w:szCs w:val="24"/>
        </w:rPr>
        <w:lastRenderedPageBreak/>
        <w:t>če ponudnik ne izpolnjuje pogodbenih obveznosti na način, predviden v pogodbi o izvedbi javnega naročila, naročnik odstopi od te pogodbe.</w:t>
      </w:r>
    </w:p>
    <w:p w14:paraId="16756ADF"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je proti ponudniku uveden stečaj ali prisilna poravnava,</w:t>
      </w:r>
    </w:p>
    <w:p w14:paraId="3191B877"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je neuspešno pretekel pogodbeno določen rok, pa ponudnik ni izpolnil pogodbenih obveznosti,</w:t>
      </w:r>
    </w:p>
    <w:p w14:paraId="3E5E83B3"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ponudnik ni odpravil ugovarjanih napak oz. odprava napak ni možna,</w:t>
      </w:r>
    </w:p>
    <w:p w14:paraId="4AEF3508" w14:textId="77777777" w:rsidR="00047C34" w:rsidRPr="00047C34" w:rsidRDefault="00047C34" w:rsidP="005D5F5F">
      <w:pPr>
        <w:numPr>
          <w:ilvl w:val="0"/>
          <w:numId w:val="31"/>
        </w:numPr>
        <w:spacing w:after="0" w:line="240" w:lineRule="auto"/>
        <w:jc w:val="both"/>
        <w:rPr>
          <w:rFonts w:ascii="Arial" w:eastAsia="Times New Roman" w:hAnsi="Arial" w:cs="Arial"/>
          <w:sz w:val="20"/>
          <w:szCs w:val="24"/>
        </w:rPr>
      </w:pPr>
      <w:r w:rsidRPr="00047C34">
        <w:rPr>
          <w:rFonts w:ascii="Arial" w:eastAsia="Times New Roman" w:hAnsi="Arial" w:cs="Arial"/>
          <w:sz w:val="20"/>
          <w:szCs w:val="24"/>
        </w:rPr>
        <w:t>če ponudnik ne predloži Načrta varovanja v določenem roku,</w:t>
      </w:r>
    </w:p>
    <w:p w14:paraId="55D246ED" w14:textId="249EE45F" w:rsidR="00047C34" w:rsidRPr="00047C34" w:rsidRDefault="00047C34" w:rsidP="005D5F5F">
      <w:pPr>
        <w:numPr>
          <w:ilvl w:val="0"/>
          <w:numId w:val="31"/>
        </w:numPr>
        <w:spacing w:after="0" w:line="240" w:lineRule="auto"/>
        <w:jc w:val="both"/>
        <w:rPr>
          <w:rFonts w:ascii="Arial" w:eastAsia="Times New Roman" w:hAnsi="Arial" w:cs="Arial"/>
          <w:sz w:val="20"/>
          <w:szCs w:val="24"/>
        </w:rPr>
      </w:pPr>
      <w:r w:rsidRPr="00047C34">
        <w:rPr>
          <w:rFonts w:ascii="Arial" w:eastAsia="Times New Roman" w:hAnsi="Arial" w:cs="Arial"/>
          <w:sz w:val="20"/>
          <w:szCs w:val="24"/>
        </w:rPr>
        <w:t xml:space="preserve">če pride do neizpolnjevanja pogoja iz </w:t>
      </w:r>
      <w:r>
        <w:rPr>
          <w:rFonts w:ascii="Arial" w:eastAsia="Times New Roman" w:hAnsi="Arial" w:cs="Arial"/>
          <w:sz w:val="20"/>
          <w:szCs w:val="24"/>
        </w:rPr>
        <w:t>9</w:t>
      </w:r>
      <w:r w:rsidRPr="00047C34">
        <w:rPr>
          <w:rFonts w:ascii="Arial" w:eastAsia="Times New Roman" w:hAnsi="Arial" w:cs="Arial"/>
          <w:sz w:val="20"/>
          <w:szCs w:val="24"/>
        </w:rPr>
        <w:t>. člena.</w:t>
      </w:r>
    </w:p>
    <w:p w14:paraId="7EF7D5D3" w14:textId="77777777" w:rsidR="00047C34" w:rsidRPr="00047C34" w:rsidRDefault="00047C34" w:rsidP="00047C34">
      <w:pPr>
        <w:spacing w:after="0" w:line="240" w:lineRule="auto"/>
        <w:jc w:val="both"/>
        <w:rPr>
          <w:rFonts w:ascii="Arial" w:eastAsia="Times New Roman" w:hAnsi="Arial" w:cs="Times New Roman"/>
          <w:sz w:val="20"/>
          <w:szCs w:val="20"/>
        </w:rPr>
      </w:pPr>
    </w:p>
    <w:p w14:paraId="04D2F6CB" w14:textId="77777777" w:rsidR="00047C34" w:rsidRP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Ponudnik lahko odpove pogodbo:</w:t>
      </w:r>
    </w:p>
    <w:p w14:paraId="2C527608"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naročnik ne plača pogodbene cene.</w:t>
      </w:r>
    </w:p>
    <w:p w14:paraId="200BC141" w14:textId="77777777" w:rsidR="00047C34" w:rsidRDefault="00047C34" w:rsidP="00047C34">
      <w:pPr>
        <w:spacing w:after="0" w:line="240" w:lineRule="auto"/>
        <w:jc w:val="both"/>
        <w:rPr>
          <w:rFonts w:ascii="Arial" w:eastAsia="Times New Roman" w:hAnsi="Arial" w:cs="Times New Roman"/>
          <w:sz w:val="20"/>
          <w:szCs w:val="20"/>
        </w:rPr>
      </w:pPr>
    </w:p>
    <w:p w14:paraId="7286D1CB" w14:textId="275C7556" w:rsid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10E328B" w14:textId="38B5D138" w:rsidR="002D4CB3" w:rsidRDefault="002D4CB3" w:rsidP="00047C34">
      <w:pPr>
        <w:spacing w:after="0" w:line="240" w:lineRule="auto"/>
        <w:jc w:val="both"/>
        <w:rPr>
          <w:rFonts w:ascii="Arial" w:eastAsia="Times New Roman" w:hAnsi="Arial" w:cs="Times New Roman"/>
          <w:sz w:val="20"/>
          <w:szCs w:val="20"/>
        </w:rPr>
      </w:pPr>
    </w:p>
    <w:p w14:paraId="32281933" w14:textId="77777777" w:rsidR="002D4CB3" w:rsidRPr="00047C34" w:rsidRDefault="002D4CB3" w:rsidP="00047C34">
      <w:pPr>
        <w:spacing w:after="0" w:line="240" w:lineRule="auto"/>
        <w:jc w:val="both"/>
        <w:rPr>
          <w:rFonts w:ascii="Arial" w:eastAsia="Times New Roman" w:hAnsi="Arial" w:cs="Times New Roman"/>
          <w:sz w:val="20"/>
          <w:szCs w:val="20"/>
        </w:rPr>
      </w:pPr>
    </w:p>
    <w:p w14:paraId="667AC257" w14:textId="1A261A64"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w:t>
      </w:r>
      <w:r w:rsidR="004207F5">
        <w:rPr>
          <w:rFonts w:ascii="Arial" w:eastAsia="Times New Roman" w:hAnsi="Arial" w:cs="Arial"/>
          <w:b/>
          <w:sz w:val="20"/>
          <w:szCs w:val="24"/>
        </w:rPr>
        <w:t>2</w:t>
      </w:r>
      <w:r w:rsidRPr="0004333F">
        <w:rPr>
          <w:rFonts w:ascii="Arial" w:eastAsia="Times New Roman" w:hAnsi="Arial" w:cs="Arial"/>
          <w:b/>
          <w:sz w:val="20"/>
          <w:szCs w:val="24"/>
        </w:rPr>
        <w:t>. člen</w:t>
      </w:r>
    </w:p>
    <w:p w14:paraId="0E7E774C" w14:textId="77777777" w:rsidR="0004333F" w:rsidRPr="0004333F" w:rsidRDefault="0004333F" w:rsidP="0004333F">
      <w:pPr>
        <w:spacing w:after="0" w:line="240" w:lineRule="auto"/>
        <w:jc w:val="both"/>
        <w:rPr>
          <w:rFonts w:ascii="Arial" w:eastAsia="Times New Roman" w:hAnsi="Arial" w:cs="Arial"/>
          <w:b/>
          <w:sz w:val="20"/>
          <w:szCs w:val="24"/>
        </w:rPr>
      </w:pPr>
    </w:p>
    <w:p w14:paraId="24B36378" w14:textId="77777777" w:rsidR="0004333F" w:rsidRPr="0004333F" w:rsidRDefault="0004333F" w:rsidP="0004333F">
      <w:pPr>
        <w:spacing w:after="0" w:line="240" w:lineRule="auto"/>
        <w:jc w:val="both"/>
        <w:rPr>
          <w:rFonts w:ascii="Arial" w:eastAsia="Times New Roman" w:hAnsi="Arial" w:cs="Arial"/>
          <w:sz w:val="20"/>
          <w:szCs w:val="20"/>
        </w:rPr>
      </w:pPr>
      <w:r w:rsidRPr="0004333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67434C8" w14:textId="77777777" w:rsidR="0004333F" w:rsidRDefault="0004333F" w:rsidP="0004333F">
      <w:pPr>
        <w:spacing w:after="0" w:line="240" w:lineRule="auto"/>
        <w:jc w:val="both"/>
        <w:rPr>
          <w:rFonts w:ascii="Arial" w:eastAsia="Times New Roman" w:hAnsi="Arial" w:cs="Arial"/>
          <w:bCs/>
          <w:sz w:val="20"/>
          <w:szCs w:val="24"/>
        </w:rPr>
      </w:pPr>
    </w:p>
    <w:p w14:paraId="5319B512" w14:textId="77777777" w:rsidR="00727710" w:rsidRDefault="00727710" w:rsidP="0004333F">
      <w:pPr>
        <w:spacing w:after="0" w:line="240" w:lineRule="auto"/>
        <w:jc w:val="both"/>
        <w:rPr>
          <w:rFonts w:ascii="Arial" w:eastAsia="Times New Roman" w:hAnsi="Arial" w:cs="Arial"/>
          <w:bCs/>
          <w:sz w:val="20"/>
          <w:szCs w:val="24"/>
        </w:rPr>
      </w:pPr>
    </w:p>
    <w:p w14:paraId="1C445A45" w14:textId="23A35BB8"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w:t>
      </w:r>
      <w:r w:rsidR="004207F5">
        <w:rPr>
          <w:rFonts w:ascii="Arial" w:eastAsia="Times New Roman" w:hAnsi="Arial" w:cs="Arial"/>
          <w:b/>
          <w:sz w:val="20"/>
          <w:szCs w:val="24"/>
        </w:rPr>
        <w:t>3</w:t>
      </w:r>
      <w:r w:rsidRPr="0004333F">
        <w:rPr>
          <w:rFonts w:ascii="Arial" w:eastAsia="Times New Roman" w:hAnsi="Arial" w:cs="Arial"/>
          <w:b/>
          <w:sz w:val="20"/>
          <w:szCs w:val="24"/>
        </w:rPr>
        <w:t>. člen</w:t>
      </w:r>
    </w:p>
    <w:p w14:paraId="0547BDAC" w14:textId="77777777" w:rsidR="0004333F" w:rsidRPr="0004333F" w:rsidRDefault="0004333F" w:rsidP="0004333F">
      <w:pPr>
        <w:spacing w:after="0" w:line="240" w:lineRule="auto"/>
        <w:jc w:val="both"/>
        <w:rPr>
          <w:rFonts w:ascii="Arial" w:eastAsia="Times New Roman" w:hAnsi="Arial" w:cs="Arial"/>
          <w:b/>
          <w:sz w:val="20"/>
          <w:szCs w:val="24"/>
        </w:rPr>
      </w:pPr>
    </w:p>
    <w:p w14:paraId="2C44103B"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Pogodba postane veljavna:</w:t>
      </w:r>
    </w:p>
    <w:p w14:paraId="4A2F695F" w14:textId="3C748A63" w:rsidR="0004333F" w:rsidRDefault="004F06FD" w:rsidP="0004333F">
      <w:pPr>
        <w:numPr>
          <w:ilvl w:val="0"/>
          <w:numId w:val="6"/>
        </w:numPr>
        <w:spacing w:after="0" w:line="240" w:lineRule="auto"/>
        <w:jc w:val="both"/>
        <w:rPr>
          <w:rFonts w:ascii="Arial" w:eastAsia="Times New Roman" w:hAnsi="Arial" w:cs="Arial"/>
          <w:bCs/>
          <w:sz w:val="20"/>
          <w:szCs w:val="24"/>
        </w:rPr>
      </w:pPr>
      <w:r>
        <w:rPr>
          <w:rFonts w:ascii="Arial" w:eastAsia="Times New Roman" w:hAnsi="Arial" w:cs="Arial"/>
          <w:bCs/>
          <w:sz w:val="20"/>
          <w:szCs w:val="24"/>
        </w:rPr>
        <w:t>ko jo podpišeta</w:t>
      </w:r>
      <w:r w:rsidR="0004333F" w:rsidRPr="0004333F">
        <w:rPr>
          <w:rFonts w:ascii="Arial" w:eastAsia="Times New Roman" w:hAnsi="Arial" w:cs="Arial"/>
          <w:bCs/>
          <w:sz w:val="20"/>
          <w:szCs w:val="24"/>
        </w:rPr>
        <w:t xml:space="preserve"> pooblaščena pred</w:t>
      </w:r>
      <w:r>
        <w:rPr>
          <w:rFonts w:ascii="Arial" w:eastAsia="Times New Roman" w:hAnsi="Arial" w:cs="Arial"/>
          <w:bCs/>
          <w:sz w:val="20"/>
          <w:szCs w:val="24"/>
        </w:rPr>
        <w:t>stavnika obeh pogodbenih strank;</w:t>
      </w:r>
    </w:p>
    <w:p w14:paraId="5DEDBC5F" w14:textId="77777777" w:rsidR="00047C34" w:rsidRPr="0004333F" w:rsidRDefault="00047C34" w:rsidP="00047C34">
      <w:pPr>
        <w:spacing w:after="0" w:line="240" w:lineRule="auto"/>
        <w:ind w:left="780"/>
        <w:jc w:val="both"/>
        <w:rPr>
          <w:rFonts w:ascii="Arial" w:eastAsia="Times New Roman" w:hAnsi="Arial" w:cs="Arial"/>
          <w:bCs/>
          <w:sz w:val="20"/>
          <w:szCs w:val="24"/>
        </w:rPr>
      </w:pPr>
    </w:p>
    <w:p w14:paraId="68B8CAFB" w14:textId="42BFCEFE" w:rsidR="00047C34" w:rsidRPr="008E28AE" w:rsidRDefault="0004333F" w:rsidP="00047C34">
      <w:pPr>
        <w:numPr>
          <w:ilvl w:val="0"/>
          <w:numId w:val="6"/>
        </w:numPr>
        <w:spacing w:after="0" w:line="240" w:lineRule="auto"/>
        <w:jc w:val="both"/>
        <w:rPr>
          <w:rFonts w:ascii="Arial" w:eastAsia="Times New Roman" w:hAnsi="Arial" w:cs="Arial"/>
          <w:bCs/>
          <w:sz w:val="20"/>
          <w:szCs w:val="24"/>
        </w:rPr>
      </w:pPr>
      <w:r w:rsidRPr="008E28AE">
        <w:rPr>
          <w:rFonts w:ascii="Arial" w:eastAsia="Times New Roman" w:hAnsi="Arial" w:cs="Arial"/>
          <w:bCs/>
          <w:sz w:val="20"/>
          <w:szCs w:val="24"/>
        </w:rPr>
        <w:t xml:space="preserve">po izvajalčevi predložitvi garancije za dobro izvedbo pogodbenih obveznosti, izdane s strani banke ali zavarovalnice, v višini </w:t>
      </w:r>
      <w:r w:rsidR="004C68CF">
        <w:rPr>
          <w:rFonts w:ascii="Arial" w:eastAsia="Times New Roman" w:hAnsi="Arial" w:cs="Arial"/>
          <w:bCs/>
          <w:sz w:val="20"/>
          <w:szCs w:val="24"/>
        </w:rPr>
        <w:t>5 %</w:t>
      </w:r>
      <w:r w:rsidRPr="008E28AE">
        <w:rPr>
          <w:rFonts w:ascii="Arial" w:eastAsia="Times New Roman" w:hAnsi="Arial" w:cs="Arial"/>
          <w:bCs/>
          <w:sz w:val="20"/>
          <w:szCs w:val="24"/>
        </w:rPr>
        <w:t xml:space="preserve"> pogodbene vrednosti</w:t>
      </w:r>
      <w:r w:rsidR="00047C34" w:rsidRPr="008E28AE">
        <w:rPr>
          <w:rFonts w:ascii="Arial" w:eastAsia="Times New Roman" w:hAnsi="Arial" w:cs="Arial"/>
          <w:bCs/>
          <w:sz w:val="20"/>
          <w:szCs w:val="24"/>
        </w:rPr>
        <w:t xml:space="preserve"> (z DDV)</w:t>
      </w:r>
      <w:r w:rsidRPr="008E28AE">
        <w:rPr>
          <w:rFonts w:ascii="Arial" w:eastAsia="Times New Roman" w:hAnsi="Arial" w:cs="Arial"/>
          <w:bCs/>
          <w:sz w:val="20"/>
          <w:szCs w:val="24"/>
        </w:rPr>
        <w:t xml:space="preserve">, nepreklicne, brezpogojne, </w:t>
      </w:r>
      <w:r w:rsidR="004F06FD" w:rsidRPr="008E28AE">
        <w:rPr>
          <w:rFonts w:ascii="Arial" w:eastAsia="Times New Roman" w:hAnsi="Arial" w:cs="Arial"/>
          <w:bCs/>
          <w:sz w:val="20"/>
          <w:szCs w:val="24"/>
        </w:rPr>
        <w:t xml:space="preserve">in plačljive na prvi poziv naročnika, </w:t>
      </w:r>
      <w:r w:rsidRPr="008E28AE">
        <w:rPr>
          <w:rFonts w:ascii="Arial" w:eastAsia="Times New Roman" w:hAnsi="Arial" w:cs="Arial"/>
          <w:bCs/>
          <w:sz w:val="20"/>
          <w:szCs w:val="24"/>
        </w:rPr>
        <w:t xml:space="preserve">veljavne še </w:t>
      </w:r>
      <w:r w:rsidR="004F06FD" w:rsidRPr="008E28AE">
        <w:rPr>
          <w:rFonts w:ascii="Arial" w:eastAsia="Times New Roman" w:hAnsi="Arial" w:cs="Arial"/>
          <w:bCs/>
          <w:sz w:val="20"/>
          <w:szCs w:val="24"/>
        </w:rPr>
        <w:t>30 dni po podpisu končnega prevzemnega oz. primopredajnega zapisnika</w:t>
      </w:r>
      <w:r w:rsidR="00047C34" w:rsidRPr="008E28AE">
        <w:rPr>
          <w:rFonts w:ascii="Arial" w:eastAsia="Times New Roman" w:hAnsi="Arial" w:cs="Arial"/>
          <w:bCs/>
          <w:sz w:val="20"/>
          <w:szCs w:val="24"/>
        </w:rPr>
        <w:t>. P</w:t>
      </w:r>
      <w:r w:rsidR="004B6630" w:rsidRPr="008E28AE">
        <w:rPr>
          <w:rFonts w:ascii="Arial" w:eastAsia="Times New Roman" w:hAnsi="Arial" w:cs="Arial"/>
          <w:bCs/>
          <w:sz w:val="20"/>
          <w:szCs w:val="24"/>
        </w:rPr>
        <w:t>onudnik</w:t>
      </w:r>
      <w:r w:rsidRPr="008E28AE">
        <w:rPr>
          <w:rFonts w:ascii="Arial" w:eastAsia="Times New Roman" w:hAnsi="Arial" w:cs="Arial"/>
          <w:bCs/>
          <w:sz w:val="20"/>
          <w:szCs w:val="24"/>
        </w:rPr>
        <w:t xml:space="preserve"> mora garancijo predložit</w:t>
      </w:r>
      <w:r w:rsidR="004F06FD" w:rsidRPr="008E28AE">
        <w:rPr>
          <w:rFonts w:ascii="Arial" w:eastAsia="Times New Roman" w:hAnsi="Arial" w:cs="Arial"/>
          <w:bCs/>
          <w:sz w:val="20"/>
          <w:szCs w:val="24"/>
        </w:rPr>
        <w:t xml:space="preserve">i </w:t>
      </w:r>
      <w:r w:rsidR="004A608E" w:rsidRPr="008E28AE">
        <w:rPr>
          <w:rFonts w:ascii="Arial" w:eastAsia="Times New Roman" w:hAnsi="Arial" w:cs="Arial"/>
          <w:bCs/>
          <w:sz w:val="20"/>
          <w:szCs w:val="24"/>
        </w:rPr>
        <w:t xml:space="preserve">v roku </w:t>
      </w:r>
      <w:r w:rsidR="008E28AE" w:rsidRPr="008E28AE">
        <w:rPr>
          <w:rFonts w:ascii="Arial" w:eastAsia="Times New Roman" w:hAnsi="Arial" w:cs="Times New Roman"/>
          <w:sz w:val="20"/>
          <w:szCs w:val="24"/>
        </w:rPr>
        <w:t>10 dni po prejetju  podpisane pogodbe s strani naročnika</w:t>
      </w:r>
      <w:r w:rsidR="008E28AE">
        <w:rPr>
          <w:rFonts w:ascii="Arial" w:eastAsia="Times New Roman" w:hAnsi="Arial" w:cs="Times New Roman"/>
          <w:sz w:val="20"/>
          <w:szCs w:val="24"/>
        </w:rPr>
        <w:t xml:space="preserve"> (Priloga 2</w:t>
      </w:r>
      <w:r w:rsidR="00707077">
        <w:rPr>
          <w:rFonts w:ascii="Arial" w:eastAsia="Times New Roman" w:hAnsi="Arial" w:cs="Times New Roman"/>
          <w:sz w:val="20"/>
          <w:szCs w:val="24"/>
        </w:rPr>
        <w:t xml:space="preserve"> k pogodbi</w:t>
      </w:r>
      <w:r w:rsidR="008E28AE">
        <w:rPr>
          <w:rFonts w:ascii="Arial" w:eastAsia="Times New Roman" w:hAnsi="Arial" w:cs="Times New Roman"/>
          <w:sz w:val="20"/>
          <w:szCs w:val="24"/>
        </w:rPr>
        <w:t>);</w:t>
      </w:r>
    </w:p>
    <w:p w14:paraId="4913AE56" w14:textId="77777777" w:rsidR="008E28AE" w:rsidRPr="008E28AE" w:rsidRDefault="008E28AE" w:rsidP="008E28AE">
      <w:pPr>
        <w:spacing w:after="0" w:line="240" w:lineRule="auto"/>
        <w:jc w:val="both"/>
        <w:rPr>
          <w:rFonts w:ascii="Arial" w:eastAsia="Times New Roman" w:hAnsi="Arial" w:cs="Arial"/>
          <w:bCs/>
          <w:sz w:val="20"/>
          <w:szCs w:val="24"/>
        </w:rPr>
      </w:pPr>
    </w:p>
    <w:p w14:paraId="43FBB419" w14:textId="262D1391" w:rsidR="00047C34" w:rsidRPr="00047C34" w:rsidRDefault="00047C34" w:rsidP="00047C34">
      <w:pPr>
        <w:numPr>
          <w:ilvl w:val="0"/>
          <w:numId w:val="6"/>
        </w:numPr>
        <w:spacing w:after="0" w:line="240" w:lineRule="auto"/>
        <w:jc w:val="both"/>
        <w:rPr>
          <w:rFonts w:ascii="Arial" w:eastAsia="Times New Roman" w:hAnsi="Arial" w:cs="Arial"/>
          <w:bCs/>
          <w:sz w:val="20"/>
          <w:szCs w:val="24"/>
        </w:rPr>
      </w:pPr>
      <w:r w:rsidRPr="00047C34">
        <w:rPr>
          <w:rFonts w:ascii="Arial" w:eastAsia="Times New Roman" w:hAnsi="Arial" w:cs="Times New Roman"/>
          <w:sz w:val="20"/>
          <w:szCs w:val="20"/>
        </w:rPr>
        <w:t xml:space="preserve">da je predloženo dokazilo o zavarovanju odgovornosti za škodo v skladu s 14. členom Gradbenega zakona, v </w:t>
      </w:r>
      <w:r w:rsidRPr="00FD1A6E">
        <w:rPr>
          <w:rFonts w:ascii="Arial" w:eastAsia="Times New Roman" w:hAnsi="Arial" w:cs="Times New Roman"/>
          <w:sz w:val="20"/>
          <w:szCs w:val="20"/>
        </w:rPr>
        <w:t>višini najmanj 50.000,00 EUR za čas izvajanja</w:t>
      </w:r>
      <w:r w:rsidRPr="00047C34">
        <w:rPr>
          <w:rFonts w:ascii="Arial" w:eastAsia="Times New Roman" w:hAnsi="Arial" w:cs="Times New Roman"/>
          <w:sz w:val="20"/>
          <w:szCs w:val="20"/>
        </w:rPr>
        <w:t xml:space="preserve"> gradbenih del na RTV Slovenija – </w:t>
      </w:r>
      <w:r w:rsidR="00B55306" w:rsidRPr="00B55306">
        <w:rPr>
          <w:rFonts w:ascii="Arial" w:eastAsia="Times New Roman" w:hAnsi="Arial" w:cs="Times New Roman"/>
          <w:sz w:val="20"/>
          <w:szCs w:val="20"/>
        </w:rPr>
        <w:t>Zamenjava SN in NN plošče v transformatorski postaji</w:t>
      </w:r>
      <w:r w:rsidRPr="00047C34">
        <w:rPr>
          <w:rFonts w:ascii="Arial" w:eastAsia="Times New Roman" w:hAnsi="Arial" w:cs="Times New Roman"/>
          <w:sz w:val="20"/>
          <w:szCs w:val="20"/>
        </w:rPr>
        <w:t>; ponudnik je dolžan predložiti dokazilo v roku desetih dni od podpisa te pogodbe (Priloga 3 k pogodbi)</w:t>
      </w:r>
      <w:r w:rsidR="004207F5">
        <w:rPr>
          <w:rFonts w:ascii="Arial" w:eastAsia="Times New Roman" w:hAnsi="Arial" w:cs="Times New Roman"/>
          <w:sz w:val="20"/>
          <w:szCs w:val="20"/>
        </w:rPr>
        <w:t>.</w:t>
      </w:r>
    </w:p>
    <w:p w14:paraId="1EB3814A" w14:textId="18B0336B" w:rsidR="0004333F" w:rsidRDefault="0004333F" w:rsidP="0004333F">
      <w:pPr>
        <w:spacing w:after="0" w:line="240" w:lineRule="auto"/>
        <w:jc w:val="both"/>
        <w:rPr>
          <w:rFonts w:ascii="Arial" w:eastAsia="Times New Roman" w:hAnsi="Arial" w:cs="Arial"/>
          <w:b/>
          <w:sz w:val="20"/>
          <w:szCs w:val="24"/>
        </w:rPr>
      </w:pPr>
    </w:p>
    <w:p w14:paraId="5479ACAB" w14:textId="77777777" w:rsidR="004207F5" w:rsidRPr="004207F5" w:rsidRDefault="004207F5" w:rsidP="004207F5">
      <w:pPr>
        <w:spacing w:after="0" w:line="240" w:lineRule="auto"/>
        <w:jc w:val="both"/>
        <w:rPr>
          <w:rFonts w:ascii="Arial" w:eastAsia="Calibri" w:hAnsi="Arial" w:cs="Arial"/>
          <w:bCs/>
          <w:sz w:val="20"/>
          <w:szCs w:val="20"/>
        </w:rPr>
      </w:pPr>
      <w:r w:rsidRPr="004207F5">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p>
    <w:p w14:paraId="3AB13CC1" w14:textId="6EA8BA14" w:rsidR="00047C34" w:rsidRDefault="00047C34" w:rsidP="0004333F">
      <w:pPr>
        <w:spacing w:after="0" w:line="240" w:lineRule="auto"/>
        <w:jc w:val="both"/>
        <w:rPr>
          <w:rFonts w:ascii="Arial" w:eastAsia="Times New Roman" w:hAnsi="Arial" w:cs="Arial"/>
          <w:b/>
          <w:sz w:val="20"/>
          <w:szCs w:val="24"/>
        </w:rPr>
      </w:pPr>
    </w:p>
    <w:p w14:paraId="59F7767E" w14:textId="77777777" w:rsidR="002E3197" w:rsidRDefault="002E3197" w:rsidP="0004333F">
      <w:pPr>
        <w:spacing w:after="0" w:line="240" w:lineRule="auto"/>
        <w:jc w:val="both"/>
        <w:rPr>
          <w:rFonts w:ascii="Arial" w:eastAsia="Times New Roman" w:hAnsi="Arial" w:cs="Arial"/>
          <w:b/>
          <w:sz w:val="20"/>
          <w:szCs w:val="24"/>
        </w:rPr>
      </w:pPr>
    </w:p>
    <w:p w14:paraId="2AE36D79" w14:textId="713072B0" w:rsidR="004207F5" w:rsidRPr="004207F5" w:rsidRDefault="004207F5" w:rsidP="004207F5">
      <w:pPr>
        <w:spacing w:after="0" w:line="240" w:lineRule="auto"/>
        <w:jc w:val="both"/>
        <w:rPr>
          <w:rFonts w:ascii="Arial" w:eastAsia="Times New Roman" w:hAnsi="Arial" w:cs="Arial"/>
          <w:b/>
          <w:sz w:val="20"/>
          <w:szCs w:val="20"/>
        </w:rPr>
      </w:pPr>
      <w:r w:rsidRPr="004207F5">
        <w:rPr>
          <w:rFonts w:ascii="Arial" w:eastAsia="Times New Roman" w:hAnsi="Arial" w:cs="Arial"/>
          <w:b/>
          <w:sz w:val="20"/>
          <w:szCs w:val="20"/>
        </w:rPr>
        <w:t>1</w:t>
      </w:r>
      <w:r>
        <w:rPr>
          <w:rFonts w:ascii="Arial" w:eastAsia="Times New Roman" w:hAnsi="Arial" w:cs="Arial"/>
          <w:b/>
          <w:sz w:val="20"/>
          <w:szCs w:val="20"/>
        </w:rPr>
        <w:t>4</w:t>
      </w:r>
      <w:r w:rsidRPr="004207F5">
        <w:rPr>
          <w:rFonts w:ascii="Arial" w:eastAsia="Times New Roman" w:hAnsi="Arial" w:cs="Arial"/>
          <w:b/>
          <w:sz w:val="20"/>
          <w:szCs w:val="20"/>
        </w:rPr>
        <w:t>. člen</w:t>
      </w:r>
    </w:p>
    <w:p w14:paraId="71EB8C1A" w14:textId="77777777" w:rsidR="004207F5" w:rsidRPr="004207F5" w:rsidRDefault="004207F5" w:rsidP="004207F5">
      <w:pPr>
        <w:spacing w:after="0" w:line="240" w:lineRule="auto"/>
        <w:jc w:val="both"/>
        <w:rPr>
          <w:rFonts w:ascii="Arial" w:eastAsia="Times New Roman" w:hAnsi="Arial" w:cs="Times New Roman"/>
          <w:b/>
          <w:sz w:val="20"/>
          <w:szCs w:val="20"/>
        </w:rPr>
      </w:pPr>
    </w:p>
    <w:p w14:paraId="746AB6C8" w14:textId="77777777" w:rsidR="004207F5" w:rsidRPr="004207F5" w:rsidRDefault="004207F5" w:rsidP="004207F5">
      <w:pPr>
        <w:spacing w:after="0" w:line="240" w:lineRule="auto"/>
        <w:jc w:val="both"/>
        <w:rPr>
          <w:rFonts w:ascii="Arial" w:eastAsia="Times New Roman" w:hAnsi="Arial" w:cs="Times New Roman"/>
          <w:bCs/>
          <w:sz w:val="20"/>
          <w:szCs w:val="20"/>
        </w:rPr>
      </w:pPr>
      <w:r w:rsidRPr="004207F5">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pisni dodatek, ki mora biti podpisan in žigosan s strani obeh pogodbenikov.</w:t>
      </w:r>
    </w:p>
    <w:p w14:paraId="3CF301E1" w14:textId="77777777" w:rsidR="004207F5" w:rsidRPr="004207F5" w:rsidRDefault="004207F5" w:rsidP="004207F5">
      <w:pPr>
        <w:spacing w:after="0" w:line="240" w:lineRule="auto"/>
        <w:jc w:val="both"/>
        <w:rPr>
          <w:rFonts w:ascii="Arial" w:eastAsia="Times New Roman" w:hAnsi="Arial" w:cs="Times New Roman"/>
          <w:bCs/>
          <w:sz w:val="20"/>
          <w:szCs w:val="20"/>
        </w:rPr>
      </w:pPr>
    </w:p>
    <w:p w14:paraId="370A8D81" w14:textId="77777777" w:rsidR="004207F5" w:rsidRPr="0004333F" w:rsidRDefault="004207F5" w:rsidP="0004333F">
      <w:pPr>
        <w:spacing w:after="0" w:line="240" w:lineRule="auto"/>
        <w:jc w:val="both"/>
        <w:rPr>
          <w:rFonts w:ascii="Arial" w:eastAsia="Times New Roman" w:hAnsi="Arial" w:cs="Arial"/>
          <w:b/>
          <w:sz w:val="20"/>
          <w:szCs w:val="24"/>
        </w:rPr>
      </w:pPr>
    </w:p>
    <w:p w14:paraId="6773A422" w14:textId="568F83D3" w:rsidR="0034006E" w:rsidRPr="00B22F8B" w:rsidRDefault="0034006E" w:rsidP="0034006E">
      <w:pPr>
        <w:spacing w:after="0" w:line="240" w:lineRule="auto"/>
        <w:jc w:val="both"/>
        <w:rPr>
          <w:rFonts w:ascii="Arial" w:eastAsia="Times New Roman" w:hAnsi="Arial" w:cs="Times New Roman"/>
          <w:b/>
          <w:sz w:val="20"/>
          <w:szCs w:val="20"/>
        </w:rPr>
      </w:pPr>
      <w:r w:rsidRPr="00B22F8B">
        <w:rPr>
          <w:rFonts w:ascii="Arial" w:eastAsia="Times New Roman" w:hAnsi="Arial" w:cs="Times New Roman"/>
          <w:b/>
          <w:sz w:val="20"/>
          <w:szCs w:val="20"/>
        </w:rPr>
        <w:t>1</w:t>
      </w:r>
      <w:r w:rsidR="004207F5">
        <w:rPr>
          <w:rFonts w:ascii="Arial" w:eastAsia="Times New Roman" w:hAnsi="Arial" w:cs="Times New Roman"/>
          <w:b/>
          <w:sz w:val="20"/>
          <w:szCs w:val="20"/>
        </w:rPr>
        <w:t>5</w:t>
      </w:r>
      <w:r w:rsidRPr="00B22F8B">
        <w:rPr>
          <w:rFonts w:ascii="Arial" w:eastAsia="Times New Roman" w:hAnsi="Arial" w:cs="Times New Roman"/>
          <w:b/>
          <w:sz w:val="20"/>
          <w:szCs w:val="20"/>
        </w:rPr>
        <w:t>. člen</w:t>
      </w:r>
    </w:p>
    <w:p w14:paraId="5A6CABA7" w14:textId="77777777" w:rsidR="0034006E" w:rsidRPr="00B22F8B" w:rsidRDefault="0034006E" w:rsidP="0034006E">
      <w:pPr>
        <w:autoSpaceDE w:val="0"/>
        <w:autoSpaceDN w:val="0"/>
        <w:spacing w:after="0" w:line="240" w:lineRule="auto"/>
        <w:jc w:val="both"/>
        <w:rPr>
          <w:rFonts w:ascii="Arial" w:eastAsia="Times New Roman" w:hAnsi="Arial" w:cs="Arial"/>
          <w:bCs/>
          <w:iCs/>
          <w:sz w:val="20"/>
          <w:szCs w:val="20"/>
          <w:lang w:eastAsia="sl-SI"/>
        </w:rPr>
      </w:pPr>
    </w:p>
    <w:p w14:paraId="160216D0" w14:textId="1A20DB61" w:rsidR="0034006E" w:rsidRPr="00B22F8B" w:rsidRDefault="0034006E" w:rsidP="0034006E">
      <w:pPr>
        <w:autoSpaceDE w:val="0"/>
        <w:autoSpaceDN w:val="0"/>
        <w:spacing w:after="0" w:line="240" w:lineRule="auto"/>
        <w:jc w:val="both"/>
        <w:rPr>
          <w:rFonts w:ascii="Arial" w:eastAsia="Times New Roman" w:hAnsi="Arial" w:cs="Arial"/>
          <w:bCs/>
          <w:iCs/>
          <w:sz w:val="20"/>
          <w:szCs w:val="20"/>
          <w:lang w:eastAsia="sl-SI"/>
        </w:rPr>
      </w:pPr>
      <w:r w:rsidRPr="00B22F8B">
        <w:rPr>
          <w:rFonts w:ascii="Arial" w:eastAsia="Times New Roman" w:hAnsi="Arial" w:cs="Arial"/>
          <w:bCs/>
          <w:iCs/>
          <w:sz w:val="20"/>
          <w:szCs w:val="20"/>
          <w:lang w:eastAsia="sl-SI"/>
        </w:rPr>
        <w:t>Če kdo od pogodbenih partnerjev posredno ali neposredno obljubi, ponudi ali da kakšno nedovoljeno korist z namenom vplivati na:</w:t>
      </w:r>
    </w:p>
    <w:p w14:paraId="6931E7AD"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color w:val="000000"/>
          <w:sz w:val="20"/>
          <w:szCs w:val="20"/>
          <w:lang w:eastAsia="sl-SI"/>
        </w:rPr>
      </w:pPr>
      <w:r w:rsidRPr="00B22F8B">
        <w:rPr>
          <w:rFonts w:ascii="Arial" w:eastAsia="Times New Roman" w:hAnsi="Arial" w:cs="Arial"/>
          <w:bCs/>
          <w:iCs/>
          <w:sz w:val="20"/>
          <w:szCs w:val="20"/>
          <w:lang w:eastAsia="sl-SI"/>
        </w:rPr>
        <w:t xml:space="preserve">pridobitev posla, </w:t>
      </w:r>
    </w:p>
    <w:p w14:paraId="3A91C7F1"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color w:val="000000"/>
          <w:sz w:val="20"/>
          <w:szCs w:val="20"/>
          <w:lang w:eastAsia="sl-SI"/>
        </w:rPr>
      </w:pPr>
      <w:r w:rsidRPr="00B22F8B">
        <w:rPr>
          <w:rFonts w:ascii="Arial" w:eastAsia="Times New Roman" w:hAnsi="Arial" w:cs="Arial"/>
          <w:bCs/>
          <w:iCs/>
          <w:sz w:val="20"/>
          <w:szCs w:val="20"/>
          <w:lang w:eastAsia="sl-SI"/>
        </w:rPr>
        <w:t xml:space="preserve">sklenitev posla pod ugodnejšimi pogoji, </w:t>
      </w:r>
    </w:p>
    <w:p w14:paraId="05B03834"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color w:val="000000"/>
          <w:sz w:val="20"/>
          <w:szCs w:val="20"/>
          <w:lang w:eastAsia="sl-SI"/>
        </w:rPr>
      </w:pPr>
      <w:r w:rsidRPr="00B22F8B">
        <w:rPr>
          <w:rFonts w:ascii="Arial" w:eastAsia="Times New Roman" w:hAnsi="Arial" w:cs="Arial"/>
          <w:bCs/>
          <w:iCs/>
          <w:sz w:val="20"/>
          <w:szCs w:val="20"/>
          <w:lang w:eastAsia="sl-SI"/>
        </w:rPr>
        <w:t xml:space="preserve">opustitev dolžnega nadzora nad izvajanjem pogodbenih obveznosti ali </w:t>
      </w:r>
    </w:p>
    <w:p w14:paraId="5468D996"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bCs/>
          <w:iCs/>
          <w:sz w:val="20"/>
          <w:szCs w:val="20"/>
          <w:lang w:eastAsia="sl-SI"/>
        </w:rPr>
      </w:pPr>
      <w:r w:rsidRPr="00B22F8B">
        <w:rPr>
          <w:rFonts w:ascii="Arial" w:eastAsia="Times New Roman" w:hAnsi="Arial" w:cs="Arial"/>
          <w:bCs/>
          <w:iCs/>
          <w:sz w:val="20"/>
          <w:szCs w:val="20"/>
          <w:lang w:eastAsia="sl-SI"/>
        </w:rPr>
        <w:t xml:space="preserve">drugo ravnanje ali opustitev, s katerim je organu ali organizaciji iz javnega sektorja povzročena škoda ali je omogočena pridobitev nedovoljene koristi predstavniku organa, posredniku organa ali </w:t>
      </w:r>
      <w:r w:rsidRPr="00B22F8B">
        <w:rPr>
          <w:rFonts w:ascii="Arial" w:eastAsia="Times New Roman" w:hAnsi="Arial" w:cs="Arial"/>
          <w:bCs/>
          <w:iCs/>
          <w:sz w:val="20"/>
          <w:szCs w:val="20"/>
          <w:lang w:eastAsia="sl-SI"/>
        </w:rPr>
        <w:lastRenderedPageBreak/>
        <w:t>organizacije iz javnega sektorja, drugi pogodbeni stranki ali njenemu predstavniku, zastopniku ali posredniku,</w:t>
      </w:r>
    </w:p>
    <w:p w14:paraId="55704042" w14:textId="77777777" w:rsidR="0034006E" w:rsidRPr="00B22F8B" w:rsidRDefault="0034006E" w:rsidP="0034006E">
      <w:pPr>
        <w:autoSpaceDE w:val="0"/>
        <w:autoSpaceDN w:val="0"/>
        <w:spacing w:after="0" w:line="240" w:lineRule="auto"/>
        <w:jc w:val="both"/>
        <w:rPr>
          <w:rFonts w:ascii="Arial" w:eastAsia="Times New Roman" w:hAnsi="Arial" w:cs="Arial"/>
          <w:bCs/>
          <w:iCs/>
          <w:sz w:val="20"/>
          <w:szCs w:val="20"/>
          <w:lang w:eastAsia="sl-SI"/>
        </w:rPr>
      </w:pPr>
      <w:r w:rsidRPr="00B22F8B">
        <w:rPr>
          <w:rFonts w:ascii="Arial" w:eastAsia="Times New Roman" w:hAnsi="Arial" w:cs="Arial"/>
          <w:bCs/>
          <w:iCs/>
          <w:sz w:val="20"/>
          <w:szCs w:val="20"/>
          <w:lang w:eastAsia="sl-SI"/>
        </w:rPr>
        <w:t>je pogodba nična.</w:t>
      </w:r>
    </w:p>
    <w:p w14:paraId="0D215354" w14:textId="77777777" w:rsidR="002E3197" w:rsidRPr="00B22F8B" w:rsidRDefault="002E3197" w:rsidP="0034006E">
      <w:pPr>
        <w:spacing w:after="0" w:line="240" w:lineRule="auto"/>
        <w:jc w:val="both"/>
        <w:rPr>
          <w:rFonts w:ascii="Arial" w:eastAsia="Times New Roman" w:hAnsi="Arial" w:cs="Times New Roman"/>
          <w:b/>
          <w:bCs/>
          <w:sz w:val="20"/>
          <w:szCs w:val="20"/>
        </w:rPr>
      </w:pPr>
    </w:p>
    <w:p w14:paraId="689F2827" w14:textId="1811C8B9" w:rsidR="004207F5" w:rsidRPr="004207F5" w:rsidRDefault="004207F5" w:rsidP="004207F5">
      <w:pPr>
        <w:spacing w:after="0" w:line="240" w:lineRule="auto"/>
        <w:jc w:val="both"/>
        <w:rPr>
          <w:rFonts w:ascii="Arial" w:eastAsia="Times New Roman" w:hAnsi="Arial" w:cs="Arial"/>
          <w:b/>
          <w:sz w:val="20"/>
          <w:szCs w:val="20"/>
        </w:rPr>
      </w:pPr>
      <w:r>
        <w:rPr>
          <w:rFonts w:ascii="Arial" w:eastAsia="Times New Roman" w:hAnsi="Arial" w:cs="Arial"/>
          <w:b/>
          <w:sz w:val="20"/>
          <w:szCs w:val="20"/>
        </w:rPr>
        <w:t>16</w:t>
      </w:r>
      <w:r w:rsidRPr="004207F5">
        <w:rPr>
          <w:rFonts w:ascii="Arial" w:eastAsia="Times New Roman" w:hAnsi="Arial" w:cs="Arial"/>
          <w:b/>
          <w:sz w:val="20"/>
          <w:szCs w:val="20"/>
        </w:rPr>
        <w:t>. člen</w:t>
      </w:r>
    </w:p>
    <w:p w14:paraId="3CD43F1A" w14:textId="77777777" w:rsidR="004207F5" w:rsidRPr="004207F5" w:rsidRDefault="004207F5" w:rsidP="004207F5">
      <w:pPr>
        <w:spacing w:after="0" w:line="240" w:lineRule="auto"/>
        <w:jc w:val="both"/>
        <w:rPr>
          <w:rFonts w:ascii="Arial" w:hAnsi="Arial"/>
          <w:sz w:val="20"/>
        </w:rPr>
      </w:pPr>
    </w:p>
    <w:p w14:paraId="3585A79B" w14:textId="77777777" w:rsidR="004207F5" w:rsidRPr="004207F5" w:rsidRDefault="004207F5" w:rsidP="004207F5">
      <w:pPr>
        <w:spacing w:after="0" w:line="240" w:lineRule="auto"/>
        <w:jc w:val="both"/>
        <w:rPr>
          <w:rFonts w:ascii="Arial" w:hAnsi="Arial"/>
          <w:sz w:val="20"/>
        </w:rPr>
      </w:pPr>
      <w:r w:rsidRPr="004207F5">
        <w:rPr>
          <w:rFonts w:ascii="Arial" w:hAnsi="Arial"/>
          <w:sz w:val="20"/>
        </w:rPr>
        <w:t>Ta pogodba je sklenjena pod razveznim pogojem, ki se uresniči v primeru izpolnitve ene od naslednjih okoliščin:</w:t>
      </w:r>
    </w:p>
    <w:p w14:paraId="637BB302" w14:textId="77777777" w:rsidR="004207F5" w:rsidRPr="004207F5" w:rsidRDefault="004207F5" w:rsidP="005D5F5F">
      <w:pPr>
        <w:numPr>
          <w:ilvl w:val="0"/>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če bo naročnik seznanjen, da je sodišče s pravnomočno odločitvijo ugotovilo kršitev obveznosti delovne, okoljske ali socialne zakonodaje s strani ponudnika ali podizvajalca ali </w:t>
      </w:r>
    </w:p>
    <w:p w14:paraId="1B8F3B6E" w14:textId="77777777" w:rsidR="004207F5" w:rsidRPr="004207F5" w:rsidRDefault="004207F5" w:rsidP="005D5F5F">
      <w:pPr>
        <w:numPr>
          <w:ilvl w:val="0"/>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če bo naročnik seznanjen, da je pristojni državni organ pri ponudniku ali podizvajalcu v času izvajanja pogodbe ugotovil najmanj dve kršitvi v zvezi s:</w:t>
      </w:r>
    </w:p>
    <w:p w14:paraId="60E7AD6C"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plačilom za delo, </w:t>
      </w:r>
    </w:p>
    <w:p w14:paraId="32F4E67F"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delovnim časom, </w:t>
      </w:r>
    </w:p>
    <w:p w14:paraId="783B5CF1"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počitki, </w:t>
      </w:r>
    </w:p>
    <w:p w14:paraId="18697C58"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opravljanjem dela na podlagi pogodb civilnega prava kljub obstoju elementov delovnega razmerja ali v zvezi z zaposlovanjem na črno </w:t>
      </w:r>
    </w:p>
    <w:p w14:paraId="21D3F9F0" w14:textId="77777777" w:rsidR="004207F5" w:rsidRPr="004207F5" w:rsidRDefault="004207F5" w:rsidP="004207F5">
      <w:pPr>
        <w:spacing w:after="0" w:line="240" w:lineRule="auto"/>
        <w:ind w:left="708"/>
        <w:jc w:val="both"/>
        <w:rPr>
          <w:rFonts w:ascii="Arial" w:hAnsi="Arial"/>
          <w:sz w:val="20"/>
        </w:rPr>
      </w:pPr>
      <w:r w:rsidRPr="004207F5">
        <w:rPr>
          <w:rFonts w:ascii="Arial" w:hAnsi="Arial"/>
          <w:sz w:val="20"/>
        </w:rPr>
        <w:t>in za kateri mu je bila s pravnomočno odločitvijo ali več pravnomočnimi odločitvami izrečena globa za prekršek,</w:t>
      </w:r>
    </w:p>
    <w:p w14:paraId="5C2827FB" w14:textId="77777777" w:rsidR="004207F5" w:rsidRPr="004207F5" w:rsidRDefault="004207F5" w:rsidP="004207F5">
      <w:pPr>
        <w:spacing w:after="0" w:line="240" w:lineRule="auto"/>
        <w:jc w:val="both"/>
        <w:rPr>
          <w:rFonts w:ascii="Arial" w:hAnsi="Arial"/>
          <w:sz w:val="20"/>
        </w:rPr>
      </w:pPr>
      <w:r w:rsidRPr="004207F5">
        <w:rPr>
          <w:rFonts w:ascii="Arial" w:hAnsi="Arial"/>
          <w:sz w:val="20"/>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4207F5">
        <w:rPr>
          <w:rFonts w:ascii="Arial" w:hAnsi="Arial"/>
          <w:iCs/>
          <w:sz w:val="20"/>
        </w:rPr>
        <w:t>skladu s 94. členom ZJN-3</w:t>
      </w:r>
      <w:r w:rsidRPr="004207F5">
        <w:rPr>
          <w:rFonts w:ascii="Arial" w:hAnsi="Arial"/>
          <w:sz w:val="20"/>
        </w:rPr>
        <w:t xml:space="preserve"> in določili te pogodbe v roku 30 dni od seznanitve s kršitvijo. </w:t>
      </w:r>
    </w:p>
    <w:p w14:paraId="0B92A014" w14:textId="77777777" w:rsidR="004207F5" w:rsidRPr="004207F5" w:rsidRDefault="004207F5" w:rsidP="004207F5">
      <w:pPr>
        <w:spacing w:after="0" w:line="240" w:lineRule="auto"/>
        <w:jc w:val="both"/>
        <w:rPr>
          <w:rFonts w:ascii="Arial" w:hAnsi="Arial"/>
          <w:sz w:val="20"/>
        </w:rPr>
      </w:pPr>
    </w:p>
    <w:p w14:paraId="1313D538" w14:textId="77777777" w:rsidR="004207F5" w:rsidRPr="004207F5" w:rsidRDefault="004207F5" w:rsidP="004207F5">
      <w:pPr>
        <w:spacing w:after="0" w:line="240" w:lineRule="auto"/>
        <w:jc w:val="both"/>
        <w:rPr>
          <w:rFonts w:ascii="Arial" w:hAnsi="Arial"/>
          <w:sz w:val="20"/>
        </w:rPr>
      </w:pPr>
      <w:r w:rsidRPr="004207F5">
        <w:rPr>
          <w:rFonts w:ascii="Arial" w:hAnsi="Arial"/>
          <w:sz w:val="20"/>
        </w:rPr>
        <w:t>V primeru izpolnitve okoliščine in pogojev iz prejšnjega odstavka se šteje, da je pogodba razvezana z dnem sklenitve nove pogodbe o izvedbi javnega naročila za predmetno naročilo. O datumu sklenitve nove pogodbe bo naročnik obvestil ponudnika.</w:t>
      </w:r>
    </w:p>
    <w:p w14:paraId="7AE7706D" w14:textId="77777777" w:rsidR="004207F5" w:rsidRPr="004207F5" w:rsidRDefault="004207F5" w:rsidP="004207F5">
      <w:pPr>
        <w:spacing w:after="0" w:line="240" w:lineRule="auto"/>
        <w:jc w:val="both"/>
        <w:rPr>
          <w:rFonts w:ascii="Arial" w:hAnsi="Arial"/>
          <w:sz w:val="20"/>
        </w:rPr>
      </w:pPr>
    </w:p>
    <w:p w14:paraId="1BD0F073" w14:textId="77777777" w:rsidR="004207F5" w:rsidRPr="004207F5" w:rsidRDefault="004207F5" w:rsidP="004207F5">
      <w:pPr>
        <w:spacing w:after="0" w:line="240" w:lineRule="auto"/>
        <w:jc w:val="both"/>
        <w:rPr>
          <w:rFonts w:ascii="Arial" w:hAnsi="Arial"/>
          <w:sz w:val="20"/>
        </w:rPr>
      </w:pPr>
      <w:r w:rsidRPr="004207F5">
        <w:rPr>
          <w:rFonts w:ascii="Arial" w:hAnsi="Arial"/>
          <w:sz w:val="20"/>
        </w:rPr>
        <w:t>Če naročnik v roku 30 dni od seznanitve s kršitvijo ne začne novega postopka javnega naročila, se šteje, da je pogodba razvezana trideseti dan od seznanitve s kršitvijo.</w:t>
      </w:r>
    </w:p>
    <w:p w14:paraId="08FE5429" w14:textId="77777777" w:rsidR="00727710" w:rsidRPr="00B22F8B" w:rsidRDefault="00727710" w:rsidP="0004333F">
      <w:pPr>
        <w:spacing w:after="0" w:line="240" w:lineRule="auto"/>
        <w:jc w:val="both"/>
        <w:rPr>
          <w:rFonts w:ascii="Arial" w:eastAsia="Times New Roman" w:hAnsi="Arial" w:cs="Arial"/>
          <w:b/>
          <w:sz w:val="20"/>
          <w:szCs w:val="24"/>
        </w:rPr>
      </w:pPr>
    </w:p>
    <w:p w14:paraId="1FEF504F" w14:textId="0FFE47FF" w:rsidR="0034006E" w:rsidRPr="00B22F8B" w:rsidRDefault="004207F5" w:rsidP="0034006E">
      <w:pPr>
        <w:tabs>
          <w:tab w:val="left" w:pos="1305"/>
        </w:tabs>
        <w:spacing w:after="0" w:line="240" w:lineRule="auto"/>
        <w:jc w:val="both"/>
        <w:rPr>
          <w:rFonts w:ascii="Arial" w:eastAsia="Times New Roman" w:hAnsi="Arial" w:cs="Times New Roman"/>
          <w:b/>
          <w:bCs/>
          <w:sz w:val="20"/>
          <w:szCs w:val="20"/>
        </w:rPr>
      </w:pPr>
      <w:r>
        <w:rPr>
          <w:rFonts w:ascii="Arial" w:eastAsia="Times New Roman" w:hAnsi="Arial" w:cs="Times New Roman"/>
          <w:b/>
          <w:bCs/>
          <w:sz w:val="20"/>
          <w:szCs w:val="20"/>
        </w:rPr>
        <w:t>17</w:t>
      </w:r>
      <w:r w:rsidR="0034006E" w:rsidRPr="00B22F8B">
        <w:rPr>
          <w:rFonts w:ascii="Arial" w:eastAsia="Times New Roman" w:hAnsi="Arial" w:cs="Times New Roman"/>
          <w:b/>
          <w:bCs/>
          <w:sz w:val="20"/>
          <w:szCs w:val="20"/>
        </w:rPr>
        <w:t>. člen</w:t>
      </w:r>
    </w:p>
    <w:p w14:paraId="3AE8AF01" w14:textId="77777777" w:rsidR="0034006E" w:rsidRPr="00B22F8B" w:rsidRDefault="0034006E" w:rsidP="0034006E">
      <w:pPr>
        <w:spacing w:after="0" w:line="240" w:lineRule="auto"/>
        <w:jc w:val="both"/>
        <w:rPr>
          <w:rFonts w:ascii="Arial" w:eastAsia="Times New Roman" w:hAnsi="Arial" w:cs="Times New Roman"/>
          <w:sz w:val="20"/>
          <w:szCs w:val="20"/>
        </w:rPr>
      </w:pPr>
    </w:p>
    <w:p w14:paraId="0B8E9E12" w14:textId="77777777" w:rsidR="0034006E" w:rsidRPr="00B22F8B" w:rsidRDefault="0034006E" w:rsidP="0034006E">
      <w:pPr>
        <w:suppressAutoHyphens/>
        <w:spacing w:after="0" w:line="240" w:lineRule="auto"/>
        <w:jc w:val="both"/>
        <w:rPr>
          <w:rFonts w:ascii="Arial" w:eastAsia="Times New Roman" w:hAnsi="Arial" w:cs="Calibri"/>
          <w:sz w:val="20"/>
          <w:szCs w:val="20"/>
          <w:lang w:eastAsia="ar-SA"/>
        </w:rPr>
      </w:pPr>
      <w:r w:rsidRPr="00B22F8B">
        <w:rPr>
          <w:rFonts w:ascii="Arial" w:eastAsia="Times New Roman" w:hAnsi="Arial" w:cs="Arial"/>
          <w:sz w:val="20"/>
          <w:szCs w:val="20"/>
          <w:lang w:eastAsia="ar-SA"/>
        </w:rPr>
        <w:t xml:space="preserve">S strani naročnika je za izvajanje pogodbe odgovoren: </w:t>
      </w:r>
      <w:r w:rsidRPr="00B22F8B">
        <w:rPr>
          <w:rFonts w:ascii="Arial" w:eastAsia="Times New Roman" w:hAnsi="Arial" w:cs="Calibri"/>
          <w:sz w:val="20"/>
          <w:szCs w:val="20"/>
          <w:lang w:eastAsia="ar-SA"/>
        </w:rPr>
        <w:t>……………………. (telefon: ……………….).</w:t>
      </w:r>
    </w:p>
    <w:p w14:paraId="7952D0CF" w14:textId="77777777" w:rsidR="0034006E" w:rsidRPr="00214323" w:rsidRDefault="0034006E" w:rsidP="0034006E">
      <w:pPr>
        <w:suppressAutoHyphens/>
        <w:spacing w:after="0" w:line="240" w:lineRule="auto"/>
        <w:jc w:val="both"/>
        <w:rPr>
          <w:rFonts w:ascii="Arial" w:eastAsia="Times New Roman" w:hAnsi="Arial" w:cs="Calibri"/>
          <w:color w:val="FF0000"/>
          <w:sz w:val="20"/>
          <w:szCs w:val="24"/>
          <w:lang w:eastAsia="ar-SA"/>
        </w:rPr>
      </w:pPr>
      <w:r w:rsidRPr="00B22F8B">
        <w:rPr>
          <w:rFonts w:ascii="Arial" w:eastAsia="Times New Roman" w:hAnsi="Arial" w:cs="Calibri"/>
          <w:sz w:val="20"/>
          <w:szCs w:val="20"/>
          <w:lang w:eastAsia="ar-SA"/>
        </w:rPr>
        <w:t>S strani ponudnika je za izvajanje pogodbe odgovoren ……………………. (telefon: ……………….).</w:t>
      </w:r>
    </w:p>
    <w:p w14:paraId="79217ED8" w14:textId="77777777" w:rsidR="0034006E" w:rsidRPr="0063755B" w:rsidRDefault="0034006E" w:rsidP="0034006E">
      <w:pPr>
        <w:spacing w:after="0" w:line="240" w:lineRule="auto"/>
        <w:jc w:val="both"/>
        <w:rPr>
          <w:rFonts w:ascii="Arial" w:eastAsia="Times New Roman" w:hAnsi="Arial" w:cs="Arial"/>
          <w:b/>
          <w:noProof/>
          <w:sz w:val="20"/>
          <w:szCs w:val="24"/>
        </w:rPr>
      </w:pPr>
    </w:p>
    <w:p w14:paraId="0E94247A" w14:textId="668F00EA"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w:t>
      </w:r>
      <w:r w:rsidR="004207F5">
        <w:rPr>
          <w:rFonts w:ascii="Arial" w:eastAsia="Times New Roman" w:hAnsi="Arial" w:cs="Arial"/>
          <w:b/>
          <w:sz w:val="20"/>
          <w:szCs w:val="24"/>
        </w:rPr>
        <w:t>8</w:t>
      </w:r>
      <w:r w:rsidRPr="0004333F">
        <w:rPr>
          <w:rFonts w:ascii="Arial" w:eastAsia="Times New Roman" w:hAnsi="Arial" w:cs="Arial"/>
          <w:b/>
          <w:sz w:val="20"/>
          <w:szCs w:val="24"/>
        </w:rPr>
        <w:t>. člen</w:t>
      </w:r>
    </w:p>
    <w:p w14:paraId="6448053B" w14:textId="77777777" w:rsidR="0004333F" w:rsidRPr="0004333F" w:rsidRDefault="0004333F" w:rsidP="0004333F">
      <w:pPr>
        <w:spacing w:after="0" w:line="240" w:lineRule="auto"/>
        <w:jc w:val="both"/>
        <w:rPr>
          <w:rFonts w:ascii="Arial" w:eastAsia="Times New Roman" w:hAnsi="Arial" w:cs="Arial"/>
          <w:b/>
          <w:sz w:val="20"/>
          <w:szCs w:val="24"/>
        </w:rPr>
      </w:pPr>
    </w:p>
    <w:p w14:paraId="39FD8904"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Pogodba je sestavljena iz:</w:t>
      </w:r>
    </w:p>
    <w:p w14:paraId="4E7E3D76" w14:textId="77777777" w:rsidR="0004333F" w:rsidRPr="0004333F" w:rsidRDefault="0004333F" w:rsidP="0004333F">
      <w:pPr>
        <w:numPr>
          <w:ilvl w:val="0"/>
          <w:numId w:val="5"/>
        </w:numPr>
        <w:tabs>
          <w:tab w:val="left" w:pos="2835"/>
        </w:tabs>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Osnovne pogodbe - komercialnega dela, </w:t>
      </w:r>
    </w:p>
    <w:p w14:paraId="5C08BDFE" w14:textId="77777777" w:rsidR="0004333F" w:rsidRPr="0004333F" w:rsidRDefault="0004333F" w:rsidP="0004333F">
      <w:pPr>
        <w:numPr>
          <w:ilvl w:val="0"/>
          <w:numId w:val="5"/>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Priloge 1 - ponudbene dokumentacije …………………,</w:t>
      </w:r>
    </w:p>
    <w:p w14:paraId="566DA937" w14:textId="77777777" w:rsidR="0004333F" w:rsidRPr="0004333F" w:rsidRDefault="0004333F" w:rsidP="0004333F">
      <w:pPr>
        <w:numPr>
          <w:ilvl w:val="0"/>
          <w:numId w:val="5"/>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Priloge 2 - garancije za dobro izvedbo pogodbenih obveznosti,</w:t>
      </w:r>
    </w:p>
    <w:p w14:paraId="48018B0E" w14:textId="77777777" w:rsidR="0004333F" w:rsidRPr="00D4105B" w:rsidRDefault="0004333F" w:rsidP="0004333F">
      <w:pPr>
        <w:numPr>
          <w:ilvl w:val="0"/>
          <w:numId w:val="5"/>
        </w:num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Priloge 3 - </w:t>
      </w:r>
      <w:r w:rsidRPr="00D4105B">
        <w:rPr>
          <w:rFonts w:ascii="Arial" w:eastAsia="Times New Roman" w:hAnsi="Arial" w:cs="Times New Roman"/>
          <w:sz w:val="20"/>
          <w:szCs w:val="20"/>
        </w:rPr>
        <w:t>dokumenta o zavarovanju pred odgovornostjo,</w:t>
      </w:r>
    </w:p>
    <w:p w14:paraId="7E407D63" w14:textId="77777777" w:rsidR="0004333F" w:rsidRPr="00D4105B" w:rsidRDefault="0004333F" w:rsidP="0004333F">
      <w:pPr>
        <w:numPr>
          <w:ilvl w:val="0"/>
          <w:numId w:val="5"/>
        </w:numPr>
        <w:spacing w:after="0" w:line="240" w:lineRule="auto"/>
        <w:jc w:val="both"/>
        <w:rPr>
          <w:rFonts w:ascii="Arial" w:eastAsia="Times New Roman" w:hAnsi="Arial" w:cs="Arial"/>
          <w:bCs/>
          <w:sz w:val="20"/>
          <w:szCs w:val="24"/>
        </w:rPr>
      </w:pPr>
      <w:r w:rsidRPr="00D4105B">
        <w:rPr>
          <w:rFonts w:ascii="Arial" w:eastAsia="Times New Roman" w:hAnsi="Arial" w:cs="Arial"/>
          <w:bCs/>
          <w:sz w:val="20"/>
          <w:szCs w:val="24"/>
        </w:rPr>
        <w:t>Priloge 4 - terminskega plana,</w:t>
      </w:r>
    </w:p>
    <w:p w14:paraId="0B172EFC" w14:textId="0243E8ED" w:rsidR="0004333F" w:rsidRPr="00D4105B" w:rsidRDefault="0004333F" w:rsidP="0004333F">
      <w:pPr>
        <w:numPr>
          <w:ilvl w:val="0"/>
          <w:numId w:val="5"/>
        </w:numPr>
        <w:spacing w:after="0" w:line="240" w:lineRule="auto"/>
        <w:jc w:val="both"/>
        <w:rPr>
          <w:rFonts w:ascii="Arial" w:eastAsia="Times New Roman" w:hAnsi="Arial" w:cs="Arial"/>
          <w:bCs/>
          <w:sz w:val="20"/>
          <w:szCs w:val="24"/>
        </w:rPr>
      </w:pPr>
      <w:r w:rsidRPr="00D4105B">
        <w:rPr>
          <w:rFonts w:ascii="Arial" w:eastAsia="Times New Roman" w:hAnsi="Arial" w:cs="Arial"/>
          <w:bCs/>
          <w:sz w:val="20"/>
          <w:szCs w:val="24"/>
        </w:rPr>
        <w:t>Priloge 5 - varnostnega načrta oz. elaborata iz varstva pri delu,</w:t>
      </w:r>
    </w:p>
    <w:p w14:paraId="1372424E" w14:textId="77777777" w:rsidR="0004333F" w:rsidRPr="00D4105B" w:rsidRDefault="0004333F" w:rsidP="0004333F">
      <w:pPr>
        <w:numPr>
          <w:ilvl w:val="0"/>
          <w:numId w:val="5"/>
        </w:numPr>
        <w:spacing w:after="0" w:line="240" w:lineRule="auto"/>
        <w:jc w:val="both"/>
        <w:rPr>
          <w:rFonts w:ascii="Arial" w:eastAsia="Times New Roman" w:hAnsi="Arial" w:cs="Arial"/>
          <w:bCs/>
          <w:sz w:val="20"/>
          <w:szCs w:val="24"/>
        </w:rPr>
      </w:pPr>
      <w:r w:rsidRPr="00D4105B">
        <w:rPr>
          <w:rFonts w:ascii="Arial" w:eastAsia="Times New Roman" w:hAnsi="Arial" w:cs="Arial"/>
          <w:bCs/>
          <w:sz w:val="20"/>
          <w:szCs w:val="24"/>
        </w:rPr>
        <w:t>Priloga 6 - garancija za odpravo pomanjkljivosti v garancijskem roku.</w:t>
      </w:r>
    </w:p>
    <w:p w14:paraId="21666C20" w14:textId="77777777" w:rsidR="0004333F" w:rsidRPr="00D4105B" w:rsidRDefault="0004333F" w:rsidP="0004333F">
      <w:pPr>
        <w:spacing w:after="0" w:line="240" w:lineRule="auto"/>
        <w:jc w:val="both"/>
        <w:rPr>
          <w:rFonts w:ascii="Arial" w:eastAsia="Times New Roman" w:hAnsi="Arial" w:cs="Arial"/>
          <w:bCs/>
          <w:sz w:val="20"/>
          <w:szCs w:val="20"/>
        </w:rPr>
      </w:pPr>
    </w:p>
    <w:p w14:paraId="714ECD88" w14:textId="65C1A800" w:rsidR="0004333F" w:rsidRPr="0004333F" w:rsidRDefault="0004333F" w:rsidP="0004333F">
      <w:pPr>
        <w:spacing w:after="0" w:line="240" w:lineRule="auto"/>
        <w:jc w:val="both"/>
        <w:rPr>
          <w:rFonts w:ascii="Arial" w:eastAsia="Times New Roman" w:hAnsi="Arial" w:cs="Arial"/>
          <w:bCs/>
          <w:sz w:val="20"/>
          <w:szCs w:val="20"/>
        </w:rPr>
      </w:pPr>
      <w:r w:rsidRPr="00D4105B">
        <w:rPr>
          <w:rFonts w:ascii="Arial" w:eastAsia="Times New Roman" w:hAnsi="Arial" w:cs="Arial"/>
          <w:bCs/>
          <w:sz w:val="20"/>
          <w:szCs w:val="20"/>
        </w:rPr>
        <w:t xml:space="preserve">Pogodba je sestavljena v petih izvodih, od katerih prejme naročnik tri izvode, </w:t>
      </w:r>
      <w:r w:rsidR="004B6630">
        <w:rPr>
          <w:rFonts w:ascii="Arial" w:eastAsia="Times New Roman" w:hAnsi="Arial" w:cs="Arial"/>
          <w:bCs/>
          <w:sz w:val="20"/>
          <w:szCs w:val="20"/>
        </w:rPr>
        <w:t>ponudnik</w:t>
      </w:r>
      <w:r w:rsidRPr="00D4105B">
        <w:rPr>
          <w:rFonts w:ascii="Arial" w:eastAsia="Times New Roman" w:hAnsi="Arial" w:cs="Arial"/>
          <w:bCs/>
          <w:sz w:val="20"/>
          <w:szCs w:val="20"/>
        </w:rPr>
        <w:t xml:space="preserve"> pa dva izvoda.</w:t>
      </w:r>
    </w:p>
    <w:p w14:paraId="772FC64D" w14:textId="77777777" w:rsidR="0004333F" w:rsidRPr="0004333F" w:rsidRDefault="0004333F" w:rsidP="0004333F">
      <w:pPr>
        <w:spacing w:after="0" w:line="240" w:lineRule="auto"/>
        <w:jc w:val="both"/>
        <w:rPr>
          <w:rFonts w:ascii="Arial" w:eastAsia="Times New Roman" w:hAnsi="Arial" w:cs="Times New Roman"/>
          <w:sz w:val="20"/>
          <w:szCs w:val="20"/>
        </w:rPr>
      </w:pPr>
    </w:p>
    <w:p w14:paraId="7ED76763" w14:textId="30820ADF" w:rsidR="0004333F" w:rsidRPr="0004333F" w:rsidRDefault="0004333F" w:rsidP="00B55306">
      <w:pPr>
        <w:spacing w:after="0" w:line="240" w:lineRule="auto"/>
        <w:jc w:val="both"/>
        <w:rPr>
          <w:rFonts w:ascii="Arial" w:eastAsia="Times New Roman" w:hAnsi="Arial" w:cs="Times New Roman"/>
          <w:b/>
          <w:sz w:val="20"/>
          <w:szCs w:val="20"/>
        </w:rPr>
      </w:pPr>
      <w:r w:rsidRPr="0004333F">
        <w:rPr>
          <w:rFonts w:ascii="Arial" w:eastAsia="Times New Roman" w:hAnsi="Arial" w:cs="Times New Roman"/>
          <w:sz w:val="20"/>
          <w:szCs w:val="20"/>
        </w:rPr>
        <w:t xml:space="preserve">PODPIS IN ŽIG POOBLAŠČENIH PREDSTAVNIKOV NAROČNIKA IN </w:t>
      </w:r>
      <w:r w:rsidR="00B55306">
        <w:rPr>
          <w:rFonts w:ascii="Arial" w:eastAsia="Times New Roman" w:hAnsi="Arial" w:cs="Times New Roman"/>
          <w:sz w:val="20"/>
          <w:szCs w:val="20"/>
        </w:rPr>
        <w:t>PONUDNIKA</w:t>
      </w:r>
      <w:r w:rsidRPr="0004333F">
        <w:rPr>
          <w:rFonts w:ascii="Arial" w:eastAsia="Times New Roman" w:hAnsi="Arial" w:cs="Times New Roman"/>
          <w:sz w:val="20"/>
          <w:szCs w:val="20"/>
        </w:rPr>
        <w:t xml:space="preserve"> – POGODBA JN-</w:t>
      </w:r>
      <w:r w:rsidR="00E3175E">
        <w:rPr>
          <w:rFonts w:ascii="Arial" w:eastAsia="Times New Roman" w:hAnsi="Arial" w:cs="Times New Roman"/>
          <w:sz w:val="20"/>
          <w:szCs w:val="20"/>
        </w:rPr>
        <w:t>B1010</w:t>
      </w:r>
      <w:r w:rsidRPr="0004333F">
        <w:rPr>
          <w:rFonts w:ascii="Arial" w:eastAsia="Times New Roman" w:hAnsi="Arial" w:cs="Times New Roman"/>
          <w:sz w:val="20"/>
          <w:szCs w:val="20"/>
        </w:rPr>
        <w:t>.</w:t>
      </w:r>
    </w:p>
    <w:p w14:paraId="28A64511" w14:textId="77777777" w:rsidR="0004333F" w:rsidRPr="0004333F" w:rsidRDefault="0004333F" w:rsidP="0004333F">
      <w:pPr>
        <w:spacing w:after="0" w:line="240" w:lineRule="auto"/>
        <w:jc w:val="both"/>
        <w:rPr>
          <w:rFonts w:ascii="Arial" w:eastAsia="Times New Roman" w:hAnsi="Arial" w:cs="Times New Roman"/>
          <w:sz w:val="20"/>
          <w:szCs w:val="20"/>
        </w:rPr>
      </w:pPr>
    </w:p>
    <w:p w14:paraId="0DB459A5" w14:textId="77777777" w:rsidR="0004333F" w:rsidRPr="0004333F" w:rsidRDefault="0004333F" w:rsidP="0004333F">
      <w:pPr>
        <w:tabs>
          <w:tab w:val="center" w:pos="1980"/>
          <w:tab w:val="center" w:pos="7020"/>
        </w:tabs>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ab/>
        <w:t>Ljubljana, dne..................</w:t>
      </w:r>
      <w:r w:rsidRPr="0004333F">
        <w:rPr>
          <w:rFonts w:ascii="Arial" w:eastAsia="Times New Roman" w:hAnsi="Arial" w:cs="Times New Roman"/>
          <w:sz w:val="20"/>
          <w:szCs w:val="20"/>
        </w:rPr>
        <w:tab/>
        <w:t>......................., dne.................</w:t>
      </w:r>
    </w:p>
    <w:p w14:paraId="5ADFD8D2" w14:textId="77777777" w:rsidR="0004333F" w:rsidRPr="0004333F" w:rsidRDefault="0004333F" w:rsidP="0004333F">
      <w:pPr>
        <w:tabs>
          <w:tab w:val="center" w:pos="1980"/>
          <w:tab w:val="center" w:pos="7020"/>
        </w:tabs>
        <w:spacing w:after="0" w:line="240" w:lineRule="auto"/>
        <w:jc w:val="both"/>
        <w:rPr>
          <w:rFonts w:ascii="Arial" w:eastAsia="Times New Roman" w:hAnsi="Arial" w:cs="Times New Roman"/>
          <w:sz w:val="20"/>
          <w:szCs w:val="20"/>
        </w:rPr>
      </w:pPr>
    </w:p>
    <w:p w14:paraId="588DCDE0" w14:textId="123BCC11"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ab/>
        <w:t>NAROČNIK:</w:t>
      </w:r>
      <w:r w:rsidRPr="0004333F">
        <w:rPr>
          <w:rFonts w:ascii="Arial" w:eastAsia="Times New Roman" w:hAnsi="Arial" w:cs="Arial"/>
          <w:sz w:val="20"/>
          <w:szCs w:val="24"/>
        </w:rPr>
        <w:tab/>
      </w:r>
      <w:r w:rsidR="004B6630">
        <w:rPr>
          <w:rFonts w:ascii="Arial" w:eastAsia="Times New Roman" w:hAnsi="Arial" w:cs="Arial"/>
          <w:sz w:val="20"/>
          <w:szCs w:val="24"/>
        </w:rPr>
        <w:t>PONUDNIK</w:t>
      </w:r>
      <w:r w:rsidRPr="0004333F">
        <w:rPr>
          <w:rFonts w:ascii="Arial" w:eastAsia="Times New Roman" w:hAnsi="Arial" w:cs="Arial"/>
          <w:sz w:val="20"/>
          <w:szCs w:val="24"/>
        </w:rPr>
        <w:t>:</w:t>
      </w:r>
    </w:p>
    <w:p w14:paraId="531FDF31"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p>
    <w:p w14:paraId="08C24C5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ab/>
        <w:t>Radiotelevizija Slovenija, Javni zavod</w:t>
      </w:r>
      <w:r w:rsidRPr="0004333F">
        <w:rPr>
          <w:rFonts w:ascii="Arial" w:eastAsia="Times New Roman" w:hAnsi="Arial" w:cs="Arial"/>
          <w:sz w:val="20"/>
          <w:szCs w:val="24"/>
        </w:rPr>
        <w:tab/>
        <w:t>.....................................................</w:t>
      </w:r>
    </w:p>
    <w:p w14:paraId="20F6A063"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p>
    <w:p w14:paraId="3073AB17" w14:textId="1385D6B0" w:rsid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 xml:space="preserve">           </w:t>
      </w:r>
      <w:r w:rsidRPr="0004333F">
        <w:rPr>
          <w:rFonts w:ascii="Arial" w:eastAsia="Times New Roman" w:hAnsi="Arial" w:cs="Arial"/>
          <w:sz w:val="20"/>
          <w:szCs w:val="24"/>
        </w:rPr>
        <w:tab/>
        <w:t>Generalni direktor</w:t>
      </w:r>
      <w:r w:rsidRPr="0004333F">
        <w:rPr>
          <w:rFonts w:ascii="Arial" w:eastAsia="Times New Roman" w:hAnsi="Arial" w:cs="Arial"/>
          <w:sz w:val="20"/>
          <w:szCs w:val="24"/>
        </w:rPr>
        <w:tab/>
        <w:t>……………………………………..</w:t>
      </w:r>
    </w:p>
    <w:p w14:paraId="1089E74C" w14:textId="77777777" w:rsidR="004C7170" w:rsidRPr="0004333F" w:rsidRDefault="004C7170" w:rsidP="0004333F">
      <w:pPr>
        <w:tabs>
          <w:tab w:val="center" w:pos="1980"/>
          <w:tab w:val="center" w:pos="7020"/>
        </w:tabs>
        <w:spacing w:after="0" w:line="240" w:lineRule="auto"/>
        <w:jc w:val="both"/>
        <w:rPr>
          <w:rFonts w:ascii="Arial" w:eastAsia="Times New Roman" w:hAnsi="Arial" w:cs="Arial"/>
          <w:sz w:val="20"/>
          <w:szCs w:val="24"/>
        </w:rPr>
      </w:pPr>
    </w:p>
    <w:p w14:paraId="5F191D31" w14:textId="0F9827B5"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 xml:space="preserve">                 </w:t>
      </w:r>
      <w:r w:rsidR="00484692" w:rsidRPr="00484692">
        <w:rPr>
          <w:rFonts w:ascii="Arial" w:eastAsia="Times New Roman" w:hAnsi="Arial" w:cs="Arial"/>
          <w:sz w:val="20"/>
          <w:szCs w:val="24"/>
        </w:rPr>
        <w:t>Andrej Grah Whatmough</w:t>
      </w:r>
      <w:r w:rsidRPr="0004333F">
        <w:rPr>
          <w:rFonts w:ascii="Arial" w:eastAsia="Times New Roman" w:hAnsi="Arial" w:cs="Arial"/>
          <w:sz w:val="20"/>
          <w:szCs w:val="24"/>
        </w:rPr>
        <w:tab/>
        <w:t>.....................................................</w:t>
      </w:r>
    </w:p>
    <w:p w14:paraId="6181B744"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p>
    <w:p w14:paraId="3D768E8F" w14:textId="77777777" w:rsidR="0004333F" w:rsidRPr="0004333F" w:rsidRDefault="0004333F" w:rsidP="0004333F">
      <w:pPr>
        <w:tabs>
          <w:tab w:val="center" w:pos="1980"/>
          <w:tab w:val="center" w:pos="702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                                Žig:</w:t>
      </w:r>
      <w:r w:rsidRPr="0004333F">
        <w:rPr>
          <w:rFonts w:ascii="Arial" w:eastAsia="Times New Roman" w:hAnsi="Arial" w:cs="Times New Roman"/>
          <w:sz w:val="20"/>
          <w:szCs w:val="24"/>
        </w:rPr>
        <w:tab/>
        <w:t>Žig:</w:t>
      </w:r>
    </w:p>
    <w:p w14:paraId="2C90C208" w14:textId="77777777" w:rsidR="00581D73" w:rsidRPr="0004333F" w:rsidRDefault="00581D73" w:rsidP="00581D73">
      <w:pPr>
        <w:spacing w:after="0" w:line="240" w:lineRule="auto"/>
        <w:jc w:val="both"/>
        <w:rPr>
          <w:rFonts w:ascii="Arial" w:eastAsia="Times New Roman" w:hAnsi="Arial" w:cs="Times New Roman"/>
          <w:i/>
          <w:sz w:val="20"/>
          <w:szCs w:val="24"/>
        </w:rPr>
      </w:pPr>
      <w:bookmarkStart w:id="209" w:name="_Toc15030901"/>
      <w:bookmarkEnd w:id="209"/>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487084B9"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1FA0828D"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6BBD30CA" w14:textId="77777777" w:rsidR="00581D73" w:rsidRPr="0004333F" w:rsidRDefault="00581D73" w:rsidP="00581D73">
      <w:pPr>
        <w:spacing w:after="0" w:line="240" w:lineRule="auto"/>
        <w:rPr>
          <w:rFonts w:ascii="Arial" w:eastAsia="Times New Roman" w:hAnsi="Arial" w:cs="Times New Roman"/>
          <w:sz w:val="20"/>
          <w:szCs w:val="20"/>
        </w:rPr>
      </w:pPr>
    </w:p>
    <w:p w14:paraId="54059FDB" w14:textId="77777777" w:rsidR="00581D73" w:rsidRPr="0004333F" w:rsidRDefault="00581D73" w:rsidP="00581D73">
      <w:pPr>
        <w:spacing w:after="0" w:line="240" w:lineRule="auto"/>
        <w:jc w:val="both"/>
        <w:rPr>
          <w:rFonts w:ascii="Arial" w:eastAsia="Times New Roman" w:hAnsi="Arial" w:cs="Times New Roman"/>
          <w:sz w:val="20"/>
          <w:szCs w:val="24"/>
        </w:rPr>
      </w:pPr>
    </w:p>
    <w:p w14:paraId="76D272BE" w14:textId="77777777" w:rsidR="00581D73" w:rsidRPr="0004333F" w:rsidRDefault="00581D73" w:rsidP="00581D73">
      <w:pPr>
        <w:spacing w:after="0" w:line="240" w:lineRule="auto"/>
        <w:jc w:val="both"/>
        <w:rPr>
          <w:rFonts w:ascii="Arial" w:eastAsia="Times New Roman" w:hAnsi="Arial" w:cs="Times New Roman"/>
          <w:sz w:val="20"/>
          <w:szCs w:val="24"/>
        </w:rPr>
      </w:pPr>
    </w:p>
    <w:p w14:paraId="0288C93B" w14:textId="77777777" w:rsidR="00581D73" w:rsidRPr="0004333F" w:rsidRDefault="00581D73" w:rsidP="00581D73">
      <w:pPr>
        <w:spacing w:after="0" w:line="240" w:lineRule="auto"/>
        <w:jc w:val="both"/>
        <w:rPr>
          <w:rFonts w:ascii="Arial" w:eastAsia="Times New Roman" w:hAnsi="Arial" w:cs="Times New Roman"/>
          <w:sz w:val="20"/>
          <w:szCs w:val="24"/>
        </w:rPr>
      </w:pPr>
    </w:p>
    <w:p w14:paraId="549C869E" w14:textId="77777777" w:rsidR="00581D73" w:rsidRPr="0004333F" w:rsidRDefault="00581D73" w:rsidP="00581D73">
      <w:pPr>
        <w:pStyle w:val="Heading22"/>
      </w:pPr>
      <w:bookmarkStart w:id="210" w:name="_Toc28751777"/>
      <w:bookmarkStart w:id="211" w:name="_Toc32820901"/>
      <w:bookmarkStart w:id="212" w:name="_Toc107622462"/>
      <w:bookmarkStart w:id="213" w:name="_Toc118793929"/>
      <w:r w:rsidRPr="0004333F">
        <w:t>I</w:t>
      </w:r>
      <w:bookmarkEnd w:id="210"/>
      <w:r w:rsidRPr="0004333F">
        <w:t>zjava o zagotavljanju garancijske dobe</w:t>
      </w:r>
      <w:bookmarkEnd w:id="211"/>
      <w:bookmarkEnd w:id="212"/>
      <w:bookmarkEnd w:id="213"/>
    </w:p>
    <w:p w14:paraId="13E53F5C" w14:textId="77777777" w:rsidR="00581D73" w:rsidRPr="00833A31" w:rsidRDefault="00581D73" w:rsidP="00581D73">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Pr>
          <w:rFonts w:ascii="Arial" w:eastAsia="Times New Roman" w:hAnsi="Arial" w:cs="Times New Roman"/>
          <w:b/>
          <w:szCs w:val="28"/>
        </w:rPr>
        <w:t>B1010</w:t>
      </w:r>
    </w:p>
    <w:p w14:paraId="5CBC5C60" w14:textId="77777777" w:rsidR="00581D73" w:rsidRPr="0004333F" w:rsidRDefault="00581D73" w:rsidP="00581D73">
      <w:pPr>
        <w:spacing w:after="0" w:line="240" w:lineRule="auto"/>
        <w:jc w:val="center"/>
        <w:rPr>
          <w:rFonts w:ascii="Arial" w:eastAsia="Times New Roman" w:hAnsi="Arial" w:cs="Times New Roman"/>
          <w:b/>
          <w:bCs/>
          <w:sz w:val="20"/>
          <w:szCs w:val="24"/>
        </w:rPr>
      </w:pPr>
    </w:p>
    <w:p w14:paraId="4130B24E" w14:textId="77777777" w:rsidR="00581D73" w:rsidRPr="0004333F" w:rsidRDefault="00581D73" w:rsidP="00581D73">
      <w:pPr>
        <w:spacing w:after="0" w:line="240" w:lineRule="auto"/>
        <w:jc w:val="both"/>
        <w:rPr>
          <w:rFonts w:ascii="Arial" w:eastAsia="Times New Roman" w:hAnsi="Arial" w:cs="Times New Roman"/>
          <w:sz w:val="20"/>
          <w:szCs w:val="24"/>
        </w:rPr>
      </w:pPr>
    </w:p>
    <w:p w14:paraId="0435359A" w14:textId="77777777" w:rsidR="00581D73" w:rsidRPr="0004333F" w:rsidRDefault="00581D73" w:rsidP="00581D73">
      <w:pPr>
        <w:spacing w:after="0" w:line="240" w:lineRule="auto"/>
        <w:jc w:val="both"/>
        <w:rPr>
          <w:rFonts w:ascii="Arial" w:eastAsia="Times New Roman" w:hAnsi="Arial" w:cs="Times New Roman"/>
          <w:sz w:val="20"/>
          <w:szCs w:val="24"/>
        </w:rPr>
      </w:pPr>
    </w:p>
    <w:p w14:paraId="08561191" w14:textId="77777777" w:rsidR="00581D73" w:rsidRPr="0004333F" w:rsidRDefault="00581D73" w:rsidP="00581D73">
      <w:pPr>
        <w:spacing w:after="0" w:line="240" w:lineRule="auto"/>
        <w:jc w:val="both"/>
        <w:rPr>
          <w:rFonts w:ascii="Arial" w:eastAsia="Times New Roman" w:hAnsi="Arial" w:cs="Times New Roman"/>
          <w:sz w:val="20"/>
          <w:szCs w:val="24"/>
        </w:rPr>
      </w:pPr>
    </w:p>
    <w:p w14:paraId="68EC9920" w14:textId="77777777" w:rsidR="00581D73" w:rsidRPr="0004333F" w:rsidRDefault="00581D73" w:rsidP="00581D73">
      <w:pPr>
        <w:spacing w:after="0" w:line="240" w:lineRule="auto"/>
        <w:jc w:val="both"/>
        <w:rPr>
          <w:rFonts w:ascii="Arial" w:eastAsia="Times New Roman" w:hAnsi="Arial" w:cs="Times New Roman"/>
          <w:sz w:val="20"/>
          <w:szCs w:val="24"/>
        </w:rPr>
      </w:pPr>
    </w:p>
    <w:p w14:paraId="57BB5C55" w14:textId="77777777" w:rsidR="00581D73" w:rsidRPr="0004333F" w:rsidRDefault="00581D73" w:rsidP="00581D73">
      <w:pPr>
        <w:spacing w:after="0" w:line="240" w:lineRule="auto"/>
        <w:jc w:val="both"/>
        <w:rPr>
          <w:rFonts w:ascii="Arial" w:eastAsia="Times New Roman" w:hAnsi="Arial" w:cs="Times New Roman"/>
          <w:sz w:val="20"/>
          <w:szCs w:val="24"/>
        </w:rPr>
      </w:pPr>
    </w:p>
    <w:p w14:paraId="49D1FE72" w14:textId="77777777" w:rsidR="00581D73" w:rsidRPr="0004333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Pod kazensko in materialno odgovornostjo </w:t>
      </w:r>
    </w:p>
    <w:p w14:paraId="181B45E4" w14:textId="77777777" w:rsidR="00581D73" w:rsidRPr="0004333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954F393" w14:textId="77777777" w:rsidR="00581D73" w:rsidRPr="0004333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B112DA2" w14:textId="77777777" w:rsidR="00581D73" w:rsidRPr="00E661D5"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E661D5">
        <w:rPr>
          <w:rFonts w:ascii="Arial" w:eastAsia="Times New Roman" w:hAnsi="Arial" w:cs="Times New Roman"/>
          <w:sz w:val="20"/>
          <w:szCs w:val="24"/>
        </w:rPr>
        <w:t>IZJAVLJAMO:</w:t>
      </w:r>
    </w:p>
    <w:p w14:paraId="5D109AE2" w14:textId="77777777" w:rsidR="00581D73" w:rsidRPr="00E661D5"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112B3D4" w14:textId="77777777" w:rsidR="00581D73" w:rsidRPr="00E661D5"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589C327" w14:textId="77777777" w:rsidR="00581D73" w:rsidRPr="00E661D5" w:rsidRDefault="00581D73" w:rsidP="00581D73">
      <w:pPr>
        <w:spacing w:after="0" w:line="240" w:lineRule="auto"/>
        <w:jc w:val="both"/>
        <w:rPr>
          <w:rFonts w:ascii="Arial" w:eastAsia="Times New Roman" w:hAnsi="Arial" w:cs="Arial"/>
          <w:bCs/>
          <w:sz w:val="20"/>
          <w:szCs w:val="20"/>
        </w:rPr>
      </w:pPr>
      <w:r w:rsidRPr="00E661D5">
        <w:rPr>
          <w:rFonts w:ascii="Arial" w:eastAsia="Times New Roman" w:hAnsi="Arial" w:cs="Arial"/>
          <w:bCs/>
          <w:sz w:val="20"/>
          <w:szCs w:val="24"/>
        </w:rPr>
        <w:t xml:space="preserve">da  zagotavljamo …….(najmanj 5) </w:t>
      </w:r>
      <w:r w:rsidRPr="00E661D5">
        <w:rPr>
          <w:rFonts w:ascii="Arial" w:eastAsia="Times New Roman" w:hAnsi="Arial" w:cs="Arial"/>
          <w:bCs/>
          <w:sz w:val="20"/>
          <w:szCs w:val="20"/>
        </w:rPr>
        <w:t>letno garancijo za vsa izvršena in prevzeta dela po tej pogodbi, tudi za dela podizvajalcev. Garancijski rok začne teči od datuma končnega prevzemnega oz. primopredajnega zapisnika.</w:t>
      </w:r>
    </w:p>
    <w:p w14:paraId="311081AA" w14:textId="77777777" w:rsidR="00581D73" w:rsidRPr="00E661D5" w:rsidRDefault="00581D73" w:rsidP="00581D73">
      <w:pPr>
        <w:spacing w:after="0" w:line="240" w:lineRule="auto"/>
        <w:jc w:val="both"/>
        <w:rPr>
          <w:rFonts w:ascii="Arial" w:eastAsia="Times New Roman" w:hAnsi="Arial" w:cs="Arial"/>
          <w:bCs/>
          <w:sz w:val="20"/>
          <w:szCs w:val="20"/>
        </w:rPr>
      </w:pPr>
    </w:p>
    <w:p w14:paraId="614B3012" w14:textId="77777777" w:rsidR="00581D73" w:rsidRPr="00E661D5" w:rsidRDefault="00581D73" w:rsidP="00581D73">
      <w:pPr>
        <w:spacing w:after="0" w:line="240" w:lineRule="auto"/>
        <w:jc w:val="both"/>
        <w:rPr>
          <w:rFonts w:ascii="Arial" w:eastAsia="Times New Roman" w:hAnsi="Arial" w:cs="Arial"/>
          <w:bCs/>
          <w:sz w:val="20"/>
          <w:szCs w:val="20"/>
        </w:rPr>
      </w:pPr>
      <w:r w:rsidRPr="00E661D5">
        <w:rPr>
          <w:rFonts w:ascii="Arial" w:eastAsia="Times New Roman" w:hAnsi="Arial" w:cs="Times New Roman"/>
          <w:bCs/>
          <w:sz w:val="20"/>
          <w:szCs w:val="24"/>
        </w:rPr>
        <w:t xml:space="preserve">Za kvaliteto opreme in materiala jamčimo v obsegu in za čas, kot jamči proizvajalec opreme in materiala, s pričetkom datuma jamstva od dneva končnega prevzemnega zapisnika. </w:t>
      </w:r>
    </w:p>
    <w:p w14:paraId="1C801029" w14:textId="77777777" w:rsidR="00581D73" w:rsidRPr="00E661D5" w:rsidRDefault="00581D73" w:rsidP="00581D73">
      <w:pPr>
        <w:spacing w:after="0" w:line="240" w:lineRule="auto"/>
        <w:jc w:val="both"/>
        <w:rPr>
          <w:rFonts w:ascii="Arial" w:eastAsia="Times New Roman" w:hAnsi="Arial" w:cs="Times New Roman"/>
          <w:bCs/>
          <w:sz w:val="20"/>
          <w:szCs w:val="24"/>
        </w:rPr>
      </w:pPr>
    </w:p>
    <w:p w14:paraId="77F8C4C4" w14:textId="77777777" w:rsidR="00581D73" w:rsidRPr="00E661D5" w:rsidRDefault="00581D73" w:rsidP="00581D73">
      <w:pPr>
        <w:spacing w:after="0" w:line="240" w:lineRule="auto"/>
        <w:jc w:val="both"/>
        <w:rPr>
          <w:rFonts w:ascii="Arial" w:eastAsia="Times New Roman" w:hAnsi="Arial" w:cs="Times New Roman"/>
          <w:bCs/>
          <w:sz w:val="20"/>
          <w:szCs w:val="24"/>
        </w:rPr>
      </w:pPr>
      <w:r w:rsidRPr="00E661D5">
        <w:rPr>
          <w:rFonts w:ascii="Arial" w:eastAsia="Times New Roman" w:hAnsi="Arial" w:cs="Times New Roman"/>
          <w:bCs/>
          <w:sz w:val="20"/>
          <w:szCs w:val="24"/>
        </w:rPr>
        <w:t xml:space="preserve">Naročniku bomo predali vse jamstvene listine proizvajalca opreme in materiala. </w:t>
      </w:r>
    </w:p>
    <w:p w14:paraId="1DA1852C" w14:textId="77777777" w:rsidR="00581D73" w:rsidRPr="00E661D5" w:rsidRDefault="00581D73" w:rsidP="00581D73">
      <w:pPr>
        <w:spacing w:after="0" w:line="240" w:lineRule="auto"/>
        <w:jc w:val="both"/>
        <w:rPr>
          <w:rFonts w:ascii="Arial" w:eastAsia="Times New Roman" w:hAnsi="Arial" w:cs="Times New Roman"/>
          <w:sz w:val="20"/>
          <w:szCs w:val="24"/>
        </w:rPr>
      </w:pPr>
    </w:p>
    <w:p w14:paraId="587EA719" w14:textId="77777777" w:rsidR="00581D73" w:rsidRPr="00E661D5" w:rsidRDefault="00581D73" w:rsidP="00581D73">
      <w:pPr>
        <w:spacing w:after="0" w:line="240" w:lineRule="auto"/>
        <w:jc w:val="both"/>
        <w:rPr>
          <w:rFonts w:ascii="Arial" w:eastAsia="Times New Roman" w:hAnsi="Arial" w:cs="Times New Roman"/>
          <w:bCs/>
          <w:sz w:val="20"/>
          <w:szCs w:val="24"/>
        </w:rPr>
      </w:pPr>
      <w:r w:rsidRPr="00E661D5">
        <w:rPr>
          <w:rFonts w:ascii="Arial" w:eastAsia="Times New Roman" w:hAnsi="Arial" w:cs="Times New Roman"/>
          <w:bCs/>
          <w:sz w:val="20"/>
          <w:szCs w:val="24"/>
        </w:rPr>
        <w:t>Zagotavljamo, da bomo nudili rezervne dele še ………… (najmanj 7) let po datumu končnega prevzemnega zapisnika.</w:t>
      </w:r>
    </w:p>
    <w:p w14:paraId="0DDD5A2E" w14:textId="77777777" w:rsidR="00581D73" w:rsidRPr="00E661D5" w:rsidRDefault="00581D73" w:rsidP="00581D73">
      <w:pPr>
        <w:spacing w:after="0" w:line="240" w:lineRule="auto"/>
        <w:jc w:val="both"/>
        <w:rPr>
          <w:rFonts w:ascii="Arial" w:eastAsia="Times New Roman" w:hAnsi="Arial" w:cs="Arial"/>
          <w:sz w:val="20"/>
          <w:szCs w:val="20"/>
        </w:rPr>
      </w:pPr>
    </w:p>
    <w:p w14:paraId="7FD93FFE" w14:textId="77777777" w:rsidR="00581D73" w:rsidRPr="0004333F" w:rsidRDefault="00581D73" w:rsidP="00581D73">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4C78F6B2" w14:textId="77777777" w:rsidR="00581D73" w:rsidRPr="0004333F" w:rsidRDefault="00581D73" w:rsidP="00581D73">
      <w:pPr>
        <w:spacing w:after="0" w:line="240" w:lineRule="auto"/>
        <w:jc w:val="both"/>
        <w:rPr>
          <w:rFonts w:ascii="Arial" w:eastAsia="Times New Roman" w:hAnsi="Arial" w:cs="Times New Roman"/>
          <w:sz w:val="20"/>
          <w:szCs w:val="24"/>
        </w:rPr>
      </w:pPr>
    </w:p>
    <w:p w14:paraId="579CFB94" w14:textId="77777777" w:rsidR="00581D73" w:rsidRPr="0004333F" w:rsidRDefault="00581D73" w:rsidP="00581D73">
      <w:pPr>
        <w:spacing w:after="0" w:line="240" w:lineRule="auto"/>
        <w:jc w:val="both"/>
        <w:rPr>
          <w:rFonts w:ascii="Arial" w:eastAsia="Times New Roman" w:hAnsi="Arial" w:cs="Times New Roman"/>
          <w:sz w:val="20"/>
          <w:szCs w:val="24"/>
        </w:rPr>
      </w:pPr>
    </w:p>
    <w:p w14:paraId="3C6C52B4" w14:textId="77777777" w:rsidR="00581D73" w:rsidRPr="0004333F" w:rsidRDefault="00581D73" w:rsidP="00581D73">
      <w:pPr>
        <w:spacing w:after="0" w:line="240" w:lineRule="auto"/>
        <w:jc w:val="both"/>
        <w:rPr>
          <w:rFonts w:ascii="Arial" w:eastAsia="Times New Roman" w:hAnsi="Arial" w:cs="Times New Roman"/>
          <w:sz w:val="20"/>
          <w:szCs w:val="24"/>
        </w:rPr>
      </w:pPr>
    </w:p>
    <w:p w14:paraId="22AD997C" w14:textId="77777777" w:rsidR="00581D73" w:rsidRPr="0004333F" w:rsidRDefault="00581D73" w:rsidP="00581D73">
      <w:pPr>
        <w:spacing w:after="0" w:line="240" w:lineRule="auto"/>
        <w:jc w:val="both"/>
        <w:rPr>
          <w:rFonts w:ascii="Arial" w:eastAsia="Times New Roman" w:hAnsi="Arial" w:cs="Times New Roman"/>
          <w:sz w:val="20"/>
          <w:szCs w:val="24"/>
        </w:rPr>
      </w:pPr>
    </w:p>
    <w:p w14:paraId="78E5F892" w14:textId="77777777" w:rsidR="00581D73" w:rsidRPr="0004333F" w:rsidRDefault="00581D73" w:rsidP="00581D73">
      <w:pPr>
        <w:spacing w:after="0" w:line="240" w:lineRule="auto"/>
        <w:jc w:val="both"/>
        <w:rPr>
          <w:rFonts w:ascii="Arial" w:eastAsia="Times New Roman" w:hAnsi="Arial" w:cs="Times New Roman"/>
          <w:sz w:val="20"/>
          <w:szCs w:val="24"/>
        </w:rPr>
      </w:pPr>
    </w:p>
    <w:p w14:paraId="297DE0AB" w14:textId="77777777" w:rsidR="00581D73" w:rsidRPr="0004333F" w:rsidRDefault="00581D73" w:rsidP="00581D73">
      <w:pPr>
        <w:spacing w:after="0" w:line="240" w:lineRule="auto"/>
        <w:jc w:val="both"/>
        <w:rPr>
          <w:rFonts w:ascii="Arial" w:eastAsia="Times New Roman" w:hAnsi="Arial" w:cs="Times New Roman"/>
          <w:sz w:val="20"/>
          <w:szCs w:val="24"/>
        </w:rPr>
      </w:pPr>
    </w:p>
    <w:p w14:paraId="5D20BBB0" w14:textId="77777777" w:rsidR="00581D73" w:rsidRPr="0004333F" w:rsidRDefault="00581D73" w:rsidP="00581D73">
      <w:pPr>
        <w:spacing w:after="0" w:line="240" w:lineRule="auto"/>
        <w:jc w:val="both"/>
        <w:rPr>
          <w:rFonts w:ascii="Arial" w:eastAsia="Times New Roman" w:hAnsi="Arial" w:cs="Times New Roman"/>
          <w:sz w:val="20"/>
          <w:szCs w:val="24"/>
        </w:rPr>
      </w:pPr>
    </w:p>
    <w:p w14:paraId="4BCD3849" w14:textId="77777777" w:rsidR="00581D73" w:rsidRPr="0004333F" w:rsidRDefault="00581D73" w:rsidP="00581D73">
      <w:pPr>
        <w:spacing w:after="0" w:line="240" w:lineRule="auto"/>
        <w:jc w:val="both"/>
        <w:rPr>
          <w:rFonts w:ascii="Arial" w:eastAsia="Times New Roman" w:hAnsi="Arial" w:cs="Times New Roman"/>
          <w:sz w:val="20"/>
          <w:szCs w:val="24"/>
        </w:rPr>
      </w:pPr>
    </w:p>
    <w:p w14:paraId="1AF53132" w14:textId="77777777" w:rsidR="00581D73" w:rsidRPr="0004333F" w:rsidRDefault="00581D73" w:rsidP="00581D73">
      <w:pPr>
        <w:spacing w:after="0" w:line="240" w:lineRule="auto"/>
        <w:jc w:val="both"/>
        <w:rPr>
          <w:rFonts w:ascii="Arial" w:eastAsia="Times New Roman" w:hAnsi="Arial" w:cs="Times New Roman"/>
          <w:sz w:val="20"/>
          <w:szCs w:val="24"/>
        </w:rPr>
      </w:pPr>
    </w:p>
    <w:p w14:paraId="4B6D1B7D" w14:textId="77777777" w:rsidR="00581D73" w:rsidRPr="0004333F" w:rsidRDefault="00581D73" w:rsidP="00581D73">
      <w:pPr>
        <w:spacing w:after="0" w:line="240" w:lineRule="auto"/>
        <w:jc w:val="both"/>
        <w:rPr>
          <w:rFonts w:ascii="Arial" w:eastAsia="Times New Roman" w:hAnsi="Arial" w:cs="Times New Roman"/>
          <w:sz w:val="20"/>
          <w:szCs w:val="24"/>
        </w:rPr>
      </w:pPr>
    </w:p>
    <w:p w14:paraId="33C45976" w14:textId="77777777" w:rsidR="00581D73" w:rsidRPr="0004333F" w:rsidRDefault="00581D73" w:rsidP="00581D73">
      <w:pPr>
        <w:spacing w:after="0" w:line="240" w:lineRule="auto"/>
        <w:jc w:val="both"/>
        <w:rPr>
          <w:rFonts w:ascii="Arial" w:eastAsia="Times New Roman" w:hAnsi="Arial" w:cs="Times New Roman"/>
          <w:sz w:val="20"/>
          <w:szCs w:val="24"/>
        </w:rPr>
      </w:pPr>
    </w:p>
    <w:p w14:paraId="0EA8CF8C" w14:textId="77777777" w:rsidR="00581D73" w:rsidRPr="0004333F" w:rsidRDefault="00581D73" w:rsidP="00581D73">
      <w:pPr>
        <w:spacing w:after="0" w:line="240" w:lineRule="auto"/>
        <w:jc w:val="both"/>
        <w:rPr>
          <w:rFonts w:ascii="Arial" w:eastAsia="Times New Roman" w:hAnsi="Arial" w:cs="Times New Roman"/>
          <w:sz w:val="20"/>
          <w:szCs w:val="24"/>
        </w:rPr>
      </w:pPr>
    </w:p>
    <w:p w14:paraId="7D2EF2DD"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0D2813A8"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5586C1D0" w14:textId="77777777" w:rsidR="00581D73" w:rsidRPr="0004333F" w:rsidRDefault="00581D73" w:rsidP="00581D73">
      <w:pPr>
        <w:spacing w:after="0" w:line="360" w:lineRule="auto"/>
        <w:jc w:val="both"/>
        <w:rPr>
          <w:rFonts w:ascii="Arial" w:eastAsia="Times New Roman" w:hAnsi="Arial" w:cs="Times New Roman"/>
          <w:sz w:val="20"/>
          <w:szCs w:val="24"/>
        </w:rPr>
      </w:pPr>
    </w:p>
    <w:p w14:paraId="2DC621BB"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2508BC41" w14:textId="77777777" w:rsidR="00581D73" w:rsidRDefault="00581D73" w:rsidP="00581D73">
      <w:pPr>
        <w:spacing w:after="0" w:line="240" w:lineRule="auto"/>
        <w:jc w:val="both"/>
        <w:rPr>
          <w:rFonts w:ascii="Arial" w:eastAsia="Times New Roman" w:hAnsi="Arial" w:cs="Times New Roman"/>
          <w:sz w:val="20"/>
          <w:szCs w:val="24"/>
        </w:rPr>
      </w:pPr>
    </w:p>
    <w:p w14:paraId="5B2AE1BA" w14:textId="77777777" w:rsidR="00581D73" w:rsidRDefault="00581D73" w:rsidP="00581D73">
      <w:pPr>
        <w:spacing w:after="0" w:line="240" w:lineRule="auto"/>
        <w:jc w:val="both"/>
        <w:rPr>
          <w:rFonts w:ascii="Arial" w:eastAsia="Times New Roman" w:hAnsi="Arial" w:cs="Times New Roman"/>
          <w:sz w:val="20"/>
          <w:szCs w:val="24"/>
        </w:rPr>
      </w:pPr>
    </w:p>
    <w:p w14:paraId="1E8C9247" w14:textId="4EC1B48C" w:rsidR="0004333F"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p>
    <w:p w14:paraId="11D47EF2" w14:textId="77777777" w:rsidR="0004333F" w:rsidRPr="0004333F" w:rsidRDefault="0004333F" w:rsidP="0004333F">
      <w:pPr>
        <w:spacing w:after="0" w:line="240" w:lineRule="auto"/>
        <w:jc w:val="both"/>
        <w:rPr>
          <w:rFonts w:ascii="Arial" w:eastAsia="Times New Roman" w:hAnsi="Arial" w:cs="Times New Roman"/>
          <w:i/>
          <w:sz w:val="20"/>
          <w:szCs w:val="24"/>
        </w:rPr>
      </w:pPr>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2016B287"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21CBA9C1"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1D3C1A3F" w14:textId="77777777" w:rsidR="0004333F" w:rsidRPr="0004333F" w:rsidRDefault="0004333F" w:rsidP="0004333F">
      <w:pPr>
        <w:spacing w:after="0" w:line="240" w:lineRule="auto"/>
        <w:rPr>
          <w:rFonts w:ascii="Arial" w:eastAsia="Times New Roman" w:hAnsi="Arial" w:cs="Times New Roman"/>
          <w:sz w:val="20"/>
          <w:szCs w:val="20"/>
        </w:rPr>
      </w:pPr>
    </w:p>
    <w:p w14:paraId="25C7A127" w14:textId="77777777" w:rsidR="0004333F" w:rsidRPr="0004333F" w:rsidRDefault="0004333F" w:rsidP="0004333F">
      <w:pPr>
        <w:spacing w:after="0" w:line="240" w:lineRule="auto"/>
        <w:jc w:val="both"/>
        <w:rPr>
          <w:rFonts w:ascii="Arial" w:eastAsia="Times New Roman" w:hAnsi="Arial" w:cs="Times New Roman"/>
          <w:sz w:val="20"/>
          <w:szCs w:val="24"/>
        </w:rPr>
      </w:pPr>
    </w:p>
    <w:p w14:paraId="767E2CD5" w14:textId="77777777" w:rsidR="0004333F" w:rsidRPr="0004333F" w:rsidRDefault="0004333F" w:rsidP="0004333F">
      <w:pPr>
        <w:spacing w:after="0" w:line="240" w:lineRule="auto"/>
        <w:jc w:val="both"/>
        <w:rPr>
          <w:rFonts w:ascii="Arial" w:eastAsia="Times New Roman" w:hAnsi="Arial" w:cs="Times New Roman"/>
          <w:sz w:val="20"/>
          <w:szCs w:val="24"/>
        </w:rPr>
      </w:pPr>
    </w:p>
    <w:p w14:paraId="618AD526" w14:textId="77777777" w:rsidR="0004333F" w:rsidRPr="0004333F" w:rsidRDefault="0004333F" w:rsidP="0004333F">
      <w:pPr>
        <w:spacing w:after="0" w:line="240" w:lineRule="auto"/>
        <w:jc w:val="both"/>
        <w:rPr>
          <w:rFonts w:ascii="Arial" w:eastAsia="Times New Roman" w:hAnsi="Arial" w:cs="Times New Roman"/>
          <w:sz w:val="20"/>
          <w:szCs w:val="24"/>
        </w:rPr>
      </w:pPr>
    </w:p>
    <w:p w14:paraId="261FF0B1" w14:textId="77777777" w:rsidR="0004333F" w:rsidRPr="0004333F" w:rsidRDefault="0004333F" w:rsidP="00963053">
      <w:pPr>
        <w:pStyle w:val="Heading22"/>
      </w:pPr>
      <w:bookmarkStart w:id="214" w:name="_Toc11644904"/>
      <w:bookmarkStart w:id="215" w:name="_Toc126544294"/>
      <w:bookmarkStart w:id="216" w:name="_Toc118793930"/>
      <w:r w:rsidRPr="0004333F">
        <w:t>I</w:t>
      </w:r>
      <w:bookmarkEnd w:id="214"/>
      <w:r w:rsidRPr="0004333F">
        <w:t>zjava o predložitvi BANČNE garancije za dobro izvedbo pogodbenih obveznosti</w:t>
      </w:r>
      <w:bookmarkEnd w:id="215"/>
      <w:bookmarkEnd w:id="216"/>
    </w:p>
    <w:p w14:paraId="326180A1" w14:textId="673C831B"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61908185" w14:textId="77777777" w:rsidR="0004333F" w:rsidRPr="0004333F" w:rsidRDefault="0004333F" w:rsidP="0004333F">
      <w:pPr>
        <w:spacing w:after="0" w:line="240" w:lineRule="auto"/>
        <w:jc w:val="both"/>
        <w:rPr>
          <w:rFonts w:ascii="Arial" w:eastAsia="Times New Roman" w:hAnsi="Arial" w:cs="Times New Roman"/>
          <w:sz w:val="20"/>
          <w:szCs w:val="24"/>
        </w:rPr>
      </w:pPr>
    </w:p>
    <w:p w14:paraId="7FC5ADC5" w14:textId="77777777" w:rsidR="0004333F" w:rsidRPr="0004333F" w:rsidRDefault="0004333F" w:rsidP="0004333F">
      <w:pPr>
        <w:spacing w:after="0" w:line="240" w:lineRule="auto"/>
        <w:jc w:val="both"/>
        <w:rPr>
          <w:rFonts w:ascii="Arial" w:eastAsia="Times New Roman" w:hAnsi="Arial" w:cs="Times New Roman"/>
          <w:sz w:val="20"/>
          <w:szCs w:val="24"/>
        </w:rPr>
      </w:pPr>
    </w:p>
    <w:p w14:paraId="5DA85254" w14:textId="77777777" w:rsidR="0004333F" w:rsidRPr="0004333F" w:rsidRDefault="0004333F" w:rsidP="0004333F">
      <w:pPr>
        <w:spacing w:after="0" w:line="240" w:lineRule="auto"/>
        <w:jc w:val="both"/>
        <w:rPr>
          <w:rFonts w:ascii="Arial" w:eastAsia="Times New Roman" w:hAnsi="Arial" w:cs="Arial"/>
          <w:sz w:val="20"/>
          <w:szCs w:val="20"/>
        </w:rPr>
      </w:pPr>
    </w:p>
    <w:p w14:paraId="1D6B52C9" w14:textId="77777777" w:rsidR="0004333F" w:rsidRPr="0004333F" w:rsidRDefault="0004333F" w:rsidP="0004333F">
      <w:pPr>
        <w:spacing w:after="0" w:line="240" w:lineRule="auto"/>
        <w:jc w:val="both"/>
        <w:rPr>
          <w:rFonts w:ascii="Arial" w:eastAsia="Times New Roman" w:hAnsi="Arial" w:cs="Arial"/>
          <w:sz w:val="20"/>
          <w:szCs w:val="20"/>
        </w:rPr>
      </w:pPr>
    </w:p>
    <w:p w14:paraId="39539C92" w14:textId="6D9FDA05" w:rsidR="0004333F" w:rsidRPr="0004333F" w:rsidRDefault="0004333F" w:rsidP="0004333F">
      <w:pPr>
        <w:spacing w:after="0" w:line="240" w:lineRule="auto"/>
        <w:jc w:val="both"/>
        <w:rPr>
          <w:rFonts w:ascii="Arial" w:eastAsia="Times New Roman" w:hAnsi="Arial" w:cs="Arial"/>
          <w:b/>
          <w:bCs/>
          <w:sz w:val="20"/>
          <w:szCs w:val="20"/>
        </w:rPr>
      </w:pPr>
      <w:r w:rsidRPr="0004333F">
        <w:rPr>
          <w:rFonts w:ascii="Arial" w:eastAsia="Times New Roman" w:hAnsi="Arial" w:cs="Arial"/>
          <w:sz w:val="20"/>
          <w:szCs w:val="20"/>
        </w:rPr>
        <w:t xml:space="preserve">V zvezi z našo ponudbo za javno naročilo za </w:t>
      </w:r>
      <w:bookmarkStart w:id="217" w:name="_Hlk70927006"/>
      <w:r w:rsidR="00AC43DA">
        <w:rPr>
          <w:rFonts w:ascii="Arial" w:eastAsia="Times New Roman" w:hAnsi="Arial" w:cs="Arial"/>
          <w:sz w:val="20"/>
          <w:szCs w:val="20"/>
        </w:rPr>
        <w:t>z</w:t>
      </w:r>
      <w:r w:rsidR="00AC43DA" w:rsidRPr="00AC43DA">
        <w:rPr>
          <w:rFonts w:ascii="Arial" w:eastAsia="Times New Roman" w:hAnsi="Arial" w:cs="Arial"/>
          <w:sz w:val="20"/>
          <w:szCs w:val="20"/>
        </w:rPr>
        <w:t>amenjav</w:t>
      </w:r>
      <w:r w:rsidR="00AC43DA">
        <w:rPr>
          <w:rFonts w:ascii="Arial" w:eastAsia="Times New Roman" w:hAnsi="Arial" w:cs="Arial"/>
          <w:sz w:val="20"/>
          <w:szCs w:val="20"/>
        </w:rPr>
        <w:t>o</w:t>
      </w:r>
      <w:r w:rsidR="00AC43DA" w:rsidRPr="00AC43DA">
        <w:rPr>
          <w:rFonts w:ascii="Arial" w:eastAsia="Times New Roman" w:hAnsi="Arial" w:cs="Arial"/>
          <w:sz w:val="20"/>
          <w:szCs w:val="20"/>
        </w:rPr>
        <w:t xml:space="preserve"> SN in NN plošče v transformatorski postaji</w:t>
      </w:r>
      <w:r w:rsidR="00AC43DA">
        <w:rPr>
          <w:rFonts w:ascii="Arial" w:eastAsia="Times New Roman" w:hAnsi="Arial" w:cs="Arial"/>
          <w:sz w:val="20"/>
          <w:szCs w:val="20"/>
        </w:rPr>
        <w:t xml:space="preserve"> </w:t>
      </w:r>
      <w:bookmarkEnd w:id="217"/>
      <w:r w:rsidRPr="00227317">
        <w:rPr>
          <w:rFonts w:ascii="Arial" w:eastAsia="Times New Roman" w:hAnsi="Arial" w:cs="Arial"/>
          <w:bCs/>
          <w:sz w:val="20"/>
          <w:szCs w:val="20"/>
        </w:rPr>
        <w:t>za</w:t>
      </w:r>
      <w:r w:rsidRPr="0004333F">
        <w:rPr>
          <w:rFonts w:ascii="Arial" w:eastAsia="Times New Roman" w:hAnsi="Arial" w:cs="Arial"/>
          <w:bCs/>
          <w:sz w:val="20"/>
          <w:szCs w:val="20"/>
        </w:rPr>
        <w:t xml:space="preserve"> j</w:t>
      </w:r>
      <w:r w:rsidRPr="0004333F">
        <w:rPr>
          <w:rFonts w:ascii="Arial" w:eastAsia="Times New Roman" w:hAnsi="Arial" w:cs="Arial"/>
          <w:sz w:val="20"/>
          <w:szCs w:val="20"/>
        </w:rPr>
        <w:t>avno naročilo štev. JN-</w:t>
      </w:r>
      <w:r w:rsidR="00E3175E">
        <w:rPr>
          <w:rFonts w:ascii="Arial" w:eastAsia="Times New Roman" w:hAnsi="Arial" w:cs="Arial"/>
          <w:sz w:val="20"/>
          <w:szCs w:val="20"/>
        </w:rPr>
        <w:t>B1010</w:t>
      </w:r>
      <w:r w:rsidRPr="0004333F">
        <w:rPr>
          <w:rFonts w:ascii="Arial" w:eastAsia="Times New Roman" w:hAnsi="Arial" w:cs="Arial"/>
          <w:sz w:val="20"/>
          <w:szCs w:val="20"/>
        </w:rPr>
        <w:t>, ki je bil objavljen na portalu javnih naročil dne……  pod št............….</w:t>
      </w:r>
    </w:p>
    <w:p w14:paraId="57AA65AE" w14:textId="77777777" w:rsidR="0004333F" w:rsidRPr="0004333F" w:rsidRDefault="0004333F" w:rsidP="0004333F">
      <w:pPr>
        <w:spacing w:after="0" w:line="240" w:lineRule="auto"/>
        <w:jc w:val="both"/>
        <w:rPr>
          <w:rFonts w:ascii="Arial" w:eastAsia="Times New Roman" w:hAnsi="Arial" w:cs="Arial"/>
          <w:sz w:val="20"/>
          <w:szCs w:val="20"/>
        </w:rPr>
      </w:pPr>
    </w:p>
    <w:p w14:paraId="3F0B997B" w14:textId="77777777" w:rsidR="0004333F" w:rsidRPr="0004333F" w:rsidRDefault="0004333F" w:rsidP="0004333F">
      <w:pPr>
        <w:spacing w:after="0" w:line="240" w:lineRule="auto"/>
        <w:jc w:val="both"/>
        <w:rPr>
          <w:rFonts w:ascii="Arial" w:eastAsia="Times New Roman" w:hAnsi="Arial" w:cs="Times New Roman"/>
          <w:sz w:val="20"/>
          <w:szCs w:val="20"/>
        </w:rPr>
      </w:pPr>
    </w:p>
    <w:p w14:paraId="3B0BD249"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IZJAVLJAMO</w:t>
      </w:r>
    </w:p>
    <w:p w14:paraId="4F8F02C0" w14:textId="77777777" w:rsidR="0004333F" w:rsidRPr="0004333F" w:rsidRDefault="0004333F" w:rsidP="0004333F">
      <w:pPr>
        <w:spacing w:after="0" w:line="240" w:lineRule="auto"/>
        <w:jc w:val="both"/>
        <w:rPr>
          <w:rFonts w:ascii="Arial" w:eastAsia="Times New Roman" w:hAnsi="Arial" w:cs="Times New Roman"/>
          <w:sz w:val="20"/>
          <w:szCs w:val="20"/>
        </w:rPr>
      </w:pPr>
    </w:p>
    <w:p w14:paraId="313440CE" w14:textId="78FA7994" w:rsidR="0086081A" w:rsidRPr="00F2046C" w:rsidRDefault="00227317" w:rsidP="00227317">
      <w:pPr>
        <w:spacing w:after="0" w:line="240" w:lineRule="auto"/>
        <w:jc w:val="both"/>
        <w:rPr>
          <w:rFonts w:ascii="Arial" w:eastAsia="Times New Roman" w:hAnsi="Arial" w:cs="Arial"/>
          <w:bCs/>
          <w:sz w:val="20"/>
          <w:szCs w:val="20"/>
          <w:lang w:eastAsia="x-none"/>
        </w:rPr>
      </w:pPr>
      <w:r w:rsidRPr="00F2046C">
        <w:rPr>
          <w:rFonts w:ascii="Arial" w:eastAsia="Times New Roman" w:hAnsi="Arial" w:cs="Arial"/>
          <w:bCs/>
          <w:sz w:val="20"/>
          <w:szCs w:val="20"/>
          <w:lang w:eastAsia="x-none"/>
        </w:rPr>
        <w:t xml:space="preserve">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A5254">
        <w:rPr>
          <w:rFonts w:ascii="Arial" w:eastAsia="Times New Roman" w:hAnsi="Arial" w:cs="Arial"/>
          <w:bCs/>
          <w:sz w:val="20"/>
          <w:szCs w:val="20"/>
          <w:lang w:eastAsia="x-none"/>
        </w:rPr>
        <w:t>5</w:t>
      </w:r>
      <w:r w:rsidR="00D66AB4">
        <w:rPr>
          <w:rFonts w:ascii="Arial" w:eastAsia="Times New Roman" w:hAnsi="Arial" w:cs="Arial"/>
          <w:bCs/>
          <w:sz w:val="20"/>
          <w:szCs w:val="20"/>
          <w:lang w:eastAsia="x-none"/>
        </w:rPr>
        <w:t xml:space="preserve"> </w:t>
      </w:r>
      <w:r w:rsidRPr="00F2046C">
        <w:rPr>
          <w:rFonts w:ascii="Arial" w:eastAsia="Times New Roman" w:hAnsi="Arial" w:cs="Arial"/>
          <w:bCs/>
          <w:sz w:val="20"/>
          <w:szCs w:val="20"/>
          <w:lang w:eastAsia="x-none"/>
        </w:rPr>
        <w:t xml:space="preserve">% pogodbene vrednosti, nepreklicno, brezpogojno in plačljivo na prvi poziv naročnika, </w:t>
      </w:r>
      <w:r w:rsidR="0086081A" w:rsidRPr="000926B4">
        <w:rPr>
          <w:rFonts w:ascii="Arial" w:eastAsia="Times New Roman" w:hAnsi="Arial" w:cs="Times New Roman"/>
          <w:sz w:val="20"/>
          <w:szCs w:val="20"/>
        </w:rPr>
        <w:t>veljavn</w:t>
      </w:r>
      <w:r w:rsidR="000926B4" w:rsidRPr="000926B4">
        <w:rPr>
          <w:rFonts w:ascii="Arial" w:eastAsia="Times New Roman" w:hAnsi="Arial" w:cs="Times New Roman"/>
          <w:sz w:val="20"/>
          <w:szCs w:val="20"/>
        </w:rPr>
        <w:t>o</w:t>
      </w:r>
      <w:r w:rsidR="0086081A" w:rsidRPr="000926B4">
        <w:rPr>
          <w:rFonts w:ascii="Arial" w:eastAsia="Times New Roman" w:hAnsi="Arial" w:cs="Times New Roman"/>
          <w:sz w:val="20"/>
          <w:szCs w:val="20"/>
        </w:rPr>
        <w:t xml:space="preserve"> še </w:t>
      </w:r>
      <w:r w:rsidR="002D4E96">
        <w:rPr>
          <w:rFonts w:ascii="Arial" w:eastAsia="Times New Roman" w:hAnsi="Arial" w:cs="Times New Roman"/>
          <w:sz w:val="20"/>
          <w:szCs w:val="20"/>
        </w:rPr>
        <w:t>30 dni</w:t>
      </w:r>
      <w:r w:rsidR="000926B4" w:rsidRPr="000926B4">
        <w:rPr>
          <w:rFonts w:ascii="Arial" w:eastAsia="Times New Roman" w:hAnsi="Arial" w:cs="Times New Roman"/>
          <w:sz w:val="20"/>
          <w:szCs w:val="20"/>
        </w:rPr>
        <w:t xml:space="preserve"> po podpisu končnega prevzemnega oz. primopredajnega zapisnika.</w:t>
      </w:r>
    </w:p>
    <w:p w14:paraId="692F3E17" w14:textId="4D78B52C" w:rsidR="0004333F" w:rsidRDefault="0004333F" w:rsidP="0004333F">
      <w:pPr>
        <w:spacing w:after="0" w:line="240" w:lineRule="auto"/>
        <w:jc w:val="both"/>
        <w:rPr>
          <w:rFonts w:ascii="Arial" w:eastAsia="Times New Roman" w:hAnsi="Arial" w:cs="Times New Roman"/>
          <w:sz w:val="20"/>
          <w:szCs w:val="24"/>
        </w:rPr>
      </w:pPr>
    </w:p>
    <w:p w14:paraId="2ACB2497" w14:textId="1A843E08" w:rsidR="008E28AE" w:rsidRPr="0004333F" w:rsidRDefault="008E28AE" w:rsidP="0004333F">
      <w:pPr>
        <w:spacing w:after="0" w:line="240" w:lineRule="auto"/>
        <w:jc w:val="both"/>
        <w:rPr>
          <w:rFonts w:ascii="Arial" w:eastAsia="Times New Roman" w:hAnsi="Arial" w:cs="Times New Roman"/>
          <w:sz w:val="20"/>
          <w:szCs w:val="24"/>
        </w:rPr>
      </w:pPr>
      <w:r w:rsidRPr="008E28AE">
        <w:rPr>
          <w:rFonts w:ascii="Arial" w:eastAsia="Times New Roman" w:hAnsi="Arial" w:cs="Times New Roman"/>
          <w:sz w:val="20"/>
          <w:szCs w:val="24"/>
        </w:rPr>
        <w:t xml:space="preserve">Garancijo za dobro izvedbo pogodbenih obveznosti bomo predložili najkasneje </w:t>
      </w:r>
      <w:bookmarkStart w:id="218" w:name="_Hlk74828575"/>
      <w:r w:rsidRPr="008E28AE">
        <w:rPr>
          <w:rFonts w:ascii="Arial" w:eastAsia="Times New Roman" w:hAnsi="Arial" w:cs="Times New Roman"/>
          <w:sz w:val="20"/>
          <w:szCs w:val="24"/>
        </w:rPr>
        <w:t>10 dni po prejetju  podpisane pogodbe s strani naročnika</w:t>
      </w:r>
      <w:bookmarkEnd w:id="218"/>
      <w:r w:rsidRPr="008E28AE">
        <w:rPr>
          <w:rFonts w:ascii="Arial" w:eastAsia="Times New Roman" w:hAnsi="Arial" w:cs="Times New Roman"/>
          <w:sz w:val="20"/>
          <w:szCs w:val="24"/>
        </w:rPr>
        <w:t>.</w:t>
      </w:r>
    </w:p>
    <w:p w14:paraId="546DF329" w14:textId="77777777" w:rsidR="0004333F" w:rsidRPr="0004333F" w:rsidRDefault="0004333F" w:rsidP="0004333F">
      <w:pPr>
        <w:spacing w:after="0" w:line="240" w:lineRule="auto"/>
        <w:jc w:val="both"/>
        <w:rPr>
          <w:rFonts w:ascii="Arial" w:eastAsia="Times New Roman" w:hAnsi="Arial" w:cs="Times New Roman"/>
          <w:b/>
          <w:bCs/>
          <w:sz w:val="20"/>
          <w:szCs w:val="24"/>
        </w:rPr>
      </w:pPr>
    </w:p>
    <w:p w14:paraId="191660EF" w14:textId="77777777" w:rsidR="0004333F" w:rsidRPr="0004333F" w:rsidRDefault="0004333F" w:rsidP="0004333F">
      <w:pPr>
        <w:spacing w:after="0" w:line="240" w:lineRule="auto"/>
        <w:jc w:val="both"/>
        <w:rPr>
          <w:rFonts w:ascii="Arial" w:eastAsia="Times New Roman" w:hAnsi="Arial" w:cs="Times New Roman"/>
          <w:sz w:val="20"/>
          <w:szCs w:val="24"/>
        </w:rPr>
      </w:pPr>
    </w:p>
    <w:p w14:paraId="0A918007" w14:textId="77777777" w:rsidR="0004333F" w:rsidRPr="0004333F" w:rsidRDefault="0004333F" w:rsidP="0004333F">
      <w:pPr>
        <w:spacing w:after="0" w:line="240" w:lineRule="auto"/>
        <w:jc w:val="both"/>
        <w:rPr>
          <w:rFonts w:ascii="Arial" w:eastAsia="Times New Roman" w:hAnsi="Arial" w:cs="Times New Roman"/>
          <w:sz w:val="20"/>
          <w:szCs w:val="24"/>
        </w:rPr>
      </w:pPr>
    </w:p>
    <w:p w14:paraId="0AE93FCC" w14:textId="77777777" w:rsidR="0004333F" w:rsidRPr="0004333F" w:rsidRDefault="0004333F" w:rsidP="0004333F">
      <w:pPr>
        <w:spacing w:after="0" w:line="240" w:lineRule="auto"/>
        <w:jc w:val="both"/>
        <w:rPr>
          <w:rFonts w:ascii="Arial" w:eastAsia="Times New Roman" w:hAnsi="Arial" w:cs="Times New Roman"/>
          <w:sz w:val="20"/>
          <w:szCs w:val="24"/>
        </w:rPr>
      </w:pPr>
    </w:p>
    <w:p w14:paraId="314131E1" w14:textId="77777777" w:rsidR="0004333F" w:rsidRPr="0004333F" w:rsidRDefault="0004333F" w:rsidP="0004333F">
      <w:pPr>
        <w:spacing w:after="0" w:line="240" w:lineRule="auto"/>
        <w:jc w:val="both"/>
        <w:rPr>
          <w:rFonts w:ascii="Arial" w:eastAsia="Times New Roman" w:hAnsi="Arial" w:cs="Times New Roman"/>
          <w:sz w:val="20"/>
          <w:szCs w:val="24"/>
        </w:rPr>
      </w:pPr>
    </w:p>
    <w:p w14:paraId="2D234421" w14:textId="77777777" w:rsidR="0004333F" w:rsidRPr="0004333F" w:rsidRDefault="0004333F" w:rsidP="0004333F">
      <w:pPr>
        <w:spacing w:after="0" w:line="240" w:lineRule="auto"/>
        <w:jc w:val="both"/>
        <w:rPr>
          <w:rFonts w:ascii="Arial" w:eastAsia="Times New Roman" w:hAnsi="Arial" w:cs="Times New Roman"/>
          <w:sz w:val="20"/>
          <w:szCs w:val="24"/>
        </w:rPr>
      </w:pPr>
    </w:p>
    <w:p w14:paraId="3CF97317" w14:textId="77777777" w:rsidR="0004333F" w:rsidRPr="0004333F" w:rsidRDefault="0004333F" w:rsidP="0004333F">
      <w:pPr>
        <w:spacing w:after="0" w:line="240" w:lineRule="auto"/>
        <w:jc w:val="both"/>
        <w:rPr>
          <w:rFonts w:ascii="Arial" w:eastAsia="Times New Roman" w:hAnsi="Arial" w:cs="Times New Roman"/>
          <w:sz w:val="20"/>
          <w:szCs w:val="24"/>
        </w:rPr>
      </w:pPr>
    </w:p>
    <w:p w14:paraId="48C10FAC" w14:textId="77777777" w:rsidR="0004333F" w:rsidRPr="0004333F" w:rsidRDefault="0004333F" w:rsidP="0004333F">
      <w:pPr>
        <w:spacing w:after="0" w:line="240" w:lineRule="auto"/>
        <w:jc w:val="both"/>
        <w:rPr>
          <w:rFonts w:ascii="Arial" w:eastAsia="Times New Roman" w:hAnsi="Arial" w:cs="Times New Roman"/>
          <w:sz w:val="20"/>
          <w:szCs w:val="24"/>
        </w:rPr>
      </w:pPr>
    </w:p>
    <w:p w14:paraId="31831CEA" w14:textId="77777777" w:rsidR="0004333F" w:rsidRPr="0004333F" w:rsidRDefault="0004333F" w:rsidP="0004333F">
      <w:pPr>
        <w:spacing w:after="0" w:line="240" w:lineRule="auto"/>
        <w:jc w:val="both"/>
        <w:rPr>
          <w:rFonts w:ascii="Arial" w:eastAsia="Times New Roman" w:hAnsi="Arial" w:cs="Times New Roman"/>
          <w:sz w:val="20"/>
          <w:szCs w:val="24"/>
        </w:rPr>
      </w:pPr>
    </w:p>
    <w:p w14:paraId="0DF91846" w14:textId="77777777" w:rsidR="0004333F" w:rsidRPr="0004333F" w:rsidRDefault="0004333F" w:rsidP="0004333F">
      <w:pPr>
        <w:spacing w:after="0" w:line="240" w:lineRule="auto"/>
        <w:jc w:val="both"/>
        <w:rPr>
          <w:rFonts w:ascii="Arial" w:eastAsia="Times New Roman" w:hAnsi="Arial" w:cs="Times New Roman"/>
          <w:sz w:val="20"/>
          <w:szCs w:val="24"/>
        </w:rPr>
      </w:pPr>
    </w:p>
    <w:p w14:paraId="2824F20C" w14:textId="77777777" w:rsidR="0004333F" w:rsidRPr="0004333F" w:rsidRDefault="0004333F" w:rsidP="0004333F">
      <w:pPr>
        <w:spacing w:after="0" w:line="240" w:lineRule="auto"/>
        <w:jc w:val="both"/>
        <w:rPr>
          <w:rFonts w:ascii="Arial" w:eastAsia="Times New Roman" w:hAnsi="Arial" w:cs="Times New Roman"/>
          <w:sz w:val="20"/>
          <w:szCs w:val="24"/>
        </w:rPr>
      </w:pPr>
    </w:p>
    <w:p w14:paraId="2C668E2D" w14:textId="77777777" w:rsidR="0004333F" w:rsidRPr="0004333F" w:rsidRDefault="0004333F" w:rsidP="0004333F">
      <w:pPr>
        <w:spacing w:after="0" w:line="240" w:lineRule="auto"/>
        <w:jc w:val="both"/>
        <w:rPr>
          <w:rFonts w:ascii="Arial" w:eastAsia="Times New Roman" w:hAnsi="Arial" w:cs="Times New Roman"/>
          <w:sz w:val="20"/>
          <w:szCs w:val="24"/>
        </w:rPr>
      </w:pPr>
    </w:p>
    <w:p w14:paraId="756929B0" w14:textId="77777777" w:rsidR="0004333F" w:rsidRPr="0004333F" w:rsidRDefault="0004333F" w:rsidP="0004333F">
      <w:pPr>
        <w:spacing w:after="0" w:line="240" w:lineRule="auto"/>
        <w:jc w:val="both"/>
        <w:rPr>
          <w:rFonts w:ascii="Arial" w:eastAsia="Times New Roman" w:hAnsi="Arial" w:cs="Times New Roman"/>
          <w:sz w:val="20"/>
          <w:szCs w:val="24"/>
        </w:rPr>
      </w:pPr>
    </w:p>
    <w:p w14:paraId="5E7140DE" w14:textId="77777777" w:rsidR="0004333F" w:rsidRPr="0004333F" w:rsidRDefault="0004333F" w:rsidP="0004333F">
      <w:pPr>
        <w:spacing w:after="0" w:line="240" w:lineRule="auto"/>
        <w:jc w:val="both"/>
        <w:rPr>
          <w:rFonts w:ascii="Arial" w:eastAsia="Times New Roman" w:hAnsi="Arial" w:cs="Times New Roman"/>
          <w:sz w:val="20"/>
          <w:szCs w:val="24"/>
        </w:rPr>
      </w:pPr>
    </w:p>
    <w:p w14:paraId="39D26F46" w14:textId="77777777" w:rsidR="0004333F" w:rsidRPr="0004333F" w:rsidRDefault="0004333F" w:rsidP="0004333F">
      <w:pPr>
        <w:spacing w:after="0" w:line="240" w:lineRule="auto"/>
        <w:jc w:val="both"/>
        <w:rPr>
          <w:rFonts w:ascii="Arial" w:eastAsia="Times New Roman" w:hAnsi="Arial" w:cs="Times New Roman"/>
          <w:sz w:val="20"/>
          <w:szCs w:val="24"/>
        </w:rPr>
      </w:pPr>
    </w:p>
    <w:p w14:paraId="5903961D" w14:textId="77777777" w:rsidR="0004333F" w:rsidRPr="0004333F" w:rsidRDefault="0004333F" w:rsidP="0004333F">
      <w:pPr>
        <w:spacing w:after="0" w:line="240" w:lineRule="auto"/>
        <w:jc w:val="both"/>
        <w:rPr>
          <w:rFonts w:ascii="Arial" w:eastAsia="Times New Roman" w:hAnsi="Arial" w:cs="Times New Roman"/>
          <w:sz w:val="20"/>
          <w:szCs w:val="24"/>
        </w:rPr>
      </w:pPr>
    </w:p>
    <w:p w14:paraId="79A2AD86"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70E7E975"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0BF43068" w14:textId="77777777" w:rsidR="0004333F" w:rsidRPr="0004333F" w:rsidRDefault="0004333F" w:rsidP="0004333F">
      <w:pPr>
        <w:spacing w:after="0" w:line="360" w:lineRule="auto"/>
        <w:jc w:val="both"/>
        <w:rPr>
          <w:rFonts w:ascii="Arial" w:eastAsia="Times New Roman" w:hAnsi="Arial" w:cs="Times New Roman"/>
          <w:sz w:val="20"/>
          <w:szCs w:val="24"/>
        </w:rPr>
      </w:pPr>
    </w:p>
    <w:p w14:paraId="31F1C5D9"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233FD4EC" w14:textId="77777777" w:rsidR="0004333F" w:rsidRPr="0004333F" w:rsidRDefault="0004333F" w:rsidP="0004333F">
      <w:pPr>
        <w:spacing w:after="0" w:line="240" w:lineRule="auto"/>
        <w:jc w:val="both"/>
        <w:rPr>
          <w:rFonts w:ascii="Arial" w:eastAsia="Times New Roman" w:hAnsi="Arial" w:cs="Times New Roman"/>
          <w:sz w:val="20"/>
          <w:szCs w:val="24"/>
        </w:rPr>
      </w:pPr>
    </w:p>
    <w:p w14:paraId="62D83953" w14:textId="77777777" w:rsidR="0004333F" w:rsidRPr="0004333F" w:rsidRDefault="0004333F" w:rsidP="0004333F">
      <w:pPr>
        <w:spacing w:after="0" w:line="240" w:lineRule="auto"/>
        <w:jc w:val="both"/>
        <w:rPr>
          <w:rFonts w:ascii="Arial" w:eastAsia="Times New Roman" w:hAnsi="Arial" w:cs="Times New Roman"/>
          <w:sz w:val="20"/>
          <w:szCs w:val="24"/>
        </w:rPr>
      </w:pPr>
    </w:p>
    <w:p w14:paraId="1C1C0BF5"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r w:rsidRPr="0004333F">
        <w:rPr>
          <w:rFonts w:ascii="Arial" w:eastAsia="Times New Roman" w:hAnsi="Arial" w:cs="Times New Roman"/>
          <w:sz w:val="20"/>
          <w:szCs w:val="24"/>
        </w:rPr>
        <w:lastRenderedPageBreak/>
        <w:t>Ponudnik ..................................................</w:t>
      </w:r>
    </w:p>
    <w:p w14:paraId="7B037192" w14:textId="77777777" w:rsidR="0004333F" w:rsidRPr="0004333F" w:rsidRDefault="0004333F" w:rsidP="0004333F">
      <w:pPr>
        <w:spacing w:after="0" w:line="240" w:lineRule="auto"/>
        <w:jc w:val="both"/>
        <w:rPr>
          <w:rFonts w:ascii="Arial" w:eastAsia="Times New Roman" w:hAnsi="Arial" w:cs="Times New Roman"/>
          <w:i/>
          <w:sz w:val="20"/>
          <w:szCs w:val="24"/>
        </w:rPr>
      </w:pPr>
    </w:p>
    <w:p w14:paraId="4E28D763"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0FDBD9CB"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003EF8A6" w14:textId="77777777" w:rsidR="0004333F" w:rsidRPr="0004333F" w:rsidRDefault="0004333F" w:rsidP="0004333F">
      <w:pPr>
        <w:spacing w:after="0" w:line="240" w:lineRule="auto"/>
        <w:rPr>
          <w:rFonts w:ascii="Arial" w:eastAsia="Times New Roman" w:hAnsi="Arial" w:cs="Times New Roman"/>
          <w:sz w:val="20"/>
          <w:szCs w:val="20"/>
        </w:rPr>
      </w:pPr>
    </w:p>
    <w:p w14:paraId="0AD598C1" w14:textId="77777777" w:rsidR="0004333F" w:rsidRPr="0004333F" w:rsidRDefault="0004333F" w:rsidP="0004333F">
      <w:pPr>
        <w:spacing w:after="0" w:line="240" w:lineRule="auto"/>
        <w:jc w:val="both"/>
        <w:rPr>
          <w:rFonts w:ascii="Arial" w:eastAsia="Times New Roman" w:hAnsi="Arial" w:cs="Times New Roman"/>
          <w:sz w:val="20"/>
          <w:szCs w:val="24"/>
        </w:rPr>
      </w:pPr>
    </w:p>
    <w:p w14:paraId="3F51CA2E" w14:textId="77777777" w:rsidR="0004333F" w:rsidRPr="0004333F" w:rsidRDefault="0004333F" w:rsidP="0004333F">
      <w:pPr>
        <w:spacing w:after="0" w:line="240" w:lineRule="auto"/>
        <w:jc w:val="both"/>
        <w:rPr>
          <w:rFonts w:ascii="Arial" w:eastAsia="Times New Roman" w:hAnsi="Arial" w:cs="Times New Roman"/>
          <w:sz w:val="20"/>
          <w:szCs w:val="24"/>
        </w:rPr>
      </w:pPr>
    </w:p>
    <w:p w14:paraId="3FC6130E" w14:textId="77777777" w:rsidR="0004333F" w:rsidRPr="0004333F" w:rsidRDefault="0004333F" w:rsidP="0004333F">
      <w:pPr>
        <w:spacing w:after="0" w:line="240" w:lineRule="auto"/>
        <w:jc w:val="both"/>
        <w:rPr>
          <w:rFonts w:ascii="Arial" w:eastAsia="Times New Roman" w:hAnsi="Arial" w:cs="Times New Roman"/>
          <w:sz w:val="20"/>
          <w:szCs w:val="24"/>
        </w:rPr>
      </w:pPr>
    </w:p>
    <w:p w14:paraId="2CD5CE2A" w14:textId="77777777" w:rsidR="0004333F" w:rsidRPr="0004333F" w:rsidRDefault="0004333F" w:rsidP="00963053">
      <w:pPr>
        <w:pStyle w:val="Heading22"/>
      </w:pPr>
      <w:bookmarkStart w:id="219" w:name="_Toc221072038"/>
      <w:bookmarkStart w:id="220" w:name="_Toc118793931"/>
      <w:r w:rsidRPr="0004333F">
        <w:t>IZJAVA O PREDLOŽITVI BANČNE GARANCIJE ZA ODPRAVO POMANJKLJIVOSTI V GARANCIJSKEM ROKU</w:t>
      </w:r>
      <w:bookmarkEnd w:id="219"/>
      <w:bookmarkEnd w:id="220"/>
    </w:p>
    <w:p w14:paraId="2152DF13" w14:textId="36B8734A"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0344B020" w14:textId="77777777" w:rsidR="0004333F" w:rsidRPr="0004333F" w:rsidRDefault="0004333F" w:rsidP="0004333F">
      <w:pPr>
        <w:spacing w:after="0" w:line="240" w:lineRule="auto"/>
        <w:jc w:val="both"/>
        <w:rPr>
          <w:rFonts w:ascii="Arial" w:eastAsia="Times New Roman" w:hAnsi="Arial" w:cs="Times New Roman"/>
          <w:sz w:val="20"/>
          <w:szCs w:val="24"/>
        </w:rPr>
      </w:pPr>
    </w:p>
    <w:p w14:paraId="7D257564" w14:textId="77777777" w:rsidR="0004333F" w:rsidRPr="0004333F" w:rsidRDefault="0004333F" w:rsidP="0004333F">
      <w:pPr>
        <w:spacing w:after="0" w:line="240" w:lineRule="auto"/>
        <w:jc w:val="both"/>
        <w:rPr>
          <w:rFonts w:ascii="Arial" w:eastAsia="Times New Roman" w:hAnsi="Arial" w:cs="Times New Roman"/>
          <w:sz w:val="20"/>
          <w:szCs w:val="24"/>
        </w:rPr>
      </w:pPr>
    </w:p>
    <w:p w14:paraId="21157F42" w14:textId="77777777" w:rsidR="0004333F" w:rsidRPr="0004333F" w:rsidRDefault="0004333F" w:rsidP="0004333F">
      <w:pPr>
        <w:spacing w:after="0" w:line="240" w:lineRule="auto"/>
        <w:jc w:val="both"/>
        <w:rPr>
          <w:rFonts w:ascii="Arial" w:eastAsia="Times New Roman" w:hAnsi="Arial" w:cs="Times New Roman"/>
          <w:sz w:val="20"/>
          <w:szCs w:val="24"/>
        </w:rPr>
      </w:pPr>
    </w:p>
    <w:p w14:paraId="50BFD02E" w14:textId="77777777" w:rsidR="0004333F" w:rsidRPr="0004333F" w:rsidRDefault="0004333F" w:rsidP="0004333F">
      <w:pPr>
        <w:spacing w:after="0" w:line="240" w:lineRule="auto"/>
        <w:jc w:val="both"/>
        <w:rPr>
          <w:rFonts w:ascii="Arial" w:eastAsia="Times New Roman" w:hAnsi="Arial" w:cs="Times New Roman"/>
          <w:sz w:val="20"/>
          <w:szCs w:val="24"/>
        </w:rPr>
      </w:pPr>
    </w:p>
    <w:p w14:paraId="69A2604E" w14:textId="6D265490"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Times New Roman"/>
          <w:sz w:val="20"/>
          <w:szCs w:val="24"/>
        </w:rPr>
        <w:t xml:space="preserve">V zvezi z našo ponudbo za javno naročilo </w:t>
      </w:r>
      <w:r w:rsidR="00AC43DA">
        <w:rPr>
          <w:rFonts w:ascii="Arial" w:eastAsia="Times New Roman" w:hAnsi="Arial" w:cs="Arial"/>
          <w:sz w:val="20"/>
          <w:szCs w:val="20"/>
        </w:rPr>
        <w:t>z</w:t>
      </w:r>
      <w:r w:rsidR="00AC43DA" w:rsidRPr="00AC43DA">
        <w:rPr>
          <w:rFonts w:ascii="Arial" w:eastAsia="Times New Roman" w:hAnsi="Arial" w:cs="Arial"/>
          <w:sz w:val="20"/>
          <w:szCs w:val="20"/>
        </w:rPr>
        <w:t>amenjav</w:t>
      </w:r>
      <w:r w:rsidR="00AC43DA">
        <w:rPr>
          <w:rFonts w:ascii="Arial" w:eastAsia="Times New Roman" w:hAnsi="Arial" w:cs="Arial"/>
          <w:sz w:val="20"/>
          <w:szCs w:val="20"/>
        </w:rPr>
        <w:t>o</w:t>
      </w:r>
      <w:r w:rsidR="00AC43DA" w:rsidRPr="00AC43DA">
        <w:rPr>
          <w:rFonts w:ascii="Arial" w:eastAsia="Times New Roman" w:hAnsi="Arial" w:cs="Arial"/>
          <w:sz w:val="20"/>
          <w:szCs w:val="20"/>
        </w:rPr>
        <w:t xml:space="preserve"> SN in NN plošče v transformatorski postaji</w:t>
      </w:r>
      <w:r w:rsidR="00AC43DA">
        <w:rPr>
          <w:rFonts w:ascii="Arial" w:eastAsia="Times New Roman" w:hAnsi="Arial" w:cs="Arial"/>
          <w:sz w:val="20"/>
          <w:szCs w:val="20"/>
        </w:rPr>
        <w:t xml:space="preserve"> </w:t>
      </w:r>
      <w:r w:rsidRPr="00227317">
        <w:rPr>
          <w:rFonts w:ascii="Arial" w:eastAsia="Times New Roman" w:hAnsi="Arial" w:cs="Times New Roman"/>
          <w:sz w:val="20"/>
          <w:szCs w:val="24"/>
        </w:rPr>
        <w:t>za javno</w:t>
      </w:r>
      <w:r w:rsidRPr="0004333F">
        <w:rPr>
          <w:rFonts w:ascii="Arial" w:eastAsia="Times New Roman" w:hAnsi="Arial" w:cs="Times New Roman"/>
          <w:sz w:val="20"/>
          <w:szCs w:val="24"/>
        </w:rPr>
        <w:t xml:space="preserve"> naročilo štev. JN-</w:t>
      </w:r>
      <w:r w:rsidR="00E3175E">
        <w:rPr>
          <w:rFonts w:ascii="Arial" w:eastAsia="Times New Roman" w:hAnsi="Arial" w:cs="Times New Roman"/>
          <w:sz w:val="20"/>
          <w:szCs w:val="24"/>
        </w:rPr>
        <w:t>B1010</w:t>
      </w:r>
      <w:r w:rsidRPr="0004333F">
        <w:rPr>
          <w:rFonts w:ascii="Arial" w:eastAsia="Times New Roman" w:hAnsi="Arial" w:cs="Times New Roman"/>
          <w:sz w:val="20"/>
          <w:szCs w:val="24"/>
        </w:rPr>
        <w:t>, ki je bil objavljen na portalu javnih naročil dne …………..  pod št. …………..</w:t>
      </w:r>
    </w:p>
    <w:p w14:paraId="15558A3F" w14:textId="77777777" w:rsidR="0004333F" w:rsidRPr="0004333F" w:rsidRDefault="0004333F" w:rsidP="0004333F">
      <w:pPr>
        <w:spacing w:after="0" w:line="240" w:lineRule="auto"/>
        <w:jc w:val="both"/>
        <w:rPr>
          <w:rFonts w:ascii="Arial" w:eastAsia="Times New Roman" w:hAnsi="Arial" w:cs="Times New Roman"/>
          <w:sz w:val="20"/>
          <w:szCs w:val="24"/>
        </w:rPr>
      </w:pPr>
    </w:p>
    <w:p w14:paraId="0DA55AAC" w14:textId="77777777" w:rsidR="0004333F" w:rsidRPr="0004333F" w:rsidRDefault="0004333F" w:rsidP="0004333F">
      <w:pPr>
        <w:spacing w:after="0" w:line="240" w:lineRule="auto"/>
        <w:jc w:val="both"/>
        <w:rPr>
          <w:rFonts w:ascii="Arial" w:eastAsia="Times New Roman" w:hAnsi="Arial" w:cs="Times New Roman"/>
          <w:sz w:val="20"/>
          <w:szCs w:val="20"/>
        </w:rPr>
      </w:pPr>
    </w:p>
    <w:p w14:paraId="1B942C6A"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IZJAVLJAMO</w:t>
      </w:r>
    </w:p>
    <w:p w14:paraId="1E788D44" w14:textId="77777777" w:rsidR="0004333F" w:rsidRPr="0004333F" w:rsidRDefault="0004333F" w:rsidP="0004333F">
      <w:pPr>
        <w:spacing w:after="0" w:line="240" w:lineRule="auto"/>
        <w:jc w:val="both"/>
        <w:rPr>
          <w:rFonts w:ascii="Arial" w:eastAsia="Times New Roman" w:hAnsi="Arial" w:cs="Times New Roman"/>
          <w:sz w:val="20"/>
          <w:szCs w:val="20"/>
        </w:rPr>
      </w:pPr>
    </w:p>
    <w:p w14:paraId="11D02A5F" w14:textId="77777777" w:rsidR="0004333F" w:rsidRPr="0004333F" w:rsidRDefault="0004333F" w:rsidP="0004333F">
      <w:pPr>
        <w:spacing w:after="0" w:line="240" w:lineRule="auto"/>
        <w:jc w:val="both"/>
        <w:rPr>
          <w:rFonts w:ascii="Arial" w:eastAsia="Times New Roman" w:hAnsi="Arial" w:cs="Times New Roman"/>
          <w:sz w:val="20"/>
          <w:szCs w:val="24"/>
        </w:rPr>
      </w:pPr>
    </w:p>
    <w:p w14:paraId="79F6289E" w14:textId="36257162"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da bomo v primeru sklenitve pogodbe z naročnikom predložili bančno </w:t>
      </w:r>
      <w:r w:rsidRPr="0004333F">
        <w:rPr>
          <w:rFonts w:ascii="Arial" w:eastAsia="Times New Roman" w:hAnsi="Arial" w:cs="Times New Roman"/>
          <w:bCs/>
          <w:sz w:val="20"/>
          <w:szCs w:val="20"/>
        </w:rPr>
        <w:t xml:space="preserve">garancijo </w:t>
      </w:r>
      <w:r w:rsidRPr="0004333F">
        <w:rPr>
          <w:rFonts w:ascii="Arial" w:eastAsia="Times New Roman" w:hAnsi="Arial" w:cs="Times New Roman"/>
          <w:sz w:val="20"/>
          <w:szCs w:val="20"/>
        </w:rPr>
        <w:t xml:space="preserve">za zavarovanje odprav pomanjkljivosti v garancijski </w:t>
      </w:r>
      <w:r w:rsidRPr="00F93363">
        <w:rPr>
          <w:rFonts w:ascii="Arial" w:eastAsia="Times New Roman" w:hAnsi="Arial" w:cs="Times New Roman"/>
          <w:sz w:val="20"/>
          <w:szCs w:val="20"/>
        </w:rPr>
        <w:t xml:space="preserve">dobi v višini </w:t>
      </w:r>
      <w:r w:rsidR="0086081A" w:rsidRPr="00F93363">
        <w:rPr>
          <w:rFonts w:ascii="Arial" w:eastAsia="Times New Roman" w:hAnsi="Arial" w:cs="Times New Roman"/>
          <w:sz w:val="20"/>
          <w:szCs w:val="20"/>
        </w:rPr>
        <w:t xml:space="preserve">5 </w:t>
      </w:r>
      <w:r w:rsidRPr="00F93363">
        <w:rPr>
          <w:rFonts w:ascii="Arial" w:eastAsia="Times New Roman" w:hAnsi="Arial" w:cs="Times New Roman"/>
          <w:sz w:val="20"/>
          <w:szCs w:val="20"/>
        </w:rPr>
        <w:t xml:space="preserve">% pogodbene vrednosti, nepreklicno, brezpogojno in plačljivo na prvi poziv naročnika, </w:t>
      </w:r>
      <w:r w:rsidR="0034006E" w:rsidRPr="00F93363">
        <w:rPr>
          <w:rFonts w:ascii="Arial" w:eastAsia="Times New Roman" w:hAnsi="Arial" w:cs="Times New Roman"/>
          <w:sz w:val="20"/>
          <w:szCs w:val="20"/>
        </w:rPr>
        <w:t xml:space="preserve">veljavno </w:t>
      </w:r>
      <w:r w:rsidR="005D6081" w:rsidRPr="00F93363">
        <w:rPr>
          <w:rFonts w:ascii="Arial" w:eastAsia="Times New Roman" w:hAnsi="Arial" w:cs="Times New Roman"/>
          <w:sz w:val="20"/>
          <w:szCs w:val="20"/>
        </w:rPr>
        <w:t>5</w:t>
      </w:r>
      <w:r w:rsidRPr="00F93363">
        <w:rPr>
          <w:rFonts w:ascii="Arial" w:eastAsia="Times New Roman" w:hAnsi="Arial" w:cs="Times New Roman"/>
          <w:sz w:val="20"/>
          <w:szCs w:val="20"/>
        </w:rPr>
        <w:t xml:space="preserve"> let do dneva podpisa končnega primopredajnega zapisnika.</w:t>
      </w:r>
    </w:p>
    <w:p w14:paraId="738138BF" w14:textId="77777777" w:rsidR="0004333F" w:rsidRPr="0004333F" w:rsidRDefault="0004333F" w:rsidP="0004333F">
      <w:pPr>
        <w:spacing w:after="0" w:line="240" w:lineRule="auto"/>
        <w:jc w:val="both"/>
        <w:rPr>
          <w:rFonts w:ascii="Arial" w:eastAsia="Times New Roman" w:hAnsi="Arial" w:cs="Times New Roman"/>
          <w:b/>
          <w:bCs/>
          <w:sz w:val="20"/>
          <w:szCs w:val="24"/>
        </w:rPr>
      </w:pPr>
    </w:p>
    <w:p w14:paraId="02509425" w14:textId="77777777" w:rsidR="0004333F" w:rsidRPr="0004333F" w:rsidRDefault="0004333F" w:rsidP="0004333F">
      <w:pPr>
        <w:spacing w:after="0" w:line="240" w:lineRule="auto"/>
        <w:jc w:val="both"/>
        <w:rPr>
          <w:rFonts w:ascii="Arial" w:eastAsia="Times New Roman" w:hAnsi="Arial" w:cs="Times New Roman"/>
          <w:sz w:val="20"/>
          <w:szCs w:val="24"/>
        </w:rPr>
      </w:pPr>
    </w:p>
    <w:p w14:paraId="685009E2" w14:textId="1FF0016F" w:rsidR="0004333F" w:rsidRPr="0004333F" w:rsidRDefault="008E28AE" w:rsidP="0004333F">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0"/>
        </w:rPr>
        <w:t>G</w:t>
      </w:r>
      <w:r w:rsidRPr="007B3CA1">
        <w:rPr>
          <w:rFonts w:ascii="Arial" w:eastAsia="Times New Roman" w:hAnsi="Arial" w:cs="Times New Roman"/>
          <w:sz w:val="20"/>
          <w:szCs w:val="20"/>
        </w:rPr>
        <w:t>arancijo za zavarovanje odprav pomanjkljivosti v garancijski dobi</w:t>
      </w:r>
      <w:r>
        <w:rPr>
          <w:rFonts w:ascii="Arial" w:eastAsia="Times New Roman" w:hAnsi="Arial" w:cs="Times New Roman"/>
          <w:sz w:val="20"/>
          <w:szCs w:val="20"/>
        </w:rPr>
        <w:t xml:space="preserve"> bomo predložili </w:t>
      </w:r>
      <w:r w:rsidRPr="007B3CA1">
        <w:rPr>
          <w:rFonts w:ascii="Arial" w:eastAsia="Times New Roman" w:hAnsi="Arial" w:cs="Times New Roman"/>
          <w:sz w:val="20"/>
          <w:szCs w:val="20"/>
        </w:rPr>
        <w:t xml:space="preserve"> najkasneje 10 dni po podpisu in prejemu končnega oz. </w:t>
      </w:r>
      <w:r w:rsidRPr="007B3CA1">
        <w:rPr>
          <w:rFonts w:ascii="Arial" w:eastAsia="Times New Roman" w:hAnsi="Arial" w:cs="Times New Roman"/>
          <w:bCs/>
          <w:sz w:val="20"/>
          <w:szCs w:val="20"/>
        </w:rPr>
        <w:t>primopredajnega zapisnika</w:t>
      </w:r>
      <w:r>
        <w:rPr>
          <w:rFonts w:ascii="Arial" w:eastAsia="Times New Roman" w:hAnsi="Arial" w:cs="Times New Roman"/>
          <w:bCs/>
          <w:sz w:val="20"/>
          <w:szCs w:val="20"/>
        </w:rPr>
        <w:t>.</w:t>
      </w:r>
    </w:p>
    <w:p w14:paraId="61981704" w14:textId="77777777" w:rsidR="0004333F" w:rsidRPr="0004333F" w:rsidRDefault="0004333F" w:rsidP="0004333F">
      <w:pPr>
        <w:spacing w:after="0" w:line="240" w:lineRule="auto"/>
        <w:jc w:val="both"/>
        <w:rPr>
          <w:rFonts w:ascii="Arial" w:eastAsia="Times New Roman" w:hAnsi="Arial" w:cs="Times New Roman"/>
          <w:sz w:val="20"/>
          <w:szCs w:val="24"/>
        </w:rPr>
      </w:pPr>
    </w:p>
    <w:p w14:paraId="22B7E539" w14:textId="77777777" w:rsidR="0004333F" w:rsidRPr="0004333F" w:rsidRDefault="0004333F" w:rsidP="0004333F">
      <w:pPr>
        <w:spacing w:after="0" w:line="240" w:lineRule="auto"/>
        <w:jc w:val="both"/>
        <w:rPr>
          <w:rFonts w:ascii="Arial" w:eastAsia="Times New Roman" w:hAnsi="Arial" w:cs="Times New Roman"/>
          <w:sz w:val="20"/>
          <w:szCs w:val="24"/>
        </w:rPr>
      </w:pPr>
    </w:p>
    <w:p w14:paraId="03E17D59" w14:textId="77777777" w:rsidR="0004333F" w:rsidRPr="0004333F" w:rsidRDefault="0004333F" w:rsidP="0004333F">
      <w:pPr>
        <w:spacing w:after="0" w:line="240" w:lineRule="auto"/>
        <w:jc w:val="both"/>
        <w:rPr>
          <w:rFonts w:ascii="Arial" w:eastAsia="Times New Roman" w:hAnsi="Arial" w:cs="Times New Roman"/>
          <w:sz w:val="20"/>
          <w:szCs w:val="24"/>
        </w:rPr>
      </w:pPr>
    </w:p>
    <w:p w14:paraId="7C92774D" w14:textId="77777777" w:rsidR="0004333F" w:rsidRPr="0004333F" w:rsidRDefault="0004333F" w:rsidP="0004333F">
      <w:pPr>
        <w:spacing w:after="0" w:line="240" w:lineRule="auto"/>
        <w:jc w:val="both"/>
        <w:rPr>
          <w:rFonts w:ascii="Arial" w:eastAsia="Times New Roman" w:hAnsi="Arial" w:cs="Times New Roman"/>
          <w:sz w:val="20"/>
          <w:szCs w:val="24"/>
        </w:rPr>
      </w:pPr>
    </w:p>
    <w:p w14:paraId="19F7B91D" w14:textId="77777777" w:rsidR="0004333F" w:rsidRPr="0004333F" w:rsidRDefault="0004333F" w:rsidP="0004333F">
      <w:pPr>
        <w:spacing w:after="0" w:line="240" w:lineRule="auto"/>
        <w:jc w:val="both"/>
        <w:rPr>
          <w:rFonts w:ascii="Arial" w:eastAsia="Times New Roman" w:hAnsi="Arial" w:cs="Times New Roman"/>
          <w:sz w:val="20"/>
          <w:szCs w:val="24"/>
        </w:rPr>
      </w:pPr>
    </w:p>
    <w:p w14:paraId="4F8555FD" w14:textId="77777777" w:rsidR="0004333F" w:rsidRPr="0004333F" w:rsidRDefault="0004333F" w:rsidP="0004333F">
      <w:pPr>
        <w:spacing w:after="0" w:line="240" w:lineRule="auto"/>
        <w:jc w:val="both"/>
        <w:rPr>
          <w:rFonts w:ascii="Arial" w:eastAsia="Times New Roman" w:hAnsi="Arial" w:cs="Times New Roman"/>
          <w:sz w:val="20"/>
          <w:szCs w:val="24"/>
        </w:rPr>
      </w:pPr>
    </w:p>
    <w:p w14:paraId="4940BD8D" w14:textId="77777777" w:rsidR="0004333F" w:rsidRPr="0004333F" w:rsidRDefault="0004333F" w:rsidP="0004333F">
      <w:pPr>
        <w:spacing w:after="0" w:line="240" w:lineRule="auto"/>
        <w:jc w:val="both"/>
        <w:rPr>
          <w:rFonts w:ascii="Arial" w:eastAsia="Times New Roman" w:hAnsi="Arial" w:cs="Times New Roman"/>
          <w:sz w:val="20"/>
          <w:szCs w:val="24"/>
        </w:rPr>
      </w:pPr>
    </w:p>
    <w:p w14:paraId="53B4A09D" w14:textId="77777777" w:rsidR="0004333F" w:rsidRPr="0004333F" w:rsidRDefault="0004333F" w:rsidP="0004333F">
      <w:pPr>
        <w:spacing w:after="0" w:line="240" w:lineRule="auto"/>
        <w:jc w:val="both"/>
        <w:rPr>
          <w:rFonts w:ascii="Arial" w:eastAsia="Times New Roman" w:hAnsi="Arial" w:cs="Times New Roman"/>
          <w:sz w:val="20"/>
          <w:szCs w:val="24"/>
        </w:rPr>
      </w:pPr>
    </w:p>
    <w:p w14:paraId="5382916F" w14:textId="77777777" w:rsidR="0004333F" w:rsidRPr="0004333F" w:rsidRDefault="0004333F" w:rsidP="0004333F">
      <w:pPr>
        <w:spacing w:after="0" w:line="240" w:lineRule="auto"/>
        <w:jc w:val="both"/>
        <w:rPr>
          <w:rFonts w:ascii="Arial" w:eastAsia="Times New Roman" w:hAnsi="Arial" w:cs="Times New Roman"/>
          <w:sz w:val="20"/>
          <w:szCs w:val="24"/>
        </w:rPr>
      </w:pPr>
    </w:p>
    <w:p w14:paraId="53122677" w14:textId="77777777" w:rsidR="0004333F" w:rsidRPr="0004333F" w:rsidRDefault="0004333F" w:rsidP="0004333F">
      <w:pPr>
        <w:spacing w:after="0" w:line="240" w:lineRule="auto"/>
        <w:jc w:val="both"/>
        <w:rPr>
          <w:rFonts w:ascii="Arial" w:eastAsia="Times New Roman" w:hAnsi="Arial" w:cs="Times New Roman"/>
          <w:sz w:val="20"/>
          <w:szCs w:val="24"/>
        </w:rPr>
      </w:pPr>
    </w:p>
    <w:p w14:paraId="7A5A8695" w14:textId="77777777" w:rsidR="0004333F" w:rsidRPr="0004333F" w:rsidRDefault="0004333F" w:rsidP="0004333F">
      <w:pPr>
        <w:spacing w:after="0" w:line="240" w:lineRule="auto"/>
        <w:jc w:val="both"/>
        <w:rPr>
          <w:rFonts w:ascii="Arial" w:eastAsia="Times New Roman" w:hAnsi="Arial" w:cs="Times New Roman"/>
          <w:sz w:val="20"/>
          <w:szCs w:val="24"/>
        </w:rPr>
      </w:pPr>
    </w:p>
    <w:p w14:paraId="7DE9FCC8" w14:textId="77777777" w:rsidR="0004333F" w:rsidRPr="0004333F" w:rsidRDefault="0004333F" w:rsidP="0004333F">
      <w:pPr>
        <w:spacing w:after="0" w:line="240" w:lineRule="auto"/>
        <w:jc w:val="both"/>
        <w:rPr>
          <w:rFonts w:ascii="Arial" w:eastAsia="Times New Roman" w:hAnsi="Arial" w:cs="Times New Roman"/>
          <w:sz w:val="20"/>
          <w:szCs w:val="24"/>
        </w:rPr>
      </w:pPr>
    </w:p>
    <w:p w14:paraId="14939233" w14:textId="77777777" w:rsidR="0004333F" w:rsidRPr="0004333F" w:rsidRDefault="0004333F" w:rsidP="0004333F">
      <w:pPr>
        <w:spacing w:after="0" w:line="240" w:lineRule="auto"/>
        <w:jc w:val="both"/>
        <w:rPr>
          <w:rFonts w:ascii="Arial" w:eastAsia="Times New Roman" w:hAnsi="Arial" w:cs="Times New Roman"/>
          <w:sz w:val="20"/>
          <w:szCs w:val="24"/>
        </w:rPr>
      </w:pPr>
    </w:p>
    <w:p w14:paraId="7C5C66A5" w14:textId="77777777" w:rsidR="0004333F" w:rsidRPr="0004333F" w:rsidRDefault="0004333F" w:rsidP="0004333F">
      <w:pPr>
        <w:spacing w:after="0" w:line="240" w:lineRule="auto"/>
        <w:jc w:val="both"/>
        <w:rPr>
          <w:rFonts w:ascii="Arial" w:eastAsia="Times New Roman" w:hAnsi="Arial" w:cs="Times New Roman"/>
          <w:sz w:val="20"/>
          <w:szCs w:val="24"/>
        </w:rPr>
      </w:pPr>
    </w:p>
    <w:p w14:paraId="7FDACA03" w14:textId="77777777" w:rsidR="0004333F" w:rsidRPr="0004333F" w:rsidRDefault="0004333F" w:rsidP="0004333F">
      <w:pPr>
        <w:spacing w:after="0" w:line="240" w:lineRule="auto"/>
        <w:jc w:val="both"/>
        <w:rPr>
          <w:rFonts w:ascii="Arial" w:eastAsia="Times New Roman" w:hAnsi="Arial" w:cs="Times New Roman"/>
          <w:sz w:val="20"/>
          <w:szCs w:val="24"/>
        </w:rPr>
      </w:pPr>
    </w:p>
    <w:p w14:paraId="0784E1E2" w14:textId="77777777" w:rsidR="0004333F" w:rsidRPr="0004333F" w:rsidRDefault="0004333F" w:rsidP="0004333F">
      <w:pPr>
        <w:spacing w:after="0" w:line="240" w:lineRule="auto"/>
        <w:jc w:val="both"/>
        <w:rPr>
          <w:rFonts w:ascii="Arial" w:eastAsia="Times New Roman" w:hAnsi="Arial" w:cs="Times New Roman"/>
          <w:sz w:val="20"/>
          <w:szCs w:val="24"/>
        </w:rPr>
      </w:pPr>
    </w:p>
    <w:p w14:paraId="0FDA5A45"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46C5C143"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2B940A06" w14:textId="77777777" w:rsidR="0004333F" w:rsidRPr="0004333F" w:rsidRDefault="0004333F" w:rsidP="0004333F">
      <w:pPr>
        <w:spacing w:after="0" w:line="360" w:lineRule="auto"/>
        <w:jc w:val="both"/>
        <w:rPr>
          <w:rFonts w:ascii="Arial" w:eastAsia="Times New Roman" w:hAnsi="Arial" w:cs="Times New Roman"/>
          <w:sz w:val="20"/>
          <w:szCs w:val="24"/>
        </w:rPr>
      </w:pPr>
    </w:p>
    <w:p w14:paraId="6951441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6DAF3F16" w14:textId="77777777" w:rsidR="0004333F" w:rsidRPr="0004333F" w:rsidRDefault="0004333F" w:rsidP="0004333F">
      <w:pPr>
        <w:spacing w:after="0" w:line="240" w:lineRule="auto"/>
        <w:jc w:val="both"/>
        <w:rPr>
          <w:rFonts w:ascii="Arial" w:eastAsia="Times New Roman" w:hAnsi="Arial" w:cs="Times New Roman"/>
          <w:sz w:val="20"/>
          <w:szCs w:val="24"/>
        </w:rPr>
      </w:pPr>
    </w:p>
    <w:p w14:paraId="7714296C" w14:textId="77777777" w:rsidR="0004333F" w:rsidRPr="0004333F" w:rsidRDefault="0004333F" w:rsidP="0004333F">
      <w:pPr>
        <w:spacing w:after="0" w:line="360" w:lineRule="auto"/>
        <w:jc w:val="both"/>
        <w:rPr>
          <w:rFonts w:ascii="Arial" w:eastAsia="Times New Roman" w:hAnsi="Arial" w:cs="Times New Roman"/>
          <w:sz w:val="20"/>
          <w:szCs w:val="24"/>
        </w:rPr>
      </w:pPr>
    </w:p>
    <w:p w14:paraId="5B860CF1" w14:textId="77777777" w:rsidR="0004333F" w:rsidRPr="0004333F" w:rsidRDefault="0004333F" w:rsidP="0004333F">
      <w:pPr>
        <w:spacing w:after="0" w:line="360" w:lineRule="auto"/>
        <w:jc w:val="both"/>
        <w:rPr>
          <w:rFonts w:ascii="Arial" w:eastAsia="Times New Roman" w:hAnsi="Arial" w:cs="Times New Roman"/>
          <w:sz w:val="20"/>
          <w:szCs w:val="24"/>
        </w:rPr>
      </w:pPr>
    </w:p>
    <w:p w14:paraId="40AB6B5E" w14:textId="77777777" w:rsidR="0004333F" w:rsidRPr="0004333F" w:rsidRDefault="0004333F" w:rsidP="0004333F">
      <w:pPr>
        <w:spacing w:after="0" w:line="360" w:lineRule="auto"/>
        <w:jc w:val="both"/>
        <w:rPr>
          <w:rFonts w:ascii="Arial" w:eastAsia="Times New Roman" w:hAnsi="Arial" w:cs="Times New Roman"/>
          <w:sz w:val="20"/>
          <w:szCs w:val="24"/>
        </w:rPr>
      </w:pPr>
    </w:p>
    <w:p w14:paraId="0AD12783" w14:textId="1AEC3F0A" w:rsidR="001D5029" w:rsidRDefault="0004333F"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p>
    <w:p w14:paraId="39C54111" w14:textId="5C2FB071" w:rsidR="000926B4" w:rsidRPr="0004333F" w:rsidRDefault="000926B4" w:rsidP="000926B4">
      <w:pPr>
        <w:spacing w:after="0" w:line="360" w:lineRule="auto"/>
        <w:jc w:val="both"/>
        <w:rPr>
          <w:rFonts w:ascii="Arial" w:eastAsia="Times New Roman" w:hAnsi="Arial" w:cs="Times New Roman"/>
          <w:b/>
          <w:caps/>
          <w:sz w:val="20"/>
          <w:szCs w:val="20"/>
        </w:rPr>
      </w:pPr>
      <w:bookmarkStart w:id="221" w:name="_Toc191098260"/>
    </w:p>
    <w:p w14:paraId="385EDA82" w14:textId="2B7CC1F3" w:rsidR="0004333F" w:rsidRPr="0004333F" w:rsidRDefault="0004333F" w:rsidP="00963053">
      <w:pPr>
        <w:pStyle w:val="Heading22"/>
      </w:pPr>
      <w:bookmarkStart w:id="222" w:name="_Toc118793932"/>
      <w:r w:rsidRPr="0004333F">
        <w:t>POTRDILO O OGLEDU LOKACIJE</w:t>
      </w:r>
      <w:bookmarkEnd w:id="221"/>
      <w:bookmarkEnd w:id="222"/>
    </w:p>
    <w:p w14:paraId="29F17E87" w14:textId="77777777" w:rsidR="0004333F" w:rsidRPr="0004333F" w:rsidRDefault="0004333F" w:rsidP="0004333F">
      <w:pPr>
        <w:tabs>
          <w:tab w:val="left" w:pos="567"/>
          <w:tab w:val="left" w:pos="2410"/>
          <w:tab w:val="left" w:pos="5387"/>
          <w:tab w:val="left" w:pos="6663"/>
        </w:tabs>
        <w:spacing w:after="0" w:line="240" w:lineRule="auto"/>
        <w:jc w:val="center"/>
        <w:rPr>
          <w:rFonts w:ascii="Arial" w:eastAsia="Times New Roman" w:hAnsi="Arial" w:cs="Arial"/>
          <w:b/>
          <w:bCs/>
          <w:sz w:val="20"/>
          <w:szCs w:val="20"/>
        </w:rPr>
      </w:pPr>
    </w:p>
    <w:p w14:paraId="308FB798" w14:textId="23E9CD9F" w:rsidR="0004333F" w:rsidRPr="00833A31" w:rsidRDefault="0004333F" w:rsidP="0004333F">
      <w:pPr>
        <w:tabs>
          <w:tab w:val="left" w:pos="567"/>
          <w:tab w:val="left" w:pos="2410"/>
          <w:tab w:val="left" w:pos="5387"/>
          <w:tab w:val="left" w:pos="6663"/>
        </w:tabs>
        <w:spacing w:after="0" w:line="240" w:lineRule="auto"/>
        <w:jc w:val="center"/>
        <w:rPr>
          <w:rFonts w:ascii="Arial" w:eastAsia="Times New Roman" w:hAnsi="Arial" w:cs="Arial"/>
          <w:b/>
        </w:rPr>
      </w:pPr>
      <w:r w:rsidRPr="00833A31">
        <w:rPr>
          <w:rFonts w:ascii="Arial" w:eastAsia="Times New Roman" w:hAnsi="Arial" w:cs="Arial"/>
          <w:b/>
          <w:caps/>
        </w:rPr>
        <w:t>za javno naročilo</w:t>
      </w:r>
      <w:r w:rsidRPr="00833A31">
        <w:rPr>
          <w:rFonts w:ascii="Arial" w:eastAsia="Times New Roman" w:hAnsi="Arial" w:cs="Arial"/>
          <w:b/>
        </w:rPr>
        <w:t xml:space="preserve"> JN-</w:t>
      </w:r>
      <w:r w:rsidR="00E3175E">
        <w:rPr>
          <w:rFonts w:ascii="Arial" w:eastAsia="Times New Roman" w:hAnsi="Arial" w:cs="Arial"/>
          <w:b/>
        </w:rPr>
        <w:t>B1010</w:t>
      </w:r>
    </w:p>
    <w:p w14:paraId="1482FEB0"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00716FD2"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1ADB8284"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722AB068"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6ABE82CC"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29ACBBD4" w14:textId="77777777" w:rsidR="0073752E"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 xml:space="preserve">Radiotelevizija Slovenija, Javni zavod, potrjujemo, da si je </w:t>
      </w:r>
      <w:r w:rsidR="0073752E">
        <w:rPr>
          <w:rFonts w:ascii="Arial" w:eastAsia="Times New Roman" w:hAnsi="Arial" w:cs="Times New Roman"/>
          <w:bCs/>
          <w:sz w:val="20"/>
          <w:szCs w:val="24"/>
        </w:rPr>
        <w:t>(ustrezno obkroži):</w:t>
      </w:r>
    </w:p>
    <w:p w14:paraId="62AE872F" w14:textId="77777777" w:rsidR="0073752E" w:rsidRDefault="0073752E" w:rsidP="0004333F">
      <w:pPr>
        <w:spacing w:after="0" w:line="240" w:lineRule="auto"/>
        <w:jc w:val="both"/>
        <w:rPr>
          <w:rFonts w:ascii="Arial" w:eastAsia="Times New Roman" w:hAnsi="Arial" w:cs="Times New Roman"/>
          <w:bCs/>
          <w:sz w:val="20"/>
          <w:szCs w:val="24"/>
        </w:rPr>
      </w:pPr>
    </w:p>
    <w:p w14:paraId="5C8507BD"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predstavnik ponudnika</w:t>
      </w:r>
      <w:r w:rsidR="0073752E">
        <w:rPr>
          <w:rFonts w:ascii="Arial" w:eastAsia="Times New Roman" w:hAnsi="Arial" w:cs="Times New Roman"/>
          <w:bCs/>
          <w:sz w:val="20"/>
          <w:szCs w:val="24"/>
        </w:rPr>
        <w:t xml:space="preserve"> / podizvajalca / partnerja;</w:t>
      </w:r>
    </w:p>
    <w:p w14:paraId="7686CC8D" w14:textId="77777777" w:rsidR="0004333F" w:rsidRPr="0004333F" w:rsidRDefault="0004333F" w:rsidP="0004333F">
      <w:pPr>
        <w:spacing w:after="0" w:line="240" w:lineRule="auto"/>
        <w:jc w:val="both"/>
        <w:rPr>
          <w:rFonts w:ascii="Arial" w:eastAsia="Times New Roman" w:hAnsi="Arial" w:cs="Times New Roman"/>
          <w:bCs/>
          <w:sz w:val="20"/>
          <w:szCs w:val="24"/>
        </w:rPr>
      </w:pPr>
    </w:p>
    <w:p w14:paraId="2C6236D5"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w:t>
      </w:r>
    </w:p>
    <w:p w14:paraId="4EDE5BB9"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 xml:space="preserve"> </w:t>
      </w:r>
    </w:p>
    <w:p w14:paraId="4371B9F3"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gospod/gospa ……………………………………………………………….dne ……………………</w:t>
      </w:r>
    </w:p>
    <w:p w14:paraId="7CF76EC6" w14:textId="77777777" w:rsidR="0004333F" w:rsidRPr="0004333F" w:rsidRDefault="0004333F" w:rsidP="0004333F">
      <w:pPr>
        <w:spacing w:after="0" w:line="240" w:lineRule="auto"/>
        <w:jc w:val="both"/>
        <w:rPr>
          <w:rFonts w:ascii="Arial" w:eastAsia="Times New Roman" w:hAnsi="Arial" w:cs="Arial"/>
          <w:bCs/>
          <w:sz w:val="20"/>
          <w:szCs w:val="20"/>
        </w:rPr>
      </w:pPr>
    </w:p>
    <w:p w14:paraId="3B61976B" w14:textId="653B5246" w:rsidR="00974D97" w:rsidRPr="00974D97" w:rsidRDefault="0004333F" w:rsidP="00974D97">
      <w:pPr>
        <w:spacing w:after="0" w:line="240" w:lineRule="auto"/>
        <w:jc w:val="both"/>
        <w:rPr>
          <w:rFonts w:ascii="Arial" w:eastAsia="Times New Roman" w:hAnsi="Arial" w:cs="Arial"/>
          <w:bCs/>
          <w:sz w:val="20"/>
          <w:szCs w:val="20"/>
        </w:rPr>
      </w:pPr>
      <w:r w:rsidRPr="00974D97">
        <w:rPr>
          <w:rFonts w:ascii="Arial" w:eastAsia="Times New Roman" w:hAnsi="Arial" w:cs="Arial"/>
          <w:sz w:val="20"/>
          <w:szCs w:val="20"/>
        </w:rPr>
        <w:t xml:space="preserve">ogledal/a lokacijo naročnika v Ljubljani, v zvezi z javnim naročilom </w:t>
      </w:r>
      <w:r w:rsidRPr="00726AAF">
        <w:rPr>
          <w:rFonts w:ascii="Arial" w:eastAsia="Times New Roman" w:hAnsi="Arial" w:cs="Arial"/>
          <w:b/>
          <w:sz w:val="20"/>
          <w:szCs w:val="20"/>
        </w:rPr>
        <w:t xml:space="preserve">za </w:t>
      </w:r>
      <w:r w:rsidR="00AC43DA" w:rsidRPr="00AC43DA">
        <w:rPr>
          <w:rFonts w:ascii="Arial" w:eastAsia="Times New Roman" w:hAnsi="Arial" w:cs="Arial"/>
          <w:b/>
          <w:sz w:val="20"/>
          <w:szCs w:val="20"/>
        </w:rPr>
        <w:t>zamenjavo SN in NN plošče v transformatorski postaji</w:t>
      </w:r>
      <w:r w:rsidR="00AC43DA">
        <w:rPr>
          <w:rFonts w:ascii="Arial" w:eastAsia="Times New Roman" w:hAnsi="Arial" w:cs="Arial"/>
          <w:b/>
          <w:sz w:val="20"/>
          <w:szCs w:val="20"/>
        </w:rPr>
        <w:t>.</w:t>
      </w:r>
      <w:r w:rsidR="00974D97" w:rsidRPr="00974D97">
        <w:rPr>
          <w:rFonts w:ascii="Arial" w:eastAsia="Times New Roman" w:hAnsi="Arial" w:cs="Arial"/>
          <w:sz w:val="20"/>
          <w:szCs w:val="20"/>
        </w:rPr>
        <w:t>.</w:t>
      </w:r>
    </w:p>
    <w:p w14:paraId="29FAB685" w14:textId="77777777" w:rsidR="0004333F" w:rsidRPr="0004333F" w:rsidRDefault="0004333F" w:rsidP="0004333F">
      <w:pPr>
        <w:spacing w:after="0" w:line="240" w:lineRule="auto"/>
        <w:jc w:val="both"/>
        <w:rPr>
          <w:rFonts w:ascii="Arial" w:eastAsia="Times New Roman" w:hAnsi="Arial" w:cs="Arial"/>
          <w:sz w:val="20"/>
          <w:szCs w:val="20"/>
        </w:rPr>
      </w:pPr>
    </w:p>
    <w:p w14:paraId="1238CD35" w14:textId="77777777" w:rsidR="0004333F" w:rsidRPr="0004333F" w:rsidRDefault="0004333F" w:rsidP="0004333F">
      <w:pPr>
        <w:spacing w:after="0" w:line="240" w:lineRule="auto"/>
        <w:jc w:val="both"/>
        <w:rPr>
          <w:rFonts w:ascii="Arial" w:eastAsia="Times New Roman" w:hAnsi="Arial" w:cs="Arial"/>
          <w:b/>
          <w:sz w:val="20"/>
          <w:szCs w:val="20"/>
        </w:rPr>
      </w:pPr>
    </w:p>
    <w:p w14:paraId="02752159" w14:textId="77777777" w:rsidR="00E661D5" w:rsidRPr="00E661D5" w:rsidRDefault="00E661D5" w:rsidP="00E661D5">
      <w:pPr>
        <w:spacing w:after="0" w:line="240" w:lineRule="auto"/>
        <w:rPr>
          <w:rFonts w:ascii="Arial" w:hAnsi="Arial" w:cs="Arial"/>
          <w:sz w:val="20"/>
        </w:rPr>
      </w:pPr>
      <w:r w:rsidRPr="00E661D5">
        <w:rPr>
          <w:rFonts w:ascii="Arial" w:hAnsi="Arial" w:cs="Arial"/>
          <w:sz w:val="20"/>
        </w:rPr>
        <w:t xml:space="preserve">PONUDNIK JE PREVZEL PROJEKTNO DOKUMENTACIJO: </w:t>
      </w:r>
      <w:r w:rsidRPr="00E661D5">
        <w:rPr>
          <w:rFonts w:ascii="Arial" w:hAnsi="Arial" w:cs="Arial"/>
          <w:sz w:val="20"/>
        </w:rPr>
        <w:tab/>
      </w:r>
      <w:r w:rsidRPr="00E661D5">
        <w:rPr>
          <w:rFonts w:ascii="Arial" w:hAnsi="Arial" w:cs="Arial"/>
          <w:sz w:val="20"/>
        </w:rPr>
        <w:tab/>
        <w:t>DA</w:t>
      </w:r>
      <w:r w:rsidRPr="00E661D5">
        <w:rPr>
          <w:rFonts w:ascii="Arial" w:hAnsi="Arial" w:cs="Arial"/>
          <w:sz w:val="20"/>
        </w:rPr>
        <w:tab/>
      </w:r>
      <w:r w:rsidRPr="00E661D5">
        <w:rPr>
          <w:rFonts w:ascii="Arial" w:hAnsi="Arial" w:cs="Arial"/>
          <w:sz w:val="20"/>
        </w:rPr>
        <w:tab/>
        <w:t>NE</w:t>
      </w:r>
    </w:p>
    <w:p w14:paraId="628D0FCC" w14:textId="77777777" w:rsidR="00E661D5" w:rsidRPr="00E661D5" w:rsidRDefault="00E661D5" w:rsidP="00E661D5">
      <w:pPr>
        <w:spacing w:after="0" w:line="240" w:lineRule="auto"/>
        <w:rPr>
          <w:rFonts w:ascii="Arial" w:hAnsi="Arial" w:cs="Arial"/>
          <w:i/>
          <w:sz w:val="18"/>
          <w:szCs w:val="18"/>
        </w:rPr>
      </w:pPr>
      <w:r w:rsidRPr="00E661D5">
        <w:rPr>
          <w:rFonts w:ascii="Arial" w:hAnsi="Arial" w:cs="Arial"/>
          <w:i/>
          <w:sz w:val="18"/>
          <w:szCs w:val="18"/>
        </w:rPr>
        <w:t>(naročnik ustrezno obkroži)</w:t>
      </w:r>
    </w:p>
    <w:p w14:paraId="58A3F55A" w14:textId="77777777" w:rsidR="00E661D5" w:rsidRPr="00E661D5" w:rsidRDefault="00E661D5" w:rsidP="00E661D5">
      <w:pPr>
        <w:spacing w:after="0" w:line="240" w:lineRule="auto"/>
        <w:rPr>
          <w:rFonts w:ascii="Arial" w:hAnsi="Arial" w:cs="Arial"/>
          <w:sz w:val="20"/>
        </w:rPr>
      </w:pPr>
    </w:p>
    <w:p w14:paraId="25087249" w14:textId="77777777" w:rsidR="00E661D5" w:rsidRPr="00E661D5" w:rsidRDefault="00E661D5" w:rsidP="00E661D5">
      <w:pPr>
        <w:spacing w:after="0" w:line="240" w:lineRule="auto"/>
        <w:rPr>
          <w:rFonts w:ascii="Arial" w:hAnsi="Arial" w:cs="Arial"/>
          <w:sz w:val="20"/>
        </w:rPr>
      </w:pPr>
    </w:p>
    <w:p w14:paraId="50152645" w14:textId="77777777" w:rsidR="00E661D5" w:rsidRPr="00E661D5" w:rsidRDefault="00E661D5" w:rsidP="00E661D5">
      <w:pPr>
        <w:spacing w:after="0" w:line="240" w:lineRule="auto"/>
        <w:rPr>
          <w:rFonts w:ascii="Arial" w:hAnsi="Arial" w:cs="Arial"/>
          <w:sz w:val="20"/>
        </w:rPr>
      </w:pPr>
      <w:r w:rsidRPr="00E661D5">
        <w:rPr>
          <w:rFonts w:ascii="Arial" w:hAnsi="Arial" w:cs="Arial"/>
          <w:sz w:val="20"/>
        </w:rPr>
        <w:t>PONUDNIK JE PREDLOŽIL POOBLASTILO:</w:t>
      </w:r>
      <w:r w:rsidRPr="00E661D5">
        <w:rPr>
          <w:rFonts w:ascii="Arial" w:hAnsi="Arial" w:cs="Arial"/>
          <w:sz w:val="20"/>
        </w:rPr>
        <w:tab/>
      </w:r>
      <w:r w:rsidRPr="00E661D5">
        <w:rPr>
          <w:rFonts w:ascii="Arial" w:hAnsi="Arial" w:cs="Arial"/>
          <w:sz w:val="20"/>
        </w:rPr>
        <w:tab/>
        <w:t xml:space="preserve"> </w:t>
      </w:r>
      <w:r w:rsidRPr="00E661D5">
        <w:rPr>
          <w:rFonts w:ascii="Arial" w:hAnsi="Arial" w:cs="Arial"/>
          <w:sz w:val="20"/>
        </w:rPr>
        <w:tab/>
      </w:r>
      <w:r w:rsidRPr="00E661D5">
        <w:rPr>
          <w:rFonts w:ascii="Arial" w:hAnsi="Arial" w:cs="Arial"/>
          <w:sz w:val="20"/>
        </w:rPr>
        <w:tab/>
        <w:t>DA</w:t>
      </w:r>
      <w:r w:rsidRPr="00E661D5">
        <w:rPr>
          <w:rFonts w:ascii="Arial" w:hAnsi="Arial" w:cs="Arial"/>
          <w:sz w:val="20"/>
        </w:rPr>
        <w:tab/>
      </w:r>
      <w:r w:rsidRPr="00E661D5">
        <w:rPr>
          <w:rFonts w:ascii="Arial" w:hAnsi="Arial" w:cs="Arial"/>
          <w:sz w:val="20"/>
        </w:rPr>
        <w:tab/>
        <w:t>NE</w:t>
      </w:r>
    </w:p>
    <w:p w14:paraId="566A1768" w14:textId="77777777" w:rsidR="00E661D5" w:rsidRPr="00E661D5" w:rsidRDefault="00E661D5" w:rsidP="00E661D5">
      <w:pPr>
        <w:spacing w:after="0" w:line="240" w:lineRule="auto"/>
        <w:rPr>
          <w:rFonts w:ascii="Arial" w:hAnsi="Arial" w:cs="Arial"/>
          <w:i/>
          <w:sz w:val="18"/>
          <w:szCs w:val="18"/>
        </w:rPr>
      </w:pPr>
      <w:r w:rsidRPr="00E661D5">
        <w:rPr>
          <w:rFonts w:ascii="Arial" w:hAnsi="Arial" w:cs="Arial"/>
          <w:i/>
          <w:sz w:val="18"/>
          <w:szCs w:val="18"/>
        </w:rPr>
        <w:t>(naročnik ustrezno obkroži)</w:t>
      </w:r>
    </w:p>
    <w:p w14:paraId="3F10D1AA" w14:textId="77777777" w:rsidR="00E661D5" w:rsidRPr="00E661D5" w:rsidRDefault="00E661D5" w:rsidP="00E661D5">
      <w:pPr>
        <w:spacing w:after="0" w:line="240" w:lineRule="auto"/>
        <w:rPr>
          <w:rFonts w:ascii="Arial" w:hAnsi="Arial" w:cs="Arial"/>
          <w:sz w:val="20"/>
        </w:rPr>
      </w:pPr>
    </w:p>
    <w:p w14:paraId="03483B48" w14:textId="77777777" w:rsidR="00E661D5" w:rsidRPr="00E661D5" w:rsidRDefault="00E661D5" w:rsidP="00E661D5">
      <w:pPr>
        <w:spacing w:after="0" w:line="240" w:lineRule="auto"/>
        <w:rPr>
          <w:rFonts w:ascii="Arial" w:hAnsi="Arial" w:cs="Arial"/>
          <w:sz w:val="20"/>
        </w:rPr>
      </w:pPr>
    </w:p>
    <w:p w14:paraId="0516E871" w14:textId="77777777" w:rsidR="00E661D5" w:rsidRPr="00E661D5" w:rsidRDefault="00E661D5" w:rsidP="00E661D5">
      <w:pPr>
        <w:spacing w:after="0" w:line="240" w:lineRule="auto"/>
        <w:rPr>
          <w:rFonts w:ascii="Arial" w:hAnsi="Arial" w:cs="Arial"/>
          <w:sz w:val="20"/>
        </w:rPr>
      </w:pPr>
      <w:r w:rsidRPr="00E661D5">
        <w:rPr>
          <w:rFonts w:ascii="Arial" w:hAnsi="Arial" w:cs="Arial"/>
          <w:sz w:val="20"/>
        </w:rPr>
        <w:t>PONUDNIK JE PREDLOŽIL IZJAVO O VAROVANJU PODATKOV:</w:t>
      </w:r>
      <w:r w:rsidRPr="00E661D5">
        <w:rPr>
          <w:rFonts w:ascii="Arial" w:hAnsi="Arial" w:cs="Arial"/>
          <w:sz w:val="20"/>
        </w:rPr>
        <w:tab/>
        <w:t>DA</w:t>
      </w:r>
      <w:r w:rsidRPr="00E661D5">
        <w:rPr>
          <w:rFonts w:ascii="Arial" w:hAnsi="Arial" w:cs="Arial"/>
          <w:sz w:val="20"/>
        </w:rPr>
        <w:tab/>
      </w:r>
      <w:r w:rsidRPr="00E661D5">
        <w:rPr>
          <w:rFonts w:ascii="Arial" w:hAnsi="Arial" w:cs="Arial"/>
          <w:sz w:val="20"/>
        </w:rPr>
        <w:tab/>
        <w:t>NE</w:t>
      </w:r>
    </w:p>
    <w:p w14:paraId="5ADFDBC4" w14:textId="77777777" w:rsidR="00E661D5" w:rsidRPr="00E661D5" w:rsidRDefault="00E661D5" w:rsidP="00E661D5">
      <w:pPr>
        <w:spacing w:after="0" w:line="240" w:lineRule="auto"/>
        <w:rPr>
          <w:rFonts w:ascii="Arial" w:hAnsi="Arial" w:cs="Arial"/>
          <w:i/>
          <w:sz w:val="18"/>
          <w:szCs w:val="18"/>
        </w:rPr>
      </w:pPr>
      <w:r w:rsidRPr="00E661D5">
        <w:rPr>
          <w:rFonts w:ascii="Arial" w:hAnsi="Arial" w:cs="Arial"/>
          <w:i/>
          <w:sz w:val="18"/>
          <w:szCs w:val="18"/>
        </w:rPr>
        <w:t>(naročnik ustrezno obkroži)</w:t>
      </w:r>
    </w:p>
    <w:p w14:paraId="6F396057" w14:textId="77777777" w:rsidR="0004333F" w:rsidRPr="0004333F" w:rsidRDefault="0004333F" w:rsidP="0004333F">
      <w:pPr>
        <w:spacing w:after="0" w:line="240" w:lineRule="auto"/>
        <w:jc w:val="both"/>
        <w:rPr>
          <w:rFonts w:ascii="Arial" w:eastAsia="Times New Roman" w:hAnsi="Arial" w:cs="Times New Roman"/>
          <w:b/>
          <w:sz w:val="20"/>
          <w:szCs w:val="24"/>
        </w:rPr>
      </w:pPr>
    </w:p>
    <w:p w14:paraId="0731CE76" w14:textId="77777777" w:rsidR="0004333F" w:rsidRPr="0004333F" w:rsidRDefault="0004333F" w:rsidP="0004333F">
      <w:pPr>
        <w:spacing w:after="0" w:line="240" w:lineRule="auto"/>
        <w:jc w:val="both"/>
        <w:rPr>
          <w:rFonts w:ascii="Arial" w:eastAsia="Times New Roman" w:hAnsi="Arial" w:cs="Times New Roman"/>
          <w:b/>
          <w:sz w:val="20"/>
          <w:szCs w:val="24"/>
        </w:rPr>
      </w:pPr>
    </w:p>
    <w:p w14:paraId="6586827A" w14:textId="77777777" w:rsidR="00404807" w:rsidRDefault="00404807" w:rsidP="00E661D5">
      <w:pPr>
        <w:spacing w:after="0" w:line="240" w:lineRule="auto"/>
        <w:rPr>
          <w:rFonts w:ascii="Arial" w:eastAsia="Times New Roman" w:hAnsi="Arial" w:cs="Times New Roman"/>
          <w:b/>
          <w:sz w:val="20"/>
          <w:szCs w:val="24"/>
        </w:rPr>
      </w:pPr>
    </w:p>
    <w:p w14:paraId="1A573C4A" w14:textId="77777777" w:rsidR="00404807" w:rsidRDefault="00404807" w:rsidP="00E661D5">
      <w:pPr>
        <w:spacing w:after="0" w:line="240" w:lineRule="auto"/>
        <w:rPr>
          <w:rFonts w:ascii="Arial" w:eastAsia="Times New Roman" w:hAnsi="Arial" w:cs="Times New Roman"/>
          <w:b/>
          <w:sz w:val="20"/>
          <w:szCs w:val="24"/>
        </w:rPr>
      </w:pPr>
    </w:p>
    <w:p w14:paraId="55A48C29" w14:textId="77777777" w:rsidR="00404807" w:rsidRDefault="00404807" w:rsidP="00E661D5">
      <w:pPr>
        <w:spacing w:after="0" w:line="240" w:lineRule="auto"/>
        <w:rPr>
          <w:rFonts w:ascii="Arial" w:eastAsia="Times New Roman" w:hAnsi="Arial" w:cs="Times New Roman"/>
          <w:b/>
          <w:sz w:val="20"/>
          <w:szCs w:val="24"/>
        </w:rPr>
      </w:pPr>
    </w:p>
    <w:p w14:paraId="71BB5FAC" w14:textId="77777777" w:rsidR="00404807" w:rsidRDefault="00404807" w:rsidP="00E661D5">
      <w:pPr>
        <w:spacing w:after="0" w:line="240" w:lineRule="auto"/>
        <w:rPr>
          <w:rFonts w:ascii="Arial" w:eastAsia="Times New Roman" w:hAnsi="Arial" w:cs="Times New Roman"/>
          <w:b/>
          <w:sz w:val="20"/>
          <w:szCs w:val="24"/>
        </w:rPr>
      </w:pPr>
    </w:p>
    <w:p w14:paraId="38BCDAE5" w14:textId="77777777" w:rsidR="00404807" w:rsidRDefault="00404807" w:rsidP="00E661D5">
      <w:pPr>
        <w:spacing w:after="0" w:line="240" w:lineRule="auto"/>
        <w:rPr>
          <w:rFonts w:ascii="Arial" w:eastAsia="Times New Roman" w:hAnsi="Arial" w:cs="Times New Roman"/>
          <w:b/>
          <w:sz w:val="20"/>
          <w:szCs w:val="24"/>
        </w:rPr>
      </w:pPr>
    </w:p>
    <w:p w14:paraId="1C38DD28" w14:textId="77777777" w:rsidR="00404807" w:rsidRDefault="00404807" w:rsidP="00E661D5">
      <w:pPr>
        <w:spacing w:after="0" w:line="240" w:lineRule="auto"/>
        <w:rPr>
          <w:rFonts w:ascii="Arial" w:eastAsia="Times New Roman" w:hAnsi="Arial" w:cs="Times New Roman"/>
          <w:b/>
          <w:sz w:val="20"/>
          <w:szCs w:val="24"/>
        </w:rPr>
      </w:pPr>
    </w:p>
    <w:p w14:paraId="400F1682" w14:textId="77777777" w:rsidR="00404807" w:rsidRDefault="00404807" w:rsidP="00E661D5">
      <w:pPr>
        <w:spacing w:after="0" w:line="240" w:lineRule="auto"/>
        <w:rPr>
          <w:rFonts w:ascii="Arial" w:eastAsia="Times New Roman" w:hAnsi="Arial" w:cs="Times New Roman"/>
          <w:b/>
          <w:sz w:val="20"/>
          <w:szCs w:val="24"/>
        </w:rPr>
      </w:pPr>
    </w:p>
    <w:p w14:paraId="7FD9F1ED" w14:textId="4C890845" w:rsidR="00E661D5" w:rsidRPr="00E661D5" w:rsidRDefault="00E661D5" w:rsidP="00E661D5">
      <w:pPr>
        <w:spacing w:after="0" w:line="240" w:lineRule="auto"/>
        <w:rPr>
          <w:rFonts w:ascii="Arial" w:hAnsi="Arial"/>
          <w:bCs/>
          <w:sz w:val="20"/>
        </w:rPr>
      </w:pPr>
      <w:r w:rsidRPr="00E661D5">
        <w:rPr>
          <w:rFonts w:ascii="Arial" w:hAnsi="Arial"/>
          <w:bCs/>
          <w:sz w:val="20"/>
        </w:rPr>
        <w:t>Predstavnik ponudnika:</w:t>
      </w:r>
      <w:r w:rsidRPr="00E661D5">
        <w:rPr>
          <w:rFonts w:ascii="Arial" w:hAnsi="Arial"/>
          <w:bCs/>
          <w:sz w:val="20"/>
        </w:rPr>
        <w:tab/>
      </w:r>
      <w:r w:rsidRPr="00E661D5">
        <w:rPr>
          <w:rFonts w:ascii="Arial" w:hAnsi="Arial"/>
          <w:bCs/>
          <w:sz w:val="20"/>
        </w:rPr>
        <w:tab/>
        <w:t xml:space="preserve"> ……………………………………………………..</w:t>
      </w:r>
    </w:p>
    <w:p w14:paraId="672312CC" w14:textId="77777777" w:rsidR="00E661D5" w:rsidRPr="00E661D5" w:rsidRDefault="00E661D5" w:rsidP="00E661D5">
      <w:pPr>
        <w:spacing w:after="0" w:line="240" w:lineRule="auto"/>
        <w:ind w:left="2160" w:firstLine="720"/>
        <w:rPr>
          <w:rFonts w:ascii="Arial" w:hAnsi="Arial"/>
          <w:bCs/>
          <w:i/>
          <w:sz w:val="16"/>
          <w:szCs w:val="16"/>
        </w:rPr>
      </w:pPr>
      <w:r w:rsidRPr="00E661D5">
        <w:rPr>
          <w:rFonts w:ascii="Arial" w:hAnsi="Arial"/>
          <w:bCs/>
          <w:i/>
          <w:sz w:val="16"/>
          <w:szCs w:val="16"/>
        </w:rPr>
        <w:t>(ime in priimek, podpis)</w:t>
      </w:r>
    </w:p>
    <w:p w14:paraId="47950622" w14:textId="77777777" w:rsidR="00E661D5" w:rsidRPr="00E661D5" w:rsidRDefault="00E661D5" w:rsidP="00E661D5">
      <w:pPr>
        <w:spacing w:after="0" w:line="240" w:lineRule="auto"/>
        <w:rPr>
          <w:rFonts w:ascii="Arial" w:hAnsi="Arial"/>
          <w:bCs/>
          <w:sz w:val="20"/>
        </w:rPr>
      </w:pPr>
    </w:p>
    <w:p w14:paraId="3B192104" w14:textId="77777777" w:rsidR="00E661D5" w:rsidRPr="00E661D5" w:rsidRDefault="00E661D5" w:rsidP="00E661D5">
      <w:pPr>
        <w:spacing w:after="0" w:line="240" w:lineRule="auto"/>
        <w:rPr>
          <w:rFonts w:ascii="Arial" w:hAnsi="Arial"/>
          <w:bCs/>
          <w:sz w:val="20"/>
        </w:rPr>
      </w:pPr>
    </w:p>
    <w:p w14:paraId="4E14680D" w14:textId="77777777" w:rsidR="00E661D5" w:rsidRPr="00E661D5" w:rsidRDefault="00E661D5" w:rsidP="00E661D5">
      <w:pPr>
        <w:spacing w:after="0" w:line="240" w:lineRule="auto"/>
        <w:rPr>
          <w:rFonts w:ascii="Arial" w:hAnsi="Arial"/>
          <w:bCs/>
          <w:sz w:val="20"/>
        </w:rPr>
      </w:pPr>
      <w:r w:rsidRPr="00E661D5">
        <w:rPr>
          <w:rFonts w:ascii="Arial" w:hAnsi="Arial"/>
          <w:bCs/>
          <w:sz w:val="20"/>
        </w:rPr>
        <w:t xml:space="preserve">Predstavnik naročnika: </w:t>
      </w:r>
      <w:r w:rsidRPr="00E661D5">
        <w:rPr>
          <w:rFonts w:ascii="Arial" w:hAnsi="Arial"/>
          <w:bCs/>
          <w:sz w:val="20"/>
        </w:rPr>
        <w:tab/>
      </w:r>
      <w:r w:rsidRPr="00E661D5">
        <w:rPr>
          <w:rFonts w:ascii="Arial" w:hAnsi="Arial"/>
          <w:bCs/>
          <w:sz w:val="20"/>
        </w:rPr>
        <w:tab/>
        <w:t>………………………………………………………</w:t>
      </w:r>
    </w:p>
    <w:p w14:paraId="7FE88D24" w14:textId="77777777" w:rsidR="00E661D5" w:rsidRPr="00E661D5" w:rsidRDefault="00E661D5" w:rsidP="00E661D5">
      <w:pPr>
        <w:spacing w:after="0" w:line="240" w:lineRule="auto"/>
        <w:rPr>
          <w:rFonts w:ascii="Arial" w:hAnsi="Arial"/>
          <w:bCs/>
          <w:i/>
          <w:sz w:val="16"/>
          <w:szCs w:val="16"/>
        </w:rPr>
      </w:pPr>
      <w:r w:rsidRPr="00E661D5">
        <w:rPr>
          <w:rFonts w:ascii="Arial" w:hAnsi="Arial"/>
          <w:bCs/>
          <w:i/>
          <w:sz w:val="16"/>
          <w:szCs w:val="16"/>
        </w:rPr>
        <w:tab/>
      </w:r>
      <w:r w:rsidRPr="00E661D5">
        <w:rPr>
          <w:rFonts w:ascii="Arial" w:hAnsi="Arial"/>
          <w:bCs/>
          <w:i/>
          <w:sz w:val="16"/>
          <w:szCs w:val="16"/>
        </w:rPr>
        <w:tab/>
      </w:r>
      <w:r w:rsidRPr="00E661D5">
        <w:rPr>
          <w:rFonts w:ascii="Arial" w:hAnsi="Arial"/>
          <w:bCs/>
          <w:i/>
          <w:sz w:val="16"/>
          <w:szCs w:val="16"/>
        </w:rPr>
        <w:tab/>
      </w:r>
      <w:r w:rsidRPr="00E661D5">
        <w:rPr>
          <w:rFonts w:ascii="Arial" w:hAnsi="Arial"/>
          <w:bCs/>
          <w:i/>
          <w:sz w:val="16"/>
          <w:szCs w:val="16"/>
        </w:rPr>
        <w:tab/>
        <w:t>(ime in priimek, podpis)</w:t>
      </w:r>
    </w:p>
    <w:p w14:paraId="555469BE" w14:textId="77777777" w:rsidR="0004333F" w:rsidRPr="0004333F" w:rsidRDefault="0004333F" w:rsidP="0004333F">
      <w:pPr>
        <w:spacing w:after="0" w:line="240" w:lineRule="auto"/>
        <w:rPr>
          <w:rFonts w:ascii="Arial" w:eastAsia="Times New Roman" w:hAnsi="Arial" w:cs="Times New Roman"/>
          <w:bCs/>
          <w:kern w:val="16"/>
          <w:sz w:val="20"/>
          <w:szCs w:val="20"/>
        </w:rPr>
      </w:pPr>
      <w:r w:rsidRPr="0004333F">
        <w:rPr>
          <w:rFonts w:ascii="Arial" w:eastAsia="Times New Roman" w:hAnsi="Arial" w:cs="Times New Roman"/>
          <w:bCs/>
          <w:sz w:val="20"/>
          <w:szCs w:val="24"/>
        </w:rPr>
        <w:br w:type="page"/>
      </w:r>
    </w:p>
    <w:p w14:paraId="22698B6C" w14:textId="77777777" w:rsidR="0004333F" w:rsidRPr="0004333F" w:rsidRDefault="0004333F" w:rsidP="0004333F">
      <w:pPr>
        <w:spacing w:after="0" w:line="240" w:lineRule="auto"/>
        <w:jc w:val="both"/>
        <w:rPr>
          <w:rFonts w:ascii="Arial" w:eastAsia="Times New Roman" w:hAnsi="Arial" w:cs="Arial"/>
          <w:i/>
          <w:sz w:val="20"/>
          <w:szCs w:val="20"/>
        </w:rPr>
      </w:pPr>
      <w:r w:rsidRPr="0004333F">
        <w:rPr>
          <w:rFonts w:ascii="Arial" w:eastAsia="Times New Roman" w:hAnsi="Arial" w:cs="Arial"/>
          <w:sz w:val="20"/>
          <w:szCs w:val="20"/>
        </w:rPr>
        <w:lastRenderedPageBreak/>
        <w:t>Ponudnik ..................................................</w:t>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t xml:space="preserve">     </w:t>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p>
    <w:p w14:paraId="46166934"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Naslov .......................................................</w:t>
      </w:r>
    </w:p>
    <w:p w14:paraId="64CEC7DB"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w:t>
      </w:r>
    </w:p>
    <w:p w14:paraId="6BD5FFD6" w14:textId="77777777" w:rsidR="0004333F" w:rsidRPr="0004333F" w:rsidRDefault="0004333F" w:rsidP="0004333F">
      <w:pPr>
        <w:spacing w:after="0" w:line="360" w:lineRule="auto"/>
        <w:jc w:val="both"/>
        <w:rPr>
          <w:rFonts w:ascii="Arial" w:eastAsia="Times New Roman" w:hAnsi="Arial" w:cs="Arial"/>
          <w:sz w:val="20"/>
          <w:szCs w:val="20"/>
        </w:rPr>
      </w:pPr>
    </w:p>
    <w:p w14:paraId="0BC4A86F" w14:textId="77777777" w:rsidR="0004333F" w:rsidRPr="0004333F" w:rsidRDefault="0004333F" w:rsidP="0004333F">
      <w:pPr>
        <w:spacing w:after="0" w:line="360" w:lineRule="auto"/>
        <w:jc w:val="both"/>
        <w:rPr>
          <w:rFonts w:ascii="Arial" w:eastAsia="Times New Roman" w:hAnsi="Arial" w:cs="Arial"/>
          <w:sz w:val="20"/>
          <w:szCs w:val="20"/>
        </w:rPr>
      </w:pPr>
    </w:p>
    <w:p w14:paraId="127E6F30" w14:textId="77777777" w:rsidR="0004333F" w:rsidRPr="0004333F" w:rsidRDefault="0004333F" w:rsidP="0004333F">
      <w:pPr>
        <w:spacing w:after="0" w:line="360" w:lineRule="auto"/>
        <w:jc w:val="both"/>
        <w:rPr>
          <w:rFonts w:ascii="Arial" w:eastAsia="Times New Roman" w:hAnsi="Arial" w:cs="Arial"/>
          <w:sz w:val="20"/>
          <w:szCs w:val="20"/>
        </w:rPr>
      </w:pPr>
    </w:p>
    <w:p w14:paraId="177C3525" w14:textId="77777777" w:rsidR="0004333F" w:rsidRPr="0004333F" w:rsidRDefault="0004333F" w:rsidP="0004333F">
      <w:pPr>
        <w:suppressAutoHyphens/>
        <w:spacing w:after="240" w:line="240" w:lineRule="auto"/>
        <w:jc w:val="center"/>
        <w:rPr>
          <w:rFonts w:ascii="Arial" w:eastAsia="Times New Roman" w:hAnsi="Arial" w:cs="Arial"/>
          <w:b/>
          <w:caps/>
          <w:sz w:val="20"/>
          <w:szCs w:val="20"/>
        </w:rPr>
      </w:pPr>
    </w:p>
    <w:p w14:paraId="130F8278" w14:textId="77777777" w:rsidR="0004333F" w:rsidRPr="0004333F" w:rsidRDefault="0004333F" w:rsidP="00963053">
      <w:pPr>
        <w:pStyle w:val="Heading22"/>
      </w:pPr>
      <w:bookmarkStart w:id="223" w:name="_Toc118793933"/>
      <w:r w:rsidRPr="0004333F">
        <w:t>Izjava O POSREDOVANJU PODATKOV O RAZKRITJU LASTNIŠTVA PONUDNIKA</w:t>
      </w:r>
      <w:bookmarkEnd w:id="223"/>
    </w:p>
    <w:p w14:paraId="550CE7A5" w14:textId="27F9372F" w:rsidR="0004333F" w:rsidRPr="00751736" w:rsidRDefault="0004333F" w:rsidP="00751736">
      <w:pPr>
        <w:jc w:val="center"/>
        <w:rPr>
          <w:rFonts w:ascii="Arial" w:hAnsi="Arial" w:cs="Arial"/>
          <w:b/>
          <w:bCs/>
        </w:rPr>
      </w:pPr>
      <w:bookmarkStart w:id="224" w:name="_Toc91069313"/>
      <w:r w:rsidRPr="00751736">
        <w:rPr>
          <w:rFonts w:ascii="Arial" w:hAnsi="Arial" w:cs="Arial"/>
          <w:b/>
          <w:bCs/>
        </w:rPr>
        <w:t>ZA JAVNO NAROČILO JN-</w:t>
      </w:r>
      <w:r w:rsidR="00E3175E">
        <w:rPr>
          <w:rFonts w:ascii="Arial" w:hAnsi="Arial" w:cs="Arial"/>
          <w:b/>
          <w:bCs/>
        </w:rPr>
        <w:t>B1010</w:t>
      </w:r>
      <w:bookmarkEnd w:id="224"/>
    </w:p>
    <w:p w14:paraId="6B1F8BAA"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343DFA16"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48AFE540"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1EFA9820"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0EAACF3B"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49DCC879" w14:textId="77777777" w:rsidR="0004333F" w:rsidRPr="0004333F" w:rsidRDefault="0004333F" w:rsidP="0004333F">
      <w:pPr>
        <w:spacing w:after="0"/>
        <w:jc w:val="both"/>
        <w:rPr>
          <w:rFonts w:ascii="Arial" w:eastAsia="Times New Roman" w:hAnsi="Arial" w:cs="Arial"/>
          <w:sz w:val="20"/>
          <w:szCs w:val="20"/>
        </w:rPr>
      </w:pPr>
      <w:r w:rsidRPr="0004333F">
        <w:rPr>
          <w:rFonts w:ascii="Arial" w:eastAsia="Times New Roman" w:hAnsi="Arial" w:cs="Arial"/>
          <w:sz w:val="20"/>
          <w:szCs w:val="20"/>
        </w:rPr>
        <w:t xml:space="preserve">Pod kazensko in materialno odgovornostjo izjavljamo, da bomo naročniku v roku osmih dni od prejema poziva naročnika posredovali </w:t>
      </w:r>
      <w:r w:rsidRPr="0004333F">
        <w:rPr>
          <w:rFonts w:ascii="Arial" w:eastAsia="Times New Roman" w:hAnsi="Arial" w:cs="Arial"/>
          <w:b/>
          <w:i/>
          <w:sz w:val="20"/>
          <w:szCs w:val="20"/>
        </w:rPr>
        <w:t>Izjavo o udeležbi fizičnih in pravnih oseb v lastništvu ponudnika</w:t>
      </w:r>
      <w:r w:rsidRPr="0004333F">
        <w:rPr>
          <w:rFonts w:ascii="Arial" w:eastAsia="Times New Roman" w:hAnsi="Arial" w:cs="Arial"/>
          <w:b/>
          <w:sz w:val="20"/>
          <w:szCs w:val="20"/>
        </w:rPr>
        <w:t>,</w:t>
      </w:r>
      <w:r w:rsidRPr="0004333F">
        <w:rPr>
          <w:rFonts w:ascii="Arial" w:eastAsia="Times New Roman" w:hAnsi="Arial" w:cs="Arial"/>
          <w:sz w:val="20"/>
          <w:szCs w:val="20"/>
        </w:rPr>
        <w:t xml:space="preserve"> ki je priložena v prilogi te razpisne dokumentacije.</w:t>
      </w:r>
    </w:p>
    <w:p w14:paraId="3603B315" w14:textId="77777777" w:rsidR="0004333F" w:rsidRPr="0004333F" w:rsidRDefault="0004333F" w:rsidP="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14:paraId="46FA0066" w14:textId="77777777" w:rsidR="0004333F" w:rsidRPr="0004333F" w:rsidRDefault="0004333F" w:rsidP="0004333F">
      <w:pPr>
        <w:spacing w:after="0" w:line="240" w:lineRule="auto"/>
        <w:jc w:val="both"/>
        <w:rPr>
          <w:rFonts w:ascii="Arial" w:eastAsia="Times New Roman" w:hAnsi="Arial" w:cs="Arial"/>
          <w:sz w:val="20"/>
          <w:szCs w:val="20"/>
        </w:rPr>
      </w:pPr>
    </w:p>
    <w:p w14:paraId="7FEE25BD" w14:textId="77777777" w:rsidR="0004333F" w:rsidRPr="0004333F" w:rsidRDefault="0004333F" w:rsidP="0004333F">
      <w:pPr>
        <w:spacing w:after="0" w:line="240" w:lineRule="auto"/>
        <w:jc w:val="both"/>
        <w:rPr>
          <w:rFonts w:ascii="Arial" w:eastAsia="Times New Roman" w:hAnsi="Arial" w:cs="Arial"/>
          <w:sz w:val="20"/>
          <w:szCs w:val="20"/>
        </w:rPr>
      </w:pPr>
    </w:p>
    <w:p w14:paraId="6E2AB7F2" w14:textId="77777777" w:rsidR="0004333F" w:rsidRPr="0004333F" w:rsidRDefault="0004333F" w:rsidP="0004333F">
      <w:pPr>
        <w:spacing w:after="0" w:line="240" w:lineRule="auto"/>
        <w:jc w:val="both"/>
        <w:rPr>
          <w:rFonts w:ascii="Arial" w:eastAsia="Times New Roman" w:hAnsi="Arial" w:cs="Arial"/>
          <w:sz w:val="20"/>
          <w:szCs w:val="20"/>
        </w:rPr>
      </w:pPr>
    </w:p>
    <w:p w14:paraId="77DFBB84" w14:textId="77777777" w:rsidR="0004333F" w:rsidRPr="0004333F" w:rsidRDefault="0004333F" w:rsidP="0004333F">
      <w:pPr>
        <w:spacing w:after="0" w:line="240" w:lineRule="auto"/>
        <w:jc w:val="both"/>
        <w:rPr>
          <w:rFonts w:ascii="Arial" w:eastAsia="Times New Roman" w:hAnsi="Arial" w:cs="Arial"/>
          <w:sz w:val="20"/>
          <w:szCs w:val="20"/>
        </w:rPr>
      </w:pPr>
    </w:p>
    <w:p w14:paraId="5D29B9DA" w14:textId="77777777" w:rsidR="0004333F" w:rsidRPr="0004333F" w:rsidRDefault="0004333F" w:rsidP="0004333F">
      <w:pPr>
        <w:spacing w:after="0" w:line="240" w:lineRule="auto"/>
        <w:jc w:val="both"/>
        <w:rPr>
          <w:rFonts w:ascii="Arial" w:eastAsia="Times New Roman" w:hAnsi="Arial" w:cs="Arial"/>
          <w:sz w:val="20"/>
          <w:szCs w:val="20"/>
        </w:rPr>
      </w:pPr>
    </w:p>
    <w:p w14:paraId="24CBC6A0" w14:textId="77777777" w:rsidR="0004333F" w:rsidRPr="0004333F" w:rsidRDefault="0004333F" w:rsidP="0004333F">
      <w:pPr>
        <w:spacing w:after="0" w:line="240" w:lineRule="auto"/>
        <w:jc w:val="both"/>
        <w:rPr>
          <w:rFonts w:ascii="Arial" w:eastAsia="Times New Roman" w:hAnsi="Arial" w:cs="Arial"/>
          <w:sz w:val="20"/>
          <w:szCs w:val="20"/>
        </w:rPr>
      </w:pPr>
    </w:p>
    <w:p w14:paraId="388FA737" w14:textId="77777777" w:rsidR="0004333F" w:rsidRPr="0004333F" w:rsidRDefault="0004333F" w:rsidP="0004333F">
      <w:pPr>
        <w:spacing w:after="0" w:line="240" w:lineRule="auto"/>
        <w:jc w:val="both"/>
        <w:rPr>
          <w:rFonts w:ascii="Arial" w:eastAsia="Times New Roman" w:hAnsi="Arial" w:cs="Arial"/>
          <w:sz w:val="20"/>
          <w:szCs w:val="20"/>
        </w:rPr>
      </w:pPr>
    </w:p>
    <w:p w14:paraId="7A0EC092" w14:textId="77777777" w:rsidR="0004333F" w:rsidRPr="0004333F" w:rsidRDefault="0004333F" w:rsidP="0004333F">
      <w:pPr>
        <w:spacing w:after="0" w:line="240" w:lineRule="auto"/>
        <w:jc w:val="both"/>
        <w:rPr>
          <w:rFonts w:ascii="Arial" w:eastAsia="Times New Roman" w:hAnsi="Arial" w:cs="Arial"/>
          <w:sz w:val="20"/>
          <w:szCs w:val="20"/>
        </w:rPr>
      </w:pPr>
    </w:p>
    <w:p w14:paraId="22FE87D8" w14:textId="77777777" w:rsidR="0004333F" w:rsidRPr="0004333F" w:rsidRDefault="0004333F" w:rsidP="0004333F">
      <w:pPr>
        <w:spacing w:after="0" w:line="360" w:lineRule="auto"/>
        <w:jc w:val="both"/>
        <w:rPr>
          <w:rFonts w:ascii="Arial" w:eastAsia="Times New Roman" w:hAnsi="Arial" w:cs="Arial"/>
          <w:kern w:val="16"/>
          <w:sz w:val="20"/>
          <w:szCs w:val="20"/>
          <w:u w:val="single"/>
        </w:rPr>
      </w:pPr>
    </w:p>
    <w:p w14:paraId="19AE250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8CFB39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632A9D1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4D8B23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83A2A1F"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A6EB304"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3D66C6D"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40A98D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5966B11"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696216D"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88D198F" w14:textId="77777777" w:rsidR="0004333F" w:rsidRPr="0004333F" w:rsidRDefault="0004333F" w:rsidP="0004333F">
      <w:pPr>
        <w:spacing w:after="0" w:line="240" w:lineRule="auto"/>
        <w:jc w:val="both"/>
        <w:rPr>
          <w:rFonts w:ascii="Arial" w:eastAsia="Times New Roman" w:hAnsi="Arial" w:cs="Arial"/>
          <w:sz w:val="20"/>
          <w:szCs w:val="20"/>
        </w:rPr>
      </w:pPr>
    </w:p>
    <w:p w14:paraId="781A36F2"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 xml:space="preserve">Kraj in datum: </w:t>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Žig:</w:t>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Podpis zastopnika</w:t>
      </w:r>
    </w:p>
    <w:p w14:paraId="20BAE45E"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oz. prokurista:</w:t>
      </w:r>
    </w:p>
    <w:p w14:paraId="3CD7A6C4" w14:textId="77777777" w:rsidR="0004333F" w:rsidRPr="0004333F" w:rsidRDefault="0004333F" w:rsidP="0004333F">
      <w:pPr>
        <w:spacing w:after="0" w:line="360" w:lineRule="auto"/>
        <w:jc w:val="both"/>
        <w:rPr>
          <w:rFonts w:ascii="Arial" w:eastAsia="Times New Roman" w:hAnsi="Arial" w:cs="Arial"/>
          <w:sz w:val="20"/>
          <w:szCs w:val="20"/>
        </w:rPr>
      </w:pPr>
    </w:p>
    <w:p w14:paraId="38258505"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w:t>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w:t>
      </w:r>
    </w:p>
    <w:p w14:paraId="2A0C032D" w14:textId="77777777" w:rsidR="004C7170" w:rsidRPr="004C7170" w:rsidRDefault="004C7170" w:rsidP="004C7170">
      <w:pPr>
        <w:spacing w:after="0" w:line="240" w:lineRule="auto"/>
        <w:jc w:val="both"/>
        <w:rPr>
          <w:rFonts w:ascii="Arial" w:eastAsia="Times New Roman" w:hAnsi="Arial" w:cs="Times New Roman"/>
          <w:sz w:val="20"/>
          <w:szCs w:val="24"/>
        </w:rPr>
      </w:pPr>
      <w:r w:rsidRPr="004C7170">
        <w:rPr>
          <w:rFonts w:ascii="Arial" w:eastAsia="Times New Roman" w:hAnsi="Arial" w:cs="Times New Roman"/>
          <w:sz w:val="20"/>
          <w:szCs w:val="24"/>
        </w:rPr>
        <w:br w:type="page"/>
      </w:r>
      <w:r w:rsidRPr="004C7170">
        <w:rPr>
          <w:rFonts w:ascii="Arial" w:eastAsia="Times New Roman" w:hAnsi="Arial" w:cs="Times New Roman"/>
          <w:sz w:val="20"/>
          <w:szCs w:val="24"/>
        </w:rPr>
        <w:lastRenderedPageBreak/>
        <w:t>Zaradi namena iz šestega odstavka 14. člena Zakona o integriteti in preprečevanju korupcije (</w:t>
      </w:r>
      <w:r w:rsidRPr="004C7170">
        <w:rPr>
          <w:rFonts w:ascii="Arial" w:eastAsia="Times New Roman" w:hAnsi="Arial" w:cs="Times New Roman"/>
          <w:noProof/>
          <w:sz w:val="20"/>
          <w:szCs w:val="24"/>
        </w:rPr>
        <w:t>Uradni list RS, št. 69/11 s spremembami in dopolnitvami</w:t>
      </w:r>
      <w:r w:rsidRPr="004C7170">
        <w:rPr>
          <w:rFonts w:ascii="Arial" w:eastAsia="Times New Roman" w:hAnsi="Arial" w:cs="Times New Roman"/>
          <w:sz w:val="20"/>
          <w:szCs w:val="24"/>
        </w:rPr>
        <w:t>), tj. zaradi zagotovitve transparentnosti in posla in preprečitve korupcijskih tveganj pri sklepanju pravnih poslov kot zakoniti zastopnik ponudnika v postopku javnega naročanja podajam naslednjo</w:t>
      </w:r>
    </w:p>
    <w:p w14:paraId="76C68876"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96E0157"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kot zakoniti zastopnik ponudnika v postopku javnega naročanja podajam naslednjo</w:t>
      </w:r>
    </w:p>
    <w:p w14:paraId="4C3644C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8F9DF95" w14:textId="77777777" w:rsidR="0004333F" w:rsidRPr="0004333F" w:rsidRDefault="0004333F" w:rsidP="00963053">
      <w:pPr>
        <w:pStyle w:val="Heading22"/>
      </w:pPr>
      <w:bookmarkStart w:id="225" w:name="_Toc118793934"/>
      <w:r w:rsidRPr="0004333F">
        <w:t>IZJAVO O UDELEŽBI FIZIČNIH IN PRAVNIH OSEB V LASTNIŠTVU PONUDNIKA</w:t>
      </w:r>
      <w:bookmarkEnd w:id="225"/>
    </w:p>
    <w:p w14:paraId="05034E0B" w14:textId="5AB01C2F" w:rsidR="0004333F" w:rsidRPr="00A14D61" w:rsidRDefault="0004333F" w:rsidP="00A14D61">
      <w:pPr>
        <w:jc w:val="center"/>
        <w:rPr>
          <w:rFonts w:ascii="Arial" w:hAnsi="Arial" w:cs="Arial"/>
          <w:b/>
          <w:bCs/>
        </w:rPr>
      </w:pPr>
      <w:r w:rsidRPr="00A14D61">
        <w:rPr>
          <w:rFonts w:ascii="Arial" w:hAnsi="Arial" w:cs="Arial"/>
          <w:b/>
          <w:bCs/>
        </w:rPr>
        <w:t>ZA JAVNO NAROČILO JN-</w:t>
      </w:r>
      <w:r w:rsidR="00E3175E">
        <w:rPr>
          <w:rFonts w:ascii="Arial" w:hAnsi="Arial" w:cs="Arial"/>
          <w:b/>
          <w:bCs/>
        </w:rPr>
        <w:t>B1010</w:t>
      </w:r>
    </w:p>
    <w:p w14:paraId="6AD5B996"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43D952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i/>
          <w:sz w:val="20"/>
          <w:szCs w:val="20"/>
        </w:rPr>
      </w:pPr>
      <w:r w:rsidRPr="0004333F">
        <w:rPr>
          <w:rFonts w:ascii="Arial" w:eastAsia="Times New Roman" w:hAnsi="Arial" w:cs="Arial"/>
          <w:b/>
          <w:i/>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04333F" w:rsidRPr="0004333F" w14:paraId="431A3C30"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69907F3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76C5C35"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09C85CDC"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083DC9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3DB2A74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720F417"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69F2662"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02905BD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148123E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6410926"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808CBD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DA  -  NE</w:t>
            </w:r>
          </w:p>
        </w:tc>
      </w:tr>
    </w:tbl>
    <w:p w14:paraId="394AB66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24529D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i/>
          <w:sz w:val="20"/>
          <w:szCs w:val="20"/>
        </w:rPr>
      </w:pPr>
      <w:r w:rsidRPr="0004333F">
        <w:rPr>
          <w:rFonts w:ascii="Arial" w:eastAsia="Times New Roman" w:hAnsi="Arial" w:cs="Arial"/>
          <w:b/>
          <w:i/>
          <w:sz w:val="20"/>
          <w:szCs w:val="20"/>
        </w:rPr>
        <w:t>Lastniška struktura ponudnika:</w:t>
      </w:r>
    </w:p>
    <w:p w14:paraId="326330CA" w14:textId="77777777" w:rsidR="0004333F" w:rsidRPr="0004333F" w:rsidRDefault="0004333F" w:rsidP="005D5F5F">
      <w:pPr>
        <w:numPr>
          <w:ilvl w:val="0"/>
          <w:numId w:val="13"/>
        </w:numPr>
        <w:spacing w:before="120" w:after="0" w:line="240" w:lineRule="auto"/>
        <w:jc w:val="both"/>
        <w:rPr>
          <w:rFonts w:ascii="Arial" w:eastAsia="Times New Roman" w:hAnsi="Arial" w:cs="Arial"/>
          <w:b/>
          <w:sz w:val="20"/>
          <w:szCs w:val="20"/>
          <w14:shadow w14:blurRad="50800" w14:dist="38100" w14:dir="2700000" w14:sx="100000" w14:sy="100000" w14:kx="0" w14:ky="0" w14:algn="tl">
            <w14:srgbClr w14:val="000000">
              <w14:alpha w14:val="60000"/>
            </w14:srgbClr>
          </w14:shadow>
        </w:rPr>
      </w:pPr>
      <w:r w:rsidRPr="0004333F">
        <w:rPr>
          <w:rFonts w:ascii="Arial" w:eastAsia="Times New Roman" w:hAnsi="Arial" w:cs="Arial"/>
          <w:b/>
          <w:sz w:val="20"/>
          <w:szCs w:val="20"/>
          <w14:shadow w14:blurRad="50800" w14:dist="38100" w14:dir="2700000" w14:sx="100000" w14:sy="100000" w14:kx="0" w14:ky="0" w14:algn="tl">
            <w14:srgbClr w14:val="000000">
              <w14:alpha w14:val="60000"/>
            </w14:srgbClr>
          </w14:shadow>
        </w:rPr>
        <w:t>PODATKI O UDELEŽBI FIZIČNIH OSEB V LASTNIŠTVU PONUDNIKA (VKLJUČNO S TIHIMI DRUŽBENIKI)</w:t>
      </w:r>
    </w:p>
    <w:p w14:paraId="22538FC0" w14:textId="77777777" w:rsidR="0004333F" w:rsidRPr="0004333F" w:rsidRDefault="0004333F" w:rsidP="0004333F">
      <w:pPr>
        <w:tabs>
          <w:tab w:val="left" w:pos="1985"/>
        </w:tabs>
        <w:spacing w:before="120" w:after="0" w:line="240" w:lineRule="auto"/>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04333F" w:rsidRPr="0004333F" w14:paraId="5735BDA4"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7ABE857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A137328"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60BD8C43"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3B91D0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F9ACD2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470D49D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2BAD58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9EB187"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1A03A64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3D6364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Tihi družbenik (ustrezno označi)</w:t>
            </w:r>
          </w:p>
          <w:p w14:paraId="2BED7A6B"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07E23E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DA  -  NE</w:t>
            </w:r>
          </w:p>
          <w:p w14:paraId="123518C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190E45B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04333F" w:rsidRPr="0004333F" w14:paraId="4B5FEB6C"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53961EA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4121DE74"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5D09370D"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39D75B90"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5E0682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6F699D37"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591CA1C"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5036C97"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0C52DE58"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1C1484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Tihi družbenik (DA – NE)</w:t>
            </w:r>
          </w:p>
          <w:p w14:paraId="2EFFC5F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55A17E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6228940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9C2F9D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(ustrezno nadaljujte seznam)</w:t>
      </w:r>
    </w:p>
    <w:p w14:paraId="57F7F3F7"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E57276A" w14:textId="77777777" w:rsidR="0004333F" w:rsidRPr="0004333F" w:rsidRDefault="0004333F" w:rsidP="005D5F5F">
      <w:pPr>
        <w:numPr>
          <w:ilvl w:val="0"/>
          <w:numId w:val="13"/>
        </w:numPr>
        <w:spacing w:before="120" w:after="0" w:line="240" w:lineRule="auto"/>
        <w:jc w:val="both"/>
        <w:rPr>
          <w:rFonts w:ascii="Arial" w:eastAsia="Times New Roman" w:hAnsi="Arial" w:cs="Arial"/>
          <w:b/>
          <w:sz w:val="20"/>
          <w:szCs w:val="20"/>
          <w14:shadow w14:blurRad="50800" w14:dist="38100" w14:dir="2700000" w14:sx="100000" w14:sy="100000" w14:kx="0" w14:ky="0" w14:algn="tl">
            <w14:srgbClr w14:val="000000">
              <w14:alpha w14:val="60000"/>
            </w14:srgbClr>
          </w14:shadow>
        </w:rPr>
      </w:pPr>
      <w:r w:rsidRPr="0004333F">
        <w:rPr>
          <w:rFonts w:ascii="Arial" w:eastAsia="Times New Roman" w:hAnsi="Arial" w:cs="Arial"/>
          <w:b/>
          <w:sz w:val="20"/>
          <w:szCs w:val="20"/>
          <w14:shadow w14:blurRad="50800" w14:dist="38100" w14:dir="2700000" w14:sx="100000" w14:sy="100000" w14:kx="0" w14:ky="0" w14:algn="tl">
            <w14:srgbClr w14:val="000000">
              <w14:alpha w14:val="60000"/>
            </w14:srgbClr>
          </w14:shadow>
        </w:rPr>
        <w:t>PODATKI O UDELEŽBI PRAVNIH OSEB V LASTNIŠTVU PONUDNIKA (VKLJUČNO S TIHIMI DRUŽBENIKI)</w:t>
      </w:r>
    </w:p>
    <w:p w14:paraId="509001C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04333F" w:rsidRPr="0004333F" w14:paraId="3C4FDFEA"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3FA1C55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C1CEA28"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4AB2E676"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5F4DF69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CFAC05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2C6716F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C401090"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C83A0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38A2783E"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09E8648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364AF36"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7AD28D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BEBC34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2EAE818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DA  -  NE</w:t>
            </w:r>
          </w:p>
        </w:tc>
      </w:tr>
    </w:tbl>
    <w:p w14:paraId="4904641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b/>
          <w:bCs/>
          <w:sz w:val="20"/>
          <w:szCs w:val="20"/>
        </w:rPr>
        <w:t>pri čemer je pravna oseba v lasti naslednjih fizičnih oseb:</w:t>
      </w:r>
    </w:p>
    <w:p w14:paraId="487FE792" w14:textId="77777777" w:rsidR="0004333F" w:rsidRPr="0004333F" w:rsidRDefault="0004333F" w:rsidP="0004333F">
      <w:pPr>
        <w:spacing w:after="0" w:line="240" w:lineRule="auto"/>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04333F" w:rsidRPr="0004333F" w14:paraId="60897909"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DE3AE7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2AA0B89"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301820C0"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tcPr>
          <w:p w14:paraId="14F52830"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C136BB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534E9D4"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tcPr>
          <w:p w14:paraId="28AD345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7BE28E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04402A9C"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tcPr>
          <w:p w14:paraId="09FB732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Tihi družbenik (DA – NE)</w:t>
            </w:r>
          </w:p>
          <w:p w14:paraId="0E7CC8C7"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42F4392"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2CAF4BB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BF93374"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(ustrezno nadaljujte seznam)</w:t>
      </w:r>
    </w:p>
    <w:p w14:paraId="0237BFE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FCA0E29" w14:textId="77777777" w:rsidR="0004333F" w:rsidRPr="0004333F" w:rsidRDefault="0004333F" w:rsidP="005D5F5F">
      <w:pPr>
        <w:numPr>
          <w:ilvl w:val="0"/>
          <w:numId w:val="13"/>
        </w:numPr>
        <w:spacing w:before="120" w:after="0" w:line="240" w:lineRule="auto"/>
        <w:jc w:val="both"/>
        <w:rPr>
          <w:rFonts w:ascii="Arial" w:eastAsia="Times New Roman" w:hAnsi="Arial" w:cs="Arial"/>
          <w:b/>
          <w:sz w:val="20"/>
          <w:szCs w:val="20"/>
          <w14:shadow w14:blurRad="50800" w14:dist="38100" w14:dir="2700000" w14:sx="100000" w14:sy="100000" w14:kx="0" w14:ky="0" w14:algn="tl">
            <w14:srgbClr w14:val="000000">
              <w14:alpha w14:val="60000"/>
            </w14:srgbClr>
          </w14:shadow>
        </w:rPr>
      </w:pPr>
      <w:r w:rsidRPr="0004333F">
        <w:rPr>
          <w:rFonts w:ascii="Arial" w:eastAsia="Times New Roman" w:hAnsi="Arial" w:cs="Arial"/>
          <w:b/>
          <w:sz w:val="20"/>
          <w:szCs w:val="20"/>
          <w14:shadow w14:blurRad="50800" w14:dist="38100" w14:dir="2700000" w14:sx="100000" w14:sy="100000" w14:kx="0" w14:ky="0" w14:algn="tl">
            <w14:srgbClr w14:val="000000">
              <w14:alpha w14:val="60000"/>
            </w14:srgbClr>
          </w14:shadow>
        </w:rPr>
        <w:t>PODATKI O POVEZANIH DRUŽBAH</w:t>
      </w:r>
    </w:p>
    <w:p w14:paraId="758DFD6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04333F" w:rsidRPr="0004333F" w14:paraId="45DBD063"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6340613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7DD74EF"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06E64996"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1CD63E7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226D5D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B639A6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BA1C6F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85B233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40B76C7D" w14:textId="77777777" w:rsidTr="00913847">
        <w:tc>
          <w:tcPr>
            <w:tcW w:w="3048" w:type="dxa"/>
            <w:tcBorders>
              <w:top w:val="single" w:sz="4" w:space="0" w:color="auto"/>
              <w:left w:val="nil"/>
              <w:bottom w:val="nil"/>
              <w:right w:val="nil"/>
            </w:tcBorders>
            <w:shd w:val="clear" w:color="auto" w:fill="auto"/>
          </w:tcPr>
          <w:p w14:paraId="3727209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 xml:space="preserve"> </w:t>
            </w:r>
          </w:p>
        </w:tc>
        <w:tc>
          <w:tcPr>
            <w:tcW w:w="6166" w:type="dxa"/>
            <w:tcBorders>
              <w:top w:val="single" w:sz="4" w:space="0" w:color="auto"/>
              <w:left w:val="nil"/>
              <w:bottom w:val="nil"/>
              <w:right w:val="nil"/>
            </w:tcBorders>
            <w:shd w:val="clear" w:color="auto" w:fill="auto"/>
          </w:tcPr>
          <w:p w14:paraId="7319D2C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57C9D5B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sz w:val="20"/>
          <w:szCs w:val="20"/>
        </w:rPr>
      </w:pPr>
      <w:r w:rsidRPr="0004333F">
        <w:rPr>
          <w:rFonts w:ascii="Arial" w:eastAsia="Times New Roman" w:hAnsi="Arial" w:cs="Arial"/>
          <w:b/>
          <w:sz w:val="20"/>
          <w:szCs w:val="20"/>
        </w:rPr>
        <w:t>je v medsebojnem razmerju, v skladu s 527. Členom ZGD s pravno osebo:</w:t>
      </w:r>
    </w:p>
    <w:p w14:paraId="7519CE2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04333F" w:rsidRPr="0004333F" w14:paraId="54FE3E08"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7A06E98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63B1E17"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44F13081"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389EA57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F1AB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2C9D6A8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73DEA40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F4747E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4901F03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2E0C1362"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r w:rsidRPr="0004333F">
              <w:rPr>
                <w:rFonts w:ascii="Arial" w:eastAsia="Times New Roman" w:hAnsi="Arial" w:cs="Arial"/>
                <w:b/>
                <w:bCs/>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205070B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6A68EA28"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5EBF69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(ustrezno nadaljujte seznam)</w:t>
      </w:r>
    </w:p>
    <w:p w14:paraId="5860EF6D"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p>
    <w:p w14:paraId="19CE153F"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Izjavljam, da sem kot fizične osebe – udeležence v lastništvu ponudnika navedel:</w:t>
      </w:r>
    </w:p>
    <w:p w14:paraId="1211D3E7" w14:textId="77777777" w:rsidR="0004333F" w:rsidRPr="0004333F" w:rsidRDefault="0004333F" w:rsidP="005D5F5F">
      <w:pPr>
        <w:numPr>
          <w:ilvl w:val="0"/>
          <w:numId w:val="14"/>
        </w:numPr>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0FAF95E" w14:textId="77777777" w:rsidR="0004333F" w:rsidRPr="0004333F" w:rsidRDefault="0004333F" w:rsidP="005D5F5F">
      <w:pPr>
        <w:numPr>
          <w:ilvl w:val="0"/>
          <w:numId w:val="14"/>
        </w:numPr>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3D6AAF"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p>
    <w:p w14:paraId="1A3285C2"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F421036"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p>
    <w:p w14:paraId="4474ABF4"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AF57C4B"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Kraj in datum:</w:t>
      </w:r>
      <w:r w:rsidRPr="0004333F">
        <w:rPr>
          <w:rFonts w:ascii="Arial" w:eastAsia="Times New Roman" w:hAnsi="Arial" w:cs="Arial"/>
          <w:sz w:val="20"/>
          <w:szCs w:val="20"/>
        </w:rPr>
        <w:tab/>
        <w:t>Ime in priimek zakonitega zastopnika:</w:t>
      </w:r>
    </w:p>
    <w:p w14:paraId="46AE1C1E"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207980B2"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____________________________</w:t>
      </w:r>
      <w:r w:rsidRPr="0004333F">
        <w:rPr>
          <w:rFonts w:ascii="Arial" w:eastAsia="Times New Roman" w:hAnsi="Arial" w:cs="Arial"/>
          <w:sz w:val="20"/>
          <w:szCs w:val="20"/>
        </w:rPr>
        <w:tab/>
        <w:t>_________________________________</w:t>
      </w:r>
    </w:p>
    <w:p w14:paraId="704ADF50"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0365F82D"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ab/>
        <w:t>Podpis in žig:</w:t>
      </w:r>
    </w:p>
    <w:p w14:paraId="79EE906A"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502729F1"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0980F113" w14:textId="61D6E4DD"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ab/>
        <w:t>__________________________________</w:t>
      </w:r>
    </w:p>
    <w:sectPr w:rsidR="0004333F" w:rsidRPr="0004333F" w:rsidSect="00751736">
      <w:footerReference w:type="even" r:id="rId20"/>
      <w:footerReference w:type="default" r:id="rId21"/>
      <w:pgSz w:w="11906" w:h="16838" w:code="9"/>
      <w:pgMar w:top="1134" w:right="1418" w:bottom="851"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FF7C" w14:textId="77777777" w:rsidR="009D727B" w:rsidRDefault="009D727B" w:rsidP="0004333F">
      <w:pPr>
        <w:spacing w:after="0" w:line="240" w:lineRule="auto"/>
      </w:pPr>
      <w:r>
        <w:separator/>
      </w:r>
    </w:p>
  </w:endnote>
  <w:endnote w:type="continuationSeparator" w:id="0">
    <w:p w14:paraId="63F36E00" w14:textId="77777777" w:rsidR="009D727B" w:rsidRDefault="009D727B" w:rsidP="000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1984" w14:textId="77777777" w:rsidR="009D727B" w:rsidRDefault="009D72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E9B9B8" w14:textId="77777777" w:rsidR="009D727B" w:rsidRDefault="009D72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1300" w14:textId="77777777" w:rsidR="009D727B" w:rsidRDefault="009D727B">
    <w:pPr>
      <w:pStyle w:val="Footer"/>
      <w:jc w:val="center"/>
      <w:rPr>
        <w:rFonts w:ascii="Arial" w:hAnsi="Arial" w:cs="Arial"/>
        <w:sz w:val="16"/>
        <w:szCs w:val="16"/>
      </w:rPr>
    </w:pPr>
    <w:r>
      <w:rPr>
        <w:rStyle w:val="PageNumber"/>
        <w:rFonts w:ascii="Arial" w:hAnsi="Arial" w:cs="Arial"/>
        <w:sz w:val="16"/>
        <w:szCs w:val="16"/>
      </w:rPr>
      <w:fldChar w:fldCharType="begin"/>
    </w:r>
    <w:r>
      <w:rPr>
        <w:rStyle w:val="PageNumber"/>
        <w:rFonts w:ascii="Arial" w:hAnsi="Arial" w:cs="Arial"/>
        <w:sz w:val="16"/>
        <w:szCs w:val="16"/>
      </w:rPr>
      <w:instrText xml:space="preserve"> PAGE </w:instrText>
    </w:r>
    <w:r>
      <w:rPr>
        <w:rStyle w:val="PageNumber"/>
        <w:rFonts w:ascii="Arial" w:hAnsi="Arial" w:cs="Arial"/>
        <w:sz w:val="16"/>
        <w:szCs w:val="16"/>
      </w:rPr>
      <w:fldChar w:fldCharType="separate"/>
    </w:r>
    <w:r>
      <w:rPr>
        <w:rStyle w:val="PageNumber"/>
        <w:rFonts w:ascii="Arial" w:hAnsi="Arial" w:cs="Arial"/>
        <w:noProof/>
        <w:sz w:val="16"/>
        <w:szCs w:val="16"/>
      </w:rPr>
      <w:t>51</w:t>
    </w:r>
    <w:r>
      <w:rPr>
        <w:rStyle w:val="PageNumber"/>
        <w:rFonts w:ascii="Arial" w:hAnsi="Arial" w:cs="Arial"/>
        <w:sz w:val="16"/>
        <w:szCs w:val="16"/>
      </w:rPr>
      <w:fldChar w:fldCharType="end"/>
    </w:r>
    <w:r>
      <w:rPr>
        <w:rStyle w:val="PageNumber"/>
        <w:rFonts w:ascii="Arial" w:hAnsi="Arial" w:cs="Arial"/>
        <w:sz w:val="16"/>
        <w:szCs w:val="16"/>
      </w:rPr>
      <w:t>/</w:t>
    </w:r>
    <w:r>
      <w:rPr>
        <w:rStyle w:val="PageNumber"/>
        <w:rFonts w:ascii="Arial" w:hAnsi="Arial" w:cs="Arial"/>
        <w:sz w:val="16"/>
        <w:szCs w:val="16"/>
      </w:rPr>
      <w:fldChar w:fldCharType="begin"/>
    </w:r>
    <w:r>
      <w:rPr>
        <w:rStyle w:val="PageNumber"/>
        <w:rFonts w:ascii="Arial" w:hAnsi="Arial" w:cs="Arial"/>
        <w:sz w:val="16"/>
        <w:szCs w:val="16"/>
      </w:rPr>
      <w:instrText xml:space="preserve"> NUMPAGES </w:instrText>
    </w:r>
    <w:r>
      <w:rPr>
        <w:rStyle w:val="PageNumber"/>
        <w:rFonts w:ascii="Arial" w:hAnsi="Arial" w:cs="Arial"/>
        <w:sz w:val="16"/>
        <w:szCs w:val="16"/>
      </w:rPr>
      <w:fldChar w:fldCharType="separate"/>
    </w:r>
    <w:r>
      <w:rPr>
        <w:rStyle w:val="PageNumber"/>
        <w:rFonts w:ascii="Arial" w:hAnsi="Arial" w:cs="Arial"/>
        <w:noProof/>
        <w:sz w:val="16"/>
        <w:szCs w:val="16"/>
      </w:rPr>
      <w:t>52</w:t>
    </w:r>
    <w:r>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3251" w14:textId="77777777" w:rsidR="009D727B" w:rsidRDefault="009D727B" w:rsidP="0004333F">
      <w:pPr>
        <w:spacing w:after="0" w:line="240" w:lineRule="auto"/>
      </w:pPr>
      <w:r>
        <w:separator/>
      </w:r>
    </w:p>
  </w:footnote>
  <w:footnote w:type="continuationSeparator" w:id="0">
    <w:p w14:paraId="52424211" w14:textId="77777777" w:rsidR="009D727B" w:rsidRDefault="009D727B" w:rsidP="00043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1DE54DA"/>
    <w:multiLevelType w:val="hybridMultilevel"/>
    <w:tmpl w:val="F4306BE6"/>
    <w:name w:val="Outlin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B5617A"/>
    <w:multiLevelType w:val="hybridMultilevel"/>
    <w:tmpl w:val="3FE6E01E"/>
    <w:lvl w:ilvl="0" w:tplc="0424000B">
      <w:start w:val="1"/>
      <w:numFmt w:val="bullet"/>
      <w:lvlText w:val=""/>
      <w:lvlJc w:val="left"/>
      <w:pPr>
        <w:tabs>
          <w:tab w:val="num" w:pos="720"/>
        </w:tabs>
        <w:ind w:left="720" w:hanging="360"/>
      </w:pPr>
      <w:rPr>
        <w:rFonts w:ascii="Wingdings" w:hAnsi="Wingdings" w:hint="default"/>
      </w:rPr>
    </w:lvl>
    <w:lvl w:ilvl="1" w:tplc="1682B84C">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02DFB"/>
    <w:multiLevelType w:val="hybridMultilevel"/>
    <w:tmpl w:val="71C65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931F94"/>
    <w:multiLevelType w:val="hybridMultilevel"/>
    <w:tmpl w:val="5E963CEE"/>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BD4DFD"/>
    <w:multiLevelType w:val="hybridMultilevel"/>
    <w:tmpl w:val="30BE6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377859"/>
    <w:multiLevelType w:val="hybridMultilevel"/>
    <w:tmpl w:val="7292CD7C"/>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2"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D55C9"/>
    <w:multiLevelType w:val="hybridMultilevel"/>
    <w:tmpl w:val="85BE738A"/>
    <w:lvl w:ilvl="0" w:tplc="78561A54">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90D60"/>
    <w:multiLevelType w:val="hybridMultilevel"/>
    <w:tmpl w:val="8A184A5E"/>
    <w:lvl w:ilvl="0" w:tplc="04240001">
      <w:start w:val="1"/>
      <w:numFmt w:val="bullet"/>
      <w:lvlText w:val=""/>
      <w:lvlJc w:val="left"/>
      <w:pPr>
        <w:ind w:left="637" w:hanging="360"/>
      </w:pPr>
      <w:rPr>
        <w:rFonts w:ascii="Symbol" w:hAnsi="Symbol" w:hint="default"/>
      </w:rPr>
    </w:lvl>
    <w:lvl w:ilvl="1" w:tplc="04240003" w:tentative="1">
      <w:start w:val="1"/>
      <w:numFmt w:val="bullet"/>
      <w:lvlText w:val="o"/>
      <w:lvlJc w:val="left"/>
      <w:pPr>
        <w:ind w:left="1357" w:hanging="360"/>
      </w:pPr>
      <w:rPr>
        <w:rFonts w:ascii="Courier New" w:hAnsi="Courier New" w:cs="Courier New" w:hint="default"/>
      </w:rPr>
    </w:lvl>
    <w:lvl w:ilvl="2" w:tplc="04240005" w:tentative="1">
      <w:start w:val="1"/>
      <w:numFmt w:val="bullet"/>
      <w:lvlText w:val=""/>
      <w:lvlJc w:val="left"/>
      <w:pPr>
        <w:ind w:left="2077" w:hanging="360"/>
      </w:pPr>
      <w:rPr>
        <w:rFonts w:ascii="Wingdings" w:hAnsi="Wingdings" w:hint="default"/>
      </w:rPr>
    </w:lvl>
    <w:lvl w:ilvl="3" w:tplc="04240001" w:tentative="1">
      <w:start w:val="1"/>
      <w:numFmt w:val="bullet"/>
      <w:lvlText w:val=""/>
      <w:lvlJc w:val="left"/>
      <w:pPr>
        <w:ind w:left="2797" w:hanging="360"/>
      </w:pPr>
      <w:rPr>
        <w:rFonts w:ascii="Symbol" w:hAnsi="Symbol" w:hint="default"/>
      </w:rPr>
    </w:lvl>
    <w:lvl w:ilvl="4" w:tplc="04240003" w:tentative="1">
      <w:start w:val="1"/>
      <w:numFmt w:val="bullet"/>
      <w:lvlText w:val="o"/>
      <w:lvlJc w:val="left"/>
      <w:pPr>
        <w:ind w:left="3517" w:hanging="360"/>
      </w:pPr>
      <w:rPr>
        <w:rFonts w:ascii="Courier New" w:hAnsi="Courier New" w:cs="Courier New" w:hint="default"/>
      </w:rPr>
    </w:lvl>
    <w:lvl w:ilvl="5" w:tplc="04240005" w:tentative="1">
      <w:start w:val="1"/>
      <w:numFmt w:val="bullet"/>
      <w:lvlText w:val=""/>
      <w:lvlJc w:val="left"/>
      <w:pPr>
        <w:ind w:left="4237" w:hanging="360"/>
      </w:pPr>
      <w:rPr>
        <w:rFonts w:ascii="Wingdings" w:hAnsi="Wingdings" w:hint="default"/>
      </w:rPr>
    </w:lvl>
    <w:lvl w:ilvl="6" w:tplc="04240001" w:tentative="1">
      <w:start w:val="1"/>
      <w:numFmt w:val="bullet"/>
      <w:lvlText w:val=""/>
      <w:lvlJc w:val="left"/>
      <w:pPr>
        <w:ind w:left="4957" w:hanging="360"/>
      </w:pPr>
      <w:rPr>
        <w:rFonts w:ascii="Symbol" w:hAnsi="Symbol" w:hint="default"/>
      </w:rPr>
    </w:lvl>
    <w:lvl w:ilvl="7" w:tplc="04240003" w:tentative="1">
      <w:start w:val="1"/>
      <w:numFmt w:val="bullet"/>
      <w:lvlText w:val="o"/>
      <w:lvlJc w:val="left"/>
      <w:pPr>
        <w:ind w:left="5677" w:hanging="360"/>
      </w:pPr>
      <w:rPr>
        <w:rFonts w:ascii="Courier New" w:hAnsi="Courier New" w:cs="Courier New" w:hint="default"/>
      </w:rPr>
    </w:lvl>
    <w:lvl w:ilvl="8" w:tplc="04240005" w:tentative="1">
      <w:start w:val="1"/>
      <w:numFmt w:val="bullet"/>
      <w:lvlText w:val=""/>
      <w:lvlJc w:val="left"/>
      <w:pPr>
        <w:ind w:left="6397" w:hanging="360"/>
      </w:pPr>
      <w:rPr>
        <w:rFonts w:ascii="Wingdings" w:hAnsi="Wingdings" w:hint="default"/>
      </w:rPr>
    </w:lvl>
  </w:abstractNum>
  <w:abstractNum w:abstractNumId="16" w15:restartNumberingAfterBreak="0">
    <w:nsid w:val="207E32E9"/>
    <w:multiLevelType w:val="hybridMultilevel"/>
    <w:tmpl w:val="AAA4ECE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C82B6C"/>
    <w:multiLevelType w:val="hybridMultilevel"/>
    <w:tmpl w:val="09CEA00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36DEF"/>
    <w:multiLevelType w:val="hybridMultilevel"/>
    <w:tmpl w:val="6624D4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E233F7"/>
    <w:multiLevelType w:val="hybridMultilevel"/>
    <w:tmpl w:val="5C86E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9E5660A"/>
    <w:multiLevelType w:val="hybridMultilevel"/>
    <w:tmpl w:val="AD540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E62F60"/>
    <w:multiLevelType w:val="hybridMultilevel"/>
    <w:tmpl w:val="526A0C1A"/>
    <w:lvl w:ilvl="0" w:tplc="4F5AC774">
      <w:numFmt w:val="bullet"/>
      <w:lvlText w:val="-"/>
      <w:lvlJc w:val="left"/>
      <w:pPr>
        <w:ind w:left="360" w:hanging="360"/>
      </w:pPr>
      <w:rPr>
        <w:rFonts w:ascii="Arial" w:eastAsia="Times New Roman" w:hAnsi="Arial" w:hint="default"/>
        <w:color w:val="auto"/>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D302F0"/>
    <w:multiLevelType w:val="multilevel"/>
    <w:tmpl w:val="06C87A9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bCs w:val="0"/>
      </w:rPr>
    </w:lvl>
    <w:lvl w:ilvl="2">
      <w:start w:val="1"/>
      <w:numFmt w:val="decimal"/>
      <w:pStyle w:val="Heading3"/>
      <w:lvlText w:val="%1.%2.%3"/>
      <w:lvlJc w:val="left"/>
      <w:pPr>
        <w:tabs>
          <w:tab w:val="num" w:pos="720"/>
        </w:tabs>
        <w:ind w:left="720" w:hanging="720"/>
      </w:pPr>
      <w:rPr>
        <w:b/>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1D5460C"/>
    <w:multiLevelType w:val="hybridMultilevel"/>
    <w:tmpl w:val="EC622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913159"/>
    <w:multiLevelType w:val="hybridMultilevel"/>
    <w:tmpl w:val="B65C5CC6"/>
    <w:lvl w:ilvl="0" w:tplc="0424000B">
      <w:start w:val="1"/>
      <w:numFmt w:val="bullet"/>
      <w:lvlText w:val=""/>
      <w:lvlJc w:val="left"/>
      <w:pPr>
        <w:tabs>
          <w:tab w:val="num" w:pos="1080"/>
        </w:tabs>
        <w:ind w:left="1080" w:hanging="360"/>
      </w:pPr>
      <w:rPr>
        <w:rFonts w:ascii="Wingdings" w:hAnsi="Wingdings"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19020E"/>
    <w:multiLevelType w:val="hybridMultilevel"/>
    <w:tmpl w:val="24005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FE3BD6"/>
    <w:multiLevelType w:val="hybridMultilevel"/>
    <w:tmpl w:val="72A6BE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890648919">
    <w:abstractNumId w:val="25"/>
  </w:num>
  <w:num w:numId="2" w16cid:durableId="1442067087">
    <w:abstractNumId w:val="5"/>
  </w:num>
  <w:num w:numId="3" w16cid:durableId="958537462">
    <w:abstractNumId w:val="11"/>
  </w:num>
  <w:num w:numId="4" w16cid:durableId="164131455">
    <w:abstractNumId w:val="7"/>
  </w:num>
  <w:num w:numId="5" w16cid:durableId="1816337094">
    <w:abstractNumId w:val="18"/>
  </w:num>
  <w:num w:numId="6" w16cid:durableId="335428779">
    <w:abstractNumId w:val="13"/>
  </w:num>
  <w:num w:numId="7" w16cid:durableId="2070299465">
    <w:abstractNumId w:val="10"/>
  </w:num>
  <w:num w:numId="8" w16cid:durableId="1947036088">
    <w:abstractNumId w:val="33"/>
  </w:num>
  <w:num w:numId="9" w16cid:durableId="1542395574">
    <w:abstractNumId w:val="17"/>
  </w:num>
  <w:num w:numId="10" w16cid:durableId="800613586">
    <w:abstractNumId w:val="31"/>
  </w:num>
  <w:num w:numId="11" w16cid:durableId="597493268">
    <w:abstractNumId w:val="16"/>
  </w:num>
  <w:num w:numId="12" w16cid:durableId="1473981138">
    <w:abstractNumId w:val="28"/>
  </w:num>
  <w:num w:numId="13" w16cid:durableId="412748373">
    <w:abstractNumId w:val="22"/>
  </w:num>
  <w:num w:numId="14" w16cid:durableId="667710369">
    <w:abstractNumId w:val="34"/>
  </w:num>
  <w:num w:numId="15" w16cid:durableId="1371415185">
    <w:abstractNumId w:val="24"/>
  </w:num>
  <w:num w:numId="16" w16cid:durableId="1211723047">
    <w:abstractNumId w:val="35"/>
  </w:num>
  <w:num w:numId="17" w16cid:durableId="1566523301">
    <w:abstractNumId w:val="27"/>
  </w:num>
  <w:num w:numId="18" w16cid:durableId="327680898">
    <w:abstractNumId w:val="20"/>
  </w:num>
  <w:num w:numId="19" w16cid:durableId="1378891998">
    <w:abstractNumId w:val="14"/>
  </w:num>
  <w:num w:numId="20" w16cid:durableId="229266974">
    <w:abstractNumId w:val="23"/>
  </w:num>
  <w:num w:numId="21" w16cid:durableId="1927492863">
    <w:abstractNumId w:val="6"/>
  </w:num>
  <w:num w:numId="22" w16cid:durableId="1474375190">
    <w:abstractNumId w:val="32"/>
  </w:num>
  <w:num w:numId="23" w16cid:durableId="1464495778">
    <w:abstractNumId w:val="19"/>
  </w:num>
  <w:num w:numId="24" w16cid:durableId="566497615">
    <w:abstractNumId w:val="12"/>
  </w:num>
  <w:num w:numId="25" w16cid:durableId="1212382811">
    <w:abstractNumId w:val="37"/>
  </w:num>
  <w:num w:numId="26" w16cid:durableId="140540477">
    <w:abstractNumId w:val="8"/>
  </w:num>
  <w:num w:numId="27" w16cid:durableId="1548642691">
    <w:abstractNumId w:val="15"/>
  </w:num>
  <w:num w:numId="28" w16cid:durableId="657999191">
    <w:abstractNumId w:val="26"/>
  </w:num>
  <w:num w:numId="29" w16cid:durableId="681667830">
    <w:abstractNumId w:val="30"/>
  </w:num>
  <w:num w:numId="30" w16cid:durableId="1934320230">
    <w:abstractNumId w:val="9"/>
  </w:num>
  <w:num w:numId="31" w16cid:durableId="2063751264">
    <w:abstractNumId w:val="21"/>
  </w:num>
  <w:num w:numId="32" w16cid:durableId="544566461">
    <w:abstractNumId w:val="36"/>
  </w:num>
  <w:num w:numId="33" w16cid:durableId="288320306">
    <w:abstractNumId w:val="29"/>
  </w:num>
  <w:num w:numId="34" w16cid:durableId="650718978">
    <w:abstractNumId w:val="25"/>
  </w:num>
  <w:num w:numId="35" w16cid:durableId="1265848388">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3F"/>
    <w:rsid w:val="000263AB"/>
    <w:rsid w:val="00036700"/>
    <w:rsid w:val="0004333F"/>
    <w:rsid w:val="00047C34"/>
    <w:rsid w:val="000530D5"/>
    <w:rsid w:val="00056028"/>
    <w:rsid w:val="00057806"/>
    <w:rsid w:val="000579DC"/>
    <w:rsid w:val="0007400D"/>
    <w:rsid w:val="0007495E"/>
    <w:rsid w:val="00080A7D"/>
    <w:rsid w:val="00084037"/>
    <w:rsid w:val="000926B4"/>
    <w:rsid w:val="0009777F"/>
    <w:rsid w:val="000D0CF8"/>
    <w:rsid w:val="000E4C56"/>
    <w:rsid w:val="00104E19"/>
    <w:rsid w:val="00121BD0"/>
    <w:rsid w:val="001318DC"/>
    <w:rsid w:val="00140FF0"/>
    <w:rsid w:val="001424D8"/>
    <w:rsid w:val="00150506"/>
    <w:rsid w:val="0016017F"/>
    <w:rsid w:val="00170FF2"/>
    <w:rsid w:val="001803DC"/>
    <w:rsid w:val="00182548"/>
    <w:rsid w:val="00182BCC"/>
    <w:rsid w:val="00184111"/>
    <w:rsid w:val="00193B30"/>
    <w:rsid w:val="001A5A2E"/>
    <w:rsid w:val="001B72D5"/>
    <w:rsid w:val="001D5029"/>
    <w:rsid w:val="001D5586"/>
    <w:rsid w:val="00213DBE"/>
    <w:rsid w:val="002216D6"/>
    <w:rsid w:val="00227317"/>
    <w:rsid w:val="00232B87"/>
    <w:rsid w:val="0024062C"/>
    <w:rsid w:val="00252A20"/>
    <w:rsid w:val="00297703"/>
    <w:rsid w:val="002D09AA"/>
    <w:rsid w:val="002D4CB3"/>
    <w:rsid w:val="002D4E96"/>
    <w:rsid w:val="002E2063"/>
    <w:rsid w:val="002E3197"/>
    <w:rsid w:val="002F59C4"/>
    <w:rsid w:val="003101CA"/>
    <w:rsid w:val="00321149"/>
    <w:rsid w:val="0032606E"/>
    <w:rsid w:val="00335D3C"/>
    <w:rsid w:val="00337A92"/>
    <w:rsid w:val="0034006E"/>
    <w:rsid w:val="00345FB5"/>
    <w:rsid w:val="00351DC7"/>
    <w:rsid w:val="00364203"/>
    <w:rsid w:val="00372C92"/>
    <w:rsid w:val="0037471E"/>
    <w:rsid w:val="003855C9"/>
    <w:rsid w:val="00395AFE"/>
    <w:rsid w:val="003A52B0"/>
    <w:rsid w:val="003B2371"/>
    <w:rsid w:val="003B514A"/>
    <w:rsid w:val="003D4959"/>
    <w:rsid w:val="00404807"/>
    <w:rsid w:val="00404A97"/>
    <w:rsid w:val="004057C3"/>
    <w:rsid w:val="004071ED"/>
    <w:rsid w:val="0041084C"/>
    <w:rsid w:val="004207F5"/>
    <w:rsid w:val="00425E5B"/>
    <w:rsid w:val="00431E4F"/>
    <w:rsid w:val="00440937"/>
    <w:rsid w:val="00440F0C"/>
    <w:rsid w:val="00444347"/>
    <w:rsid w:val="00446E5A"/>
    <w:rsid w:val="004654B4"/>
    <w:rsid w:val="00481D04"/>
    <w:rsid w:val="00484692"/>
    <w:rsid w:val="004859F2"/>
    <w:rsid w:val="00487590"/>
    <w:rsid w:val="004A250C"/>
    <w:rsid w:val="004A608E"/>
    <w:rsid w:val="004B2767"/>
    <w:rsid w:val="004B5EC0"/>
    <w:rsid w:val="004B6630"/>
    <w:rsid w:val="004C68CF"/>
    <w:rsid w:val="004C7170"/>
    <w:rsid w:val="004F06FD"/>
    <w:rsid w:val="005020B0"/>
    <w:rsid w:val="00502595"/>
    <w:rsid w:val="00504332"/>
    <w:rsid w:val="005044C4"/>
    <w:rsid w:val="0051341B"/>
    <w:rsid w:val="00517DF0"/>
    <w:rsid w:val="00547BC9"/>
    <w:rsid w:val="005526AD"/>
    <w:rsid w:val="005627EE"/>
    <w:rsid w:val="005643F4"/>
    <w:rsid w:val="00564F99"/>
    <w:rsid w:val="00571382"/>
    <w:rsid w:val="00581D73"/>
    <w:rsid w:val="005A4D30"/>
    <w:rsid w:val="005A6813"/>
    <w:rsid w:val="005A7BCC"/>
    <w:rsid w:val="005B111E"/>
    <w:rsid w:val="005B638A"/>
    <w:rsid w:val="005C2745"/>
    <w:rsid w:val="005C69AF"/>
    <w:rsid w:val="005D5F5F"/>
    <w:rsid w:val="005D6081"/>
    <w:rsid w:val="005F0DBC"/>
    <w:rsid w:val="006032FD"/>
    <w:rsid w:val="006070A8"/>
    <w:rsid w:val="006105DC"/>
    <w:rsid w:val="0061349C"/>
    <w:rsid w:val="0062512F"/>
    <w:rsid w:val="00636CF6"/>
    <w:rsid w:val="006572D6"/>
    <w:rsid w:val="006643D6"/>
    <w:rsid w:val="00684435"/>
    <w:rsid w:val="00694EFD"/>
    <w:rsid w:val="0069726F"/>
    <w:rsid w:val="006A3F11"/>
    <w:rsid w:val="006C4BEE"/>
    <w:rsid w:val="006D2BBB"/>
    <w:rsid w:val="006D4134"/>
    <w:rsid w:val="006D4C4E"/>
    <w:rsid w:val="006D60C0"/>
    <w:rsid w:val="006E3206"/>
    <w:rsid w:val="006E4C49"/>
    <w:rsid w:val="006F07BF"/>
    <w:rsid w:val="006F0C3F"/>
    <w:rsid w:val="00703F63"/>
    <w:rsid w:val="00707077"/>
    <w:rsid w:val="00724293"/>
    <w:rsid w:val="00726AAF"/>
    <w:rsid w:val="007274FF"/>
    <w:rsid w:val="00727710"/>
    <w:rsid w:val="007278E2"/>
    <w:rsid w:val="00727DFD"/>
    <w:rsid w:val="0073752E"/>
    <w:rsid w:val="007417C1"/>
    <w:rsid w:val="00747C0A"/>
    <w:rsid w:val="007513F9"/>
    <w:rsid w:val="00751736"/>
    <w:rsid w:val="00765DEE"/>
    <w:rsid w:val="00770246"/>
    <w:rsid w:val="00784DA6"/>
    <w:rsid w:val="00786903"/>
    <w:rsid w:val="007A5254"/>
    <w:rsid w:val="007A61A9"/>
    <w:rsid w:val="007B3CA1"/>
    <w:rsid w:val="007C41B0"/>
    <w:rsid w:val="007C4DB5"/>
    <w:rsid w:val="007C5088"/>
    <w:rsid w:val="007D75E7"/>
    <w:rsid w:val="007E4464"/>
    <w:rsid w:val="007E49E2"/>
    <w:rsid w:val="007E5804"/>
    <w:rsid w:val="007F4FCF"/>
    <w:rsid w:val="00803A76"/>
    <w:rsid w:val="00810FF0"/>
    <w:rsid w:val="00813195"/>
    <w:rsid w:val="00817240"/>
    <w:rsid w:val="00824250"/>
    <w:rsid w:val="0083096D"/>
    <w:rsid w:val="00833A31"/>
    <w:rsid w:val="008509C2"/>
    <w:rsid w:val="0086081A"/>
    <w:rsid w:val="00874135"/>
    <w:rsid w:val="00882C12"/>
    <w:rsid w:val="00894AC6"/>
    <w:rsid w:val="00895C5E"/>
    <w:rsid w:val="00896FCD"/>
    <w:rsid w:val="008A2FE7"/>
    <w:rsid w:val="008A7824"/>
    <w:rsid w:val="008A7F34"/>
    <w:rsid w:val="008B7A4F"/>
    <w:rsid w:val="008C21D2"/>
    <w:rsid w:val="008C337F"/>
    <w:rsid w:val="008D79BE"/>
    <w:rsid w:val="008E28AE"/>
    <w:rsid w:val="008E4A17"/>
    <w:rsid w:val="00913847"/>
    <w:rsid w:val="00927F7E"/>
    <w:rsid w:val="009345F6"/>
    <w:rsid w:val="009545CC"/>
    <w:rsid w:val="009574EF"/>
    <w:rsid w:val="0096110A"/>
    <w:rsid w:val="00962441"/>
    <w:rsid w:val="00963053"/>
    <w:rsid w:val="00963FC3"/>
    <w:rsid w:val="009714D8"/>
    <w:rsid w:val="00974D97"/>
    <w:rsid w:val="0099424C"/>
    <w:rsid w:val="009955D5"/>
    <w:rsid w:val="009976FD"/>
    <w:rsid w:val="009A18A4"/>
    <w:rsid w:val="009B0FF6"/>
    <w:rsid w:val="009C65E2"/>
    <w:rsid w:val="009C75D7"/>
    <w:rsid w:val="009D5897"/>
    <w:rsid w:val="009D727B"/>
    <w:rsid w:val="009D786C"/>
    <w:rsid w:val="009E15A8"/>
    <w:rsid w:val="00A0474F"/>
    <w:rsid w:val="00A10571"/>
    <w:rsid w:val="00A12BCC"/>
    <w:rsid w:val="00A14D61"/>
    <w:rsid w:val="00A377E8"/>
    <w:rsid w:val="00A44FDA"/>
    <w:rsid w:val="00A52F0C"/>
    <w:rsid w:val="00A67631"/>
    <w:rsid w:val="00A712C7"/>
    <w:rsid w:val="00A7272D"/>
    <w:rsid w:val="00A72F2D"/>
    <w:rsid w:val="00A77199"/>
    <w:rsid w:val="00A84065"/>
    <w:rsid w:val="00A84AA9"/>
    <w:rsid w:val="00A87E55"/>
    <w:rsid w:val="00AA22B6"/>
    <w:rsid w:val="00AA3741"/>
    <w:rsid w:val="00AA5650"/>
    <w:rsid w:val="00AA76D1"/>
    <w:rsid w:val="00AC43DA"/>
    <w:rsid w:val="00AD22C0"/>
    <w:rsid w:val="00AF200C"/>
    <w:rsid w:val="00AF78AC"/>
    <w:rsid w:val="00B145B6"/>
    <w:rsid w:val="00B21D22"/>
    <w:rsid w:val="00B21E91"/>
    <w:rsid w:val="00B22F8B"/>
    <w:rsid w:val="00B37E46"/>
    <w:rsid w:val="00B5256F"/>
    <w:rsid w:val="00B539EB"/>
    <w:rsid w:val="00B55306"/>
    <w:rsid w:val="00B763B2"/>
    <w:rsid w:val="00B81CC3"/>
    <w:rsid w:val="00B91612"/>
    <w:rsid w:val="00B91910"/>
    <w:rsid w:val="00B92ACA"/>
    <w:rsid w:val="00B94FC9"/>
    <w:rsid w:val="00BA5616"/>
    <w:rsid w:val="00BB37F4"/>
    <w:rsid w:val="00BC4189"/>
    <w:rsid w:val="00BD3A6A"/>
    <w:rsid w:val="00BD5FC6"/>
    <w:rsid w:val="00BE193E"/>
    <w:rsid w:val="00BE4875"/>
    <w:rsid w:val="00BE4E94"/>
    <w:rsid w:val="00BE517A"/>
    <w:rsid w:val="00BE5B22"/>
    <w:rsid w:val="00C157EF"/>
    <w:rsid w:val="00C301EC"/>
    <w:rsid w:val="00C420E2"/>
    <w:rsid w:val="00C42B4A"/>
    <w:rsid w:val="00C5352C"/>
    <w:rsid w:val="00C74571"/>
    <w:rsid w:val="00C87462"/>
    <w:rsid w:val="00C9406B"/>
    <w:rsid w:val="00C9713B"/>
    <w:rsid w:val="00C97D53"/>
    <w:rsid w:val="00CA3E66"/>
    <w:rsid w:val="00CC1921"/>
    <w:rsid w:val="00CD1D9F"/>
    <w:rsid w:val="00CE1623"/>
    <w:rsid w:val="00D01ED0"/>
    <w:rsid w:val="00D04561"/>
    <w:rsid w:val="00D12A3A"/>
    <w:rsid w:val="00D17D96"/>
    <w:rsid w:val="00D228B9"/>
    <w:rsid w:val="00D32CE9"/>
    <w:rsid w:val="00D36CC6"/>
    <w:rsid w:val="00D406E6"/>
    <w:rsid w:val="00D4105B"/>
    <w:rsid w:val="00D45C94"/>
    <w:rsid w:val="00D539E1"/>
    <w:rsid w:val="00D55FCC"/>
    <w:rsid w:val="00D57055"/>
    <w:rsid w:val="00D621C3"/>
    <w:rsid w:val="00D66AB4"/>
    <w:rsid w:val="00D702DA"/>
    <w:rsid w:val="00D865C2"/>
    <w:rsid w:val="00D924BA"/>
    <w:rsid w:val="00DA3BC5"/>
    <w:rsid w:val="00DA4FD8"/>
    <w:rsid w:val="00DB3369"/>
    <w:rsid w:val="00DB3A4C"/>
    <w:rsid w:val="00DB7B63"/>
    <w:rsid w:val="00DB7BC9"/>
    <w:rsid w:val="00DC033D"/>
    <w:rsid w:val="00DC17DB"/>
    <w:rsid w:val="00DC7E55"/>
    <w:rsid w:val="00DD1ACC"/>
    <w:rsid w:val="00DD334A"/>
    <w:rsid w:val="00DD3F1F"/>
    <w:rsid w:val="00DE6740"/>
    <w:rsid w:val="00DF0A39"/>
    <w:rsid w:val="00DF5941"/>
    <w:rsid w:val="00E03633"/>
    <w:rsid w:val="00E07C71"/>
    <w:rsid w:val="00E11DC7"/>
    <w:rsid w:val="00E304E1"/>
    <w:rsid w:val="00E3175E"/>
    <w:rsid w:val="00E32F98"/>
    <w:rsid w:val="00E33866"/>
    <w:rsid w:val="00E45F02"/>
    <w:rsid w:val="00E4658D"/>
    <w:rsid w:val="00E571C1"/>
    <w:rsid w:val="00E65EB0"/>
    <w:rsid w:val="00E661D5"/>
    <w:rsid w:val="00E77631"/>
    <w:rsid w:val="00E8215B"/>
    <w:rsid w:val="00E878BD"/>
    <w:rsid w:val="00E93D84"/>
    <w:rsid w:val="00E9425D"/>
    <w:rsid w:val="00E9442A"/>
    <w:rsid w:val="00E94E57"/>
    <w:rsid w:val="00E97E42"/>
    <w:rsid w:val="00EE30D6"/>
    <w:rsid w:val="00F02557"/>
    <w:rsid w:val="00F11A48"/>
    <w:rsid w:val="00F2128C"/>
    <w:rsid w:val="00F24692"/>
    <w:rsid w:val="00F53465"/>
    <w:rsid w:val="00F648F3"/>
    <w:rsid w:val="00F65F71"/>
    <w:rsid w:val="00F74B54"/>
    <w:rsid w:val="00F770C9"/>
    <w:rsid w:val="00F93363"/>
    <w:rsid w:val="00FA29DD"/>
    <w:rsid w:val="00FA6ED4"/>
    <w:rsid w:val="00FD1A6E"/>
    <w:rsid w:val="00FF1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D0D7D6"/>
  <w15:docId w15:val="{F2493611-BE86-4532-A690-4C53EE15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6AD"/>
  </w:style>
  <w:style w:type="paragraph" w:styleId="Heading1">
    <w:name w:val="heading 1"/>
    <w:aliases w:val="H1,h1,II+,I"/>
    <w:basedOn w:val="Normal"/>
    <w:next w:val="Normal"/>
    <w:link w:val="Heading1Char"/>
    <w:autoRedefine/>
    <w:qFormat/>
    <w:rsid w:val="009C75D7"/>
    <w:pPr>
      <w:keepNext/>
      <w:numPr>
        <w:numId w:val="1"/>
      </w:numPr>
      <w:spacing w:before="240" w:after="120" w:line="240" w:lineRule="auto"/>
      <w:jc w:val="both"/>
      <w:outlineLvl w:val="0"/>
    </w:pPr>
    <w:rPr>
      <w:rFonts w:ascii="Arial" w:eastAsia="Times New Roman" w:hAnsi="Arial"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qFormat/>
    <w:rsid w:val="009C75D7"/>
    <w:pPr>
      <w:keepNext/>
      <w:numPr>
        <w:ilvl w:val="1"/>
        <w:numId w:val="1"/>
      </w:numPr>
      <w:spacing w:before="240" w:after="120" w:line="240" w:lineRule="auto"/>
      <w:jc w:val="both"/>
      <w:outlineLvl w:val="1"/>
    </w:pPr>
    <w:rPr>
      <w:rFonts w:ascii="Arial" w:eastAsia="Times New Roman" w:hAnsi="Arial" w:cs="Times New Roman"/>
      <w:b/>
      <w:caps/>
      <w:szCs w:val="20"/>
    </w:rPr>
  </w:style>
  <w:style w:type="paragraph" w:styleId="Heading3">
    <w:name w:val="heading 3"/>
    <w:basedOn w:val="Normal"/>
    <w:next w:val="Normal"/>
    <w:link w:val="Heading3Char"/>
    <w:qFormat/>
    <w:rsid w:val="0004333F"/>
    <w:pPr>
      <w:keepNext/>
      <w:numPr>
        <w:ilvl w:val="2"/>
        <w:numId w:val="1"/>
      </w:numPr>
      <w:spacing w:before="240" w:after="60" w:line="240" w:lineRule="auto"/>
      <w:jc w:val="both"/>
      <w:outlineLvl w:val="2"/>
    </w:pPr>
    <w:rPr>
      <w:rFonts w:ascii="Arial" w:eastAsia="Times New Roman" w:hAnsi="Arial" w:cs="Arial"/>
      <w:bCs/>
      <w:sz w:val="20"/>
      <w:szCs w:val="26"/>
    </w:rPr>
  </w:style>
  <w:style w:type="paragraph" w:styleId="Heading4">
    <w:name w:val="heading 4"/>
    <w:aliases w:val="Heading 21,H4"/>
    <w:basedOn w:val="Normal"/>
    <w:next w:val="Normal"/>
    <w:link w:val="Heading4Char"/>
    <w:qFormat/>
    <w:rsid w:val="0004333F"/>
    <w:pPr>
      <w:keepNext/>
      <w:numPr>
        <w:ilvl w:val="3"/>
        <w:numId w:val="1"/>
      </w:numPr>
      <w:spacing w:after="0" w:line="240" w:lineRule="auto"/>
      <w:jc w:val="both"/>
      <w:outlineLvl w:val="3"/>
    </w:pPr>
    <w:rPr>
      <w:rFonts w:ascii="Arial" w:eastAsia="Times New Roman" w:hAnsi="Arial" w:cs="Times New Roman"/>
      <w:sz w:val="20"/>
      <w:szCs w:val="20"/>
    </w:rPr>
  </w:style>
  <w:style w:type="paragraph" w:styleId="Heading5">
    <w:name w:val="heading 5"/>
    <w:basedOn w:val="Normal"/>
    <w:next w:val="Normal"/>
    <w:link w:val="Heading5Char"/>
    <w:qFormat/>
    <w:rsid w:val="0004333F"/>
    <w:pPr>
      <w:keepNext/>
      <w:numPr>
        <w:ilvl w:val="4"/>
        <w:numId w:val="1"/>
      </w:numPr>
      <w:spacing w:after="0" w:line="240" w:lineRule="auto"/>
      <w:outlineLvl w:val="4"/>
    </w:pPr>
    <w:rPr>
      <w:rFonts w:ascii="Arial" w:eastAsia="Times New Roman" w:hAnsi="Arial" w:cs="Times New Roman"/>
      <w:b/>
      <w:bCs/>
      <w:szCs w:val="20"/>
    </w:rPr>
  </w:style>
  <w:style w:type="paragraph" w:styleId="Heading6">
    <w:name w:val="heading 6"/>
    <w:basedOn w:val="Normal"/>
    <w:next w:val="Normal"/>
    <w:link w:val="Heading6Char"/>
    <w:qFormat/>
    <w:rsid w:val="0004333F"/>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4333F"/>
    <w:pPr>
      <w:keepNext/>
      <w:numPr>
        <w:ilvl w:val="6"/>
        <w:numId w:val="1"/>
      </w:numPr>
      <w:spacing w:after="0" w:line="240" w:lineRule="auto"/>
      <w:jc w:val="center"/>
      <w:outlineLvl w:val="6"/>
    </w:pPr>
    <w:rPr>
      <w:rFonts w:ascii="Arial" w:eastAsia="Times New Roman" w:hAnsi="Arial" w:cs="Times New Roman"/>
      <w:b/>
      <w:bCs/>
      <w:szCs w:val="20"/>
    </w:rPr>
  </w:style>
  <w:style w:type="paragraph" w:styleId="Heading8">
    <w:name w:val="heading 8"/>
    <w:basedOn w:val="Normal"/>
    <w:next w:val="Normal"/>
    <w:link w:val="Heading8Char"/>
    <w:qFormat/>
    <w:rsid w:val="0004333F"/>
    <w:pPr>
      <w:keepNext/>
      <w:numPr>
        <w:ilvl w:val="7"/>
        <w:numId w:val="1"/>
      </w:numPr>
      <w:spacing w:after="0" w:line="240" w:lineRule="auto"/>
      <w:jc w:val="both"/>
      <w:outlineLvl w:val="7"/>
    </w:pPr>
    <w:rPr>
      <w:rFonts w:ascii="Arial" w:eastAsia="Times New Roman" w:hAnsi="Arial" w:cs="Arial"/>
      <w:b/>
      <w:bCs/>
      <w:sz w:val="20"/>
      <w:szCs w:val="24"/>
    </w:rPr>
  </w:style>
  <w:style w:type="paragraph" w:styleId="Heading9">
    <w:name w:val="heading 9"/>
    <w:basedOn w:val="Normal"/>
    <w:next w:val="Normal"/>
    <w:link w:val="Heading9Char"/>
    <w:qFormat/>
    <w:rsid w:val="0004333F"/>
    <w:pPr>
      <w:numPr>
        <w:ilvl w:val="8"/>
        <w:numId w:val="1"/>
      </w:numPr>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C75D7"/>
    <w:rPr>
      <w:rFonts w:ascii="Arial" w:eastAsia="Times New Roman" w:hAnsi="Arial" w:cs="Arial"/>
      <w:kern w:val="32"/>
      <w:sz w:val="24"/>
      <w:szCs w:val="32"/>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C75D7"/>
    <w:rPr>
      <w:rFonts w:ascii="Arial" w:eastAsia="Times New Roman" w:hAnsi="Arial" w:cs="Times New Roman"/>
      <w:b/>
      <w:caps/>
      <w:szCs w:val="20"/>
    </w:rPr>
  </w:style>
  <w:style w:type="character" w:customStyle="1" w:styleId="Heading3Char">
    <w:name w:val="Heading 3 Char"/>
    <w:basedOn w:val="DefaultParagraphFont"/>
    <w:link w:val="Heading3"/>
    <w:rsid w:val="0004333F"/>
    <w:rPr>
      <w:rFonts w:ascii="Arial" w:eastAsia="Times New Roman" w:hAnsi="Arial" w:cs="Arial"/>
      <w:bCs/>
      <w:sz w:val="20"/>
      <w:szCs w:val="26"/>
    </w:rPr>
  </w:style>
  <w:style w:type="character" w:customStyle="1" w:styleId="Heading4Char">
    <w:name w:val="Heading 4 Char"/>
    <w:aliases w:val="Heading 21 Char,H4 Char"/>
    <w:basedOn w:val="DefaultParagraphFont"/>
    <w:link w:val="Heading4"/>
    <w:rsid w:val="0004333F"/>
    <w:rPr>
      <w:rFonts w:ascii="Arial" w:eastAsia="Times New Roman" w:hAnsi="Arial" w:cs="Times New Roman"/>
      <w:sz w:val="20"/>
      <w:szCs w:val="20"/>
    </w:rPr>
  </w:style>
  <w:style w:type="character" w:customStyle="1" w:styleId="Heading5Char">
    <w:name w:val="Heading 5 Char"/>
    <w:basedOn w:val="DefaultParagraphFont"/>
    <w:link w:val="Heading5"/>
    <w:rsid w:val="0004333F"/>
    <w:rPr>
      <w:rFonts w:ascii="Arial" w:eastAsia="Times New Roman" w:hAnsi="Arial" w:cs="Times New Roman"/>
      <w:b/>
      <w:bCs/>
      <w:szCs w:val="20"/>
    </w:rPr>
  </w:style>
  <w:style w:type="character" w:customStyle="1" w:styleId="Heading6Char">
    <w:name w:val="Heading 6 Char"/>
    <w:basedOn w:val="DefaultParagraphFont"/>
    <w:link w:val="Heading6"/>
    <w:rsid w:val="0004333F"/>
    <w:rPr>
      <w:rFonts w:ascii="Times New Roman" w:eastAsia="Times New Roman" w:hAnsi="Times New Roman" w:cs="Times New Roman"/>
      <w:b/>
      <w:bCs/>
    </w:rPr>
  </w:style>
  <w:style w:type="character" w:customStyle="1" w:styleId="Heading7Char">
    <w:name w:val="Heading 7 Char"/>
    <w:basedOn w:val="DefaultParagraphFont"/>
    <w:link w:val="Heading7"/>
    <w:rsid w:val="0004333F"/>
    <w:rPr>
      <w:rFonts w:ascii="Arial" w:eastAsia="Times New Roman" w:hAnsi="Arial" w:cs="Times New Roman"/>
      <w:b/>
      <w:bCs/>
      <w:szCs w:val="20"/>
    </w:rPr>
  </w:style>
  <w:style w:type="character" w:customStyle="1" w:styleId="Heading8Char">
    <w:name w:val="Heading 8 Char"/>
    <w:basedOn w:val="DefaultParagraphFont"/>
    <w:link w:val="Heading8"/>
    <w:rsid w:val="0004333F"/>
    <w:rPr>
      <w:rFonts w:ascii="Arial" w:eastAsia="Times New Roman" w:hAnsi="Arial" w:cs="Arial"/>
      <w:b/>
      <w:bCs/>
      <w:sz w:val="20"/>
      <w:szCs w:val="24"/>
    </w:rPr>
  </w:style>
  <w:style w:type="character" w:customStyle="1" w:styleId="Heading9Char">
    <w:name w:val="Heading 9 Char"/>
    <w:basedOn w:val="DefaultParagraphFont"/>
    <w:link w:val="Heading9"/>
    <w:rsid w:val="0004333F"/>
    <w:rPr>
      <w:rFonts w:ascii="Arial" w:eastAsia="Times New Roman" w:hAnsi="Arial" w:cs="Arial"/>
    </w:rPr>
  </w:style>
  <w:style w:type="numbering" w:customStyle="1" w:styleId="NoList1">
    <w:name w:val="No List1"/>
    <w:next w:val="NoList"/>
    <w:uiPriority w:val="99"/>
    <w:semiHidden/>
    <w:unhideWhenUsed/>
    <w:rsid w:val="0004333F"/>
  </w:style>
  <w:style w:type="character" w:styleId="Hyperlink">
    <w:name w:val="Hyperlink"/>
    <w:uiPriority w:val="99"/>
    <w:rsid w:val="0004333F"/>
    <w:rPr>
      <w:strike w:val="0"/>
      <w:dstrike w:val="0"/>
      <w:color w:val="0000FF"/>
      <w:u w:val="none"/>
      <w:effect w:val="none"/>
    </w:rPr>
  </w:style>
  <w:style w:type="paragraph" w:styleId="BodyText2">
    <w:name w:val="Body Text 2"/>
    <w:basedOn w:val="Normal"/>
    <w:link w:val="BodyText2Char"/>
    <w:rsid w:val="0004333F"/>
    <w:pPr>
      <w:spacing w:after="0" w:line="240" w:lineRule="auto"/>
    </w:pPr>
    <w:rPr>
      <w:rFonts w:ascii="Arial" w:eastAsia="Times New Roman" w:hAnsi="Arial" w:cs="Times New Roman"/>
      <w:b/>
      <w:sz w:val="20"/>
      <w:szCs w:val="20"/>
    </w:rPr>
  </w:style>
  <w:style w:type="character" w:customStyle="1" w:styleId="BodyText2Char">
    <w:name w:val="Body Text 2 Char"/>
    <w:basedOn w:val="DefaultParagraphFont"/>
    <w:link w:val="BodyText2"/>
    <w:rsid w:val="0004333F"/>
    <w:rPr>
      <w:rFonts w:ascii="Arial" w:eastAsia="Times New Roman" w:hAnsi="Arial" w:cs="Times New Roman"/>
      <w:b/>
      <w:sz w:val="20"/>
      <w:szCs w:val="20"/>
    </w:rPr>
  </w:style>
  <w:style w:type="paragraph" w:styleId="BodyText">
    <w:name w:val="Body Text"/>
    <w:basedOn w:val="Normal"/>
    <w:link w:val="BodyTextChar"/>
    <w:rsid w:val="0004333F"/>
    <w:pPr>
      <w:spacing w:after="0" w:line="240" w:lineRule="auto"/>
      <w:jc w:val="both"/>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04333F"/>
    <w:rPr>
      <w:rFonts w:ascii="Times New Roman" w:eastAsia="Times New Roman" w:hAnsi="Times New Roman" w:cs="Times New Roman"/>
      <w:b/>
      <w:sz w:val="24"/>
      <w:szCs w:val="20"/>
    </w:rPr>
  </w:style>
  <w:style w:type="paragraph" w:styleId="FootnoteText">
    <w:name w:val="footnote text"/>
    <w:basedOn w:val="Normal"/>
    <w:link w:val="FootnoteTextChar"/>
    <w:semiHidden/>
    <w:rsid w:val="0004333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4333F"/>
    <w:rPr>
      <w:rFonts w:ascii="Times New Roman" w:eastAsia="Times New Roman" w:hAnsi="Times New Roman" w:cs="Times New Roman"/>
      <w:sz w:val="20"/>
      <w:szCs w:val="20"/>
    </w:rPr>
  </w:style>
  <w:style w:type="paragraph" w:styleId="TOC1">
    <w:name w:val="toc 1"/>
    <w:basedOn w:val="Normal"/>
    <w:next w:val="Normal"/>
    <w:autoRedefine/>
    <w:uiPriority w:val="39"/>
    <w:rsid w:val="00A14D61"/>
    <w:pPr>
      <w:tabs>
        <w:tab w:val="left" w:pos="400"/>
        <w:tab w:val="right" w:leader="underscore" w:pos="9515"/>
      </w:tabs>
      <w:spacing w:before="120" w:after="0" w:line="240" w:lineRule="auto"/>
    </w:pPr>
    <w:rPr>
      <w:rFonts w:ascii="Arial" w:eastAsia="Times New Roman" w:hAnsi="Arial" w:cs="Arial"/>
      <w:b/>
      <w:bCs/>
      <w:caps/>
      <w:noProof/>
      <w:sz w:val="20"/>
      <w:szCs w:val="28"/>
    </w:rPr>
  </w:style>
  <w:style w:type="paragraph" w:styleId="BodyText3">
    <w:name w:val="Body Text 3"/>
    <w:basedOn w:val="Normal"/>
    <w:link w:val="BodyText3Char"/>
    <w:rsid w:val="0004333F"/>
    <w:pPr>
      <w:spacing w:after="0" w:line="240" w:lineRule="auto"/>
      <w:jc w:val="both"/>
    </w:pPr>
    <w:rPr>
      <w:rFonts w:ascii="Arial" w:eastAsia="Times New Roman" w:hAnsi="Arial" w:cs="Times New Roman"/>
      <w:szCs w:val="20"/>
      <w:lang w:val="en-US"/>
    </w:rPr>
  </w:style>
  <w:style w:type="character" w:customStyle="1" w:styleId="BodyText3Char">
    <w:name w:val="Body Text 3 Char"/>
    <w:basedOn w:val="DefaultParagraphFont"/>
    <w:link w:val="BodyText3"/>
    <w:rsid w:val="0004333F"/>
    <w:rPr>
      <w:rFonts w:ascii="Arial" w:eastAsia="Times New Roman" w:hAnsi="Arial" w:cs="Times New Roman"/>
      <w:szCs w:val="20"/>
      <w:lang w:val="en-US"/>
    </w:rPr>
  </w:style>
  <w:style w:type="paragraph" w:styleId="Footer">
    <w:name w:val="footer"/>
    <w:basedOn w:val="Normal"/>
    <w:link w:val="FooterChar"/>
    <w:rsid w:val="0004333F"/>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04333F"/>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04333F"/>
    <w:pPr>
      <w:tabs>
        <w:tab w:val="center" w:pos="4153"/>
        <w:tab w:val="right" w:pos="8306"/>
      </w:tabs>
      <w:spacing w:after="0" w:line="240" w:lineRule="auto"/>
    </w:pPr>
    <w:rPr>
      <w:rFonts w:ascii="Times New Roman" w:eastAsia="Times New Roman" w:hAnsi="Times New Roman" w:cs="Times New Roman"/>
      <w:sz w:val="24"/>
      <w:szCs w:val="20"/>
      <w:lang w:val="en-US"/>
    </w:rPr>
  </w:style>
  <w:style w:type="character" w:customStyle="1" w:styleId="HeaderChar">
    <w:name w:val="Header Char"/>
    <w:aliases w:val="E-PVO-glava Char"/>
    <w:basedOn w:val="DefaultParagraphFont"/>
    <w:link w:val="Header"/>
    <w:uiPriority w:val="99"/>
    <w:rsid w:val="0004333F"/>
    <w:rPr>
      <w:rFonts w:ascii="Times New Roman" w:eastAsia="Times New Roman" w:hAnsi="Times New Roman" w:cs="Times New Roman"/>
      <w:sz w:val="24"/>
      <w:szCs w:val="20"/>
      <w:lang w:val="en-US"/>
    </w:rPr>
  </w:style>
  <w:style w:type="character" w:styleId="PageNumber">
    <w:name w:val="page number"/>
    <w:basedOn w:val="DefaultParagraphFont"/>
    <w:rsid w:val="0004333F"/>
  </w:style>
  <w:style w:type="paragraph" w:styleId="TOC2">
    <w:name w:val="toc 2"/>
    <w:basedOn w:val="Normal"/>
    <w:next w:val="Normal"/>
    <w:autoRedefine/>
    <w:uiPriority w:val="39"/>
    <w:rsid w:val="00A14D61"/>
    <w:pPr>
      <w:tabs>
        <w:tab w:val="left" w:pos="800"/>
        <w:tab w:val="right" w:leader="underscore" w:pos="9515"/>
      </w:tabs>
      <w:spacing w:before="120" w:after="0" w:line="240" w:lineRule="auto"/>
      <w:ind w:left="200"/>
    </w:pPr>
    <w:rPr>
      <w:rFonts w:ascii="Arial" w:eastAsia="Times New Roman" w:hAnsi="Arial" w:cs="Times New Roman"/>
      <w:caps/>
      <w:noProof/>
      <w:sz w:val="20"/>
      <w:szCs w:val="24"/>
    </w:rPr>
  </w:style>
  <w:style w:type="paragraph" w:styleId="TOC3">
    <w:name w:val="toc 3"/>
    <w:basedOn w:val="Normal"/>
    <w:next w:val="Normal"/>
    <w:autoRedefine/>
    <w:uiPriority w:val="39"/>
    <w:rsid w:val="00A14D61"/>
    <w:pPr>
      <w:spacing w:after="0" w:line="240" w:lineRule="auto"/>
      <w:ind w:left="400"/>
    </w:pPr>
    <w:rPr>
      <w:rFonts w:ascii="Times New Roman" w:eastAsia="Times New Roman" w:hAnsi="Times New Roman" w:cs="Times New Roman"/>
      <w:sz w:val="20"/>
      <w:szCs w:val="24"/>
    </w:rPr>
  </w:style>
  <w:style w:type="character" w:styleId="FollowedHyperlink">
    <w:name w:val="FollowedHyperlink"/>
    <w:rsid w:val="0004333F"/>
    <w:rPr>
      <w:color w:val="800080"/>
      <w:u w:val="single"/>
    </w:rPr>
  </w:style>
  <w:style w:type="paragraph" w:styleId="Title">
    <w:name w:val="Title"/>
    <w:basedOn w:val="Normal"/>
    <w:link w:val="TitleChar"/>
    <w:qFormat/>
    <w:rsid w:val="0004333F"/>
    <w:pPr>
      <w:spacing w:after="0" w:line="240" w:lineRule="auto"/>
      <w:jc w:val="center"/>
    </w:pPr>
    <w:rPr>
      <w:rFonts w:ascii="Times New Roman" w:eastAsia="Times New Roman" w:hAnsi="Times New Roman" w:cs="Times New Roman"/>
      <w:b/>
      <w:sz w:val="24"/>
      <w:szCs w:val="24"/>
      <w:lang w:val="en-AU"/>
    </w:rPr>
  </w:style>
  <w:style w:type="character" w:customStyle="1" w:styleId="TitleChar">
    <w:name w:val="Title Char"/>
    <w:basedOn w:val="DefaultParagraphFont"/>
    <w:link w:val="Title"/>
    <w:rsid w:val="0004333F"/>
    <w:rPr>
      <w:rFonts w:ascii="Times New Roman" w:eastAsia="Times New Roman" w:hAnsi="Times New Roman" w:cs="Times New Roman"/>
      <w:b/>
      <w:sz w:val="24"/>
      <w:szCs w:val="24"/>
      <w:lang w:val="en-AU"/>
    </w:rPr>
  </w:style>
  <w:style w:type="paragraph" w:customStyle="1" w:styleId="Naslov2">
    <w:name w:val="Naslov 2"/>
    <w:basedOn w:val="Normal"/>
    <w:rsid w:val="0004333F"/>
    <w:pPr>
      <w:spacing w:after="0" w:line="240" w:lineRule="auto"/>
      <w:jc w:val="center"/>
    </w:pPr>
    <w:rPr>
      <w:rFonts w:ascii="Times New Roman" w:eastAsia="Times New Roman" w:hAnsi="Times New Roman" w:cs="Times New Roman"/>
      <w:b/>
      <w:sz w:val="26"/>
      <w:szCs w:val="24"/>
      <w:lang w:val="en-AU"/>
    </w:rPr>
  </w:style>
  <w:style w:type="character" w:styleId="Strong">
    <w:name w:val="Strong"/>
    <w:qFormat/>
    <w:rsid w:val="0004333F"/>
    <w:rPr>
      <w:b/>
    </w:rPr>
  </w:style>
  <w:style w:type="paragraph" w:customStyle="1" w:styleId="BESEDILO">
    <w:name w:val="BESEDILO"/>
    <w:rsid w:val="0004333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standardcontent1">
    <w:name w:val="standardcontent1"/>
    <w:rsid w:val="0004333F"/>
    <w:rPr>
      <w:rFonts w:ascii="Verdana" w:hAnsi="Verdana" w:hint="default"/>
      <w:sz w:val="18"/>
      <w:szCs w:val="18"/>
    </w:rPr>
  </w:style>
  <w:style w:type="paragraph" w:styleId="BodyTextIndent">
    <w:name w:val="Body Text Indent"/>
    <w:basedOn w:val="Normal"/>
    <w:link w:val="BodyTextIndentChar"/>
    <w:rsid w:val="0004333F"/>
    <w:pPr>
      <w:spacing w:after="0" w:line="240" w:lineRule="auto"/>
      <w:ind w:left="360"/>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04333F"/>
    <w:rPr>
      <w:rFonts w:ascii="Times New Roman" w:eastAsia="Times New Roman" w:hAnsi="Times New Roman" w:cs="Times New Roman"/>
      <w:sz w:val="24"/>
      <w:szCs w:val="24"/>
      <w:lang w:val="en-GB"/>
    </w:rPr>
  </w:style>
  <w:style w:type="paragraph" w:styleId="BodyTextIndent2">
    <w:name w:val="Body Text Indent 2"/>
    <w:basedOn w:val="Normal"/>
    <w:link w:val="BodyTextIndent2Char"/>
    <w:rsid w:val="0004333F"/>
    <w:pPr>
      <w:spacing w:after="0" w:line="240" w:lineRule="auto"/>
      <w:ind w:left="360"/>
    </w:pPr>
    <w:rPr>
      <w:rFonts w:ascii="Times New Roman" w:eastAsia="Times New Roman" w:hAnsi="Times New Roman" w:cs="Times New Roman"/>
      <w:sz w:val="24"/>
      <w:lang w:val="en-GB"/>
    </w:rPr>
  </w:style>
  <w:style w:type="character" w:customStyle="1" w:styleId="BodyTextIndent2Char">
    <w:name w:val="Body Text Indent 2 Char"/>
    <w:basedOn w:val="DefaultParagraphFont"/>
    <w:link w:val="BodyTextIndent2"/>
    <w:rsid w:val="0004333F"/>
    <w:rPr>
      <w:rFonts w:ascii="Times New Roman" w:eastAsia="Times New Roman" w:hAnsi="Times New Roman" w:cs="Times New Roman"/>
      <w:sz w:val="24"/>
      <w:lang w:val="en-GB"/>
    </w:rPr>
  </w:style>
  <w:style w:type="paragraph" w:customStyle="1" w:styleId="xl24">
    <w:name w:val="xl24"/>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04333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04333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04333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04333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04333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04333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04333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04333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04333F"/>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04333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styleId="BodyTextIndent3">
    <w:name w:val="Body Text Indent 3"/>
    <w:basedOn w:val="Normal"/>
    <w:link w:val="BodyTextIndent3Char"/>
    <w:rsid w:val="0004333F"/>
    <w:pPr>
      <w:spacing w:after="0" w:line="240" w:lineRule="auto"/>
      <w:ind w:left="1440" w:firstLine="720"/>
      <w:jc w:val="center"/>
    </w:pPr>
    <w:rPr>
      <w:rFonts w:ascii="Times New Roman" w:eastAsia="Times New Roman" w:hAnsi="Times New Roman" w:cs="Times New Roman"/>
      <w:b/>
      <w:sz w:val="30"/>
      <w:szCs w:val="30"/>
      <w:lang w:val="en-GB"/>
    </w:rPr>
  </w:style>
  <w:style w:type="character" w:customStyle="1" w:styleId="BodyTextIndent3Char">
    <w:name w:val="Body Text Indent 3 Char"/>
    <w:basedOn w:val="DefaultParagraphFont"/>
    <w:link w:val="BodyTextIndent3"/>
    <w:rsid w:val="0004333F"/>
    <w:rPr>
      <w:rFonts w:ascii="Times New Roman" w:eastAsia="Times New Roman" w:hAnsi="Times New Roman" w:cs="Times New Roman"/>
      <w:b/>
      <w:sz w:val="30"/>
      <w:szCs w:val="30"/>
      <w:lang w:val="en-GB"/>
    </w:rPr>
  </w:style>
  <w:style w:type="paragraph" w:styleId="NormalWeb">
    <w:name w:val="Normal (Web)"/>
    <w:basedOn w:val="Normal"/>
    <w:rsid w:val="0004333F"/>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NormalIndent">
    <w:name w:val="Normal Indent"/>
    <w:basedOn w:val="Normal"/>
    <w:rsid w:val="0004333F"/>
    <w:pPr>
      <w:numPr>
        <w:numId w:val="3"/>
      </w:numPr>
      <w:spacing w:after="0" w:line="240" w:lineRule="auto"/>
      <w:jc w:val="both"/>
    </w:pPr>
    <w:rPr>
      <w:rFonts w:ascii="Times New Roman" w:eastAsia="Times New Roman" w:hAnsi="Times New Roman" w:cs="Times New Roman"/>
      <w:szCs w:val="20"/>
      <w:lang w:eastAsia="sl-SI"/>
    </w:rPr>
  </w:style>
  <w:style w:type="paragraph" w:styleId="HTMLPreformatted">
    <w:name w:val="HTML Preformatted"/>
    <w:basedOn w:val="Normal"/>
    <w:link w:val="HTMLPreformattedChar"/>
    <w:rsid w:val="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04333F"/>
    <w:rPr>
      <w:rFonts w:ascii="Courier New" w:eastAsia="Times New Roman" w:hAnsi="Courier New" w:cs="Courier New"/>
      <w:color w:val="000000"/>
      <w:sz w:val="18"/>
      <w:szCs w:val="18"/>
      <w:lang w:eastAsia="sl-SI"/>
    </w:rPr>
  </w:style>
  <w:style w:type="paragraph" w:customStyle="1" w:styleId="Index">
    <w:name w:val="Index"/>
    <w:basedOn w:val="Normal"/>
    <w:rsid w:val="0004333F"/>
    <w:pPr>
      <w:suppressLineNumbers/>
      <w:suppressAutoHyphens/>
      <w:spacing w:after="0" w:line="240" w:lineRule="auto"/>
      <w:jc w:val="both"/>
    </w:pPr>
    <w:rPr>
      <w:rFonts w:ascii="Arial" w:eastAsia="Times New Roman" w:hAnsi="Arial" w:cs="Times New Roman"/>
      <w:sz w:val="20"/>
      <w:szCs w:val="24"/>
      <w:lang w:eastAsia="ar-SA"/>
    </w:rPr>
  </w:style>
  <w:style w:type="paragraph" w:customStyle="1" w:styleId="StyleHeading211pt">
    <w:name w:val="Style Heading 2 + 11 pt"/>
    <w:basedOn w:val="Heading2"/>
    <w:autoRedefine/>
    <w:rsid w:val="0004333F"/>
    <w:rPr>
      <w:b w:val="0"/>
      <w:caps w:val="0"/>
    </w:rPr>
  </w:style>
  <w:style w:type="paragraph" w:styleId="BalloonText">
    <w:name w:val="Balloon Text"/>
    <w:basedOn w:val="Normal"/>
    <w:link w:val="BalloonTextChar"/>
    <w:uiPriority w:val="99"/>
    <w:semiHidden/>
    <w:unhideWhenUsed/>
    <w:rsid w:val="0004333F"/>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04333F"/>
    <w:rPr>
      <w:rFonts w:ascii="Tahoma" w:eastAsia="Times New Roman" w:hAnsi="Tahoma" w:cs="Tahoma"/>
      <w:sz w:val="16"/>
      <w:szCs w:val="16"/>
    </w:rPr>
  </w:style>
  <w:style w:type="paragraph" w:customStyle="1" w:styleId="txtes">
    <w:name w:val="txt_es"/>
    <w:basedOn w:val="Normal"/>
    <w:rsid w:val="0004333F"/>
    <w:pPr>
      <w:keepNext/>
      <w:spacing w:after="0" w:line="240" w:lineRule="auto"/>
      <w:jc w:val="both"/>
    </w:pPr>
    <w:rPr>
      <w:rFonts w:ascii="Arial" w:eastAsia="Times New Roman" w:hAnsi="Arial" w:cs="Times New Roman"/>
      <w:kern w:val="28"/>
      <w:szCs w:val="20"/>
      <w:lang w:eastAsia="sl-SI"/>
    </w:rPr>
  </w:style>
  <w:style w:type="character" w:customStyle="1" w:styleId="WW8Num25z0">
    <w:name w:val="WW8Num25z0"/>
    <w:rsid w:val="0004333F"/>
    <w:rPr>
      <w:rFonts w:ascii="Symbol" w:hAnsi="Symbol" w:cs="StarSymbol"/>
      <w:sz w:val="18"/>
      <w:szCs w:val="18"/>
    </w:rPr>
  </w:style>
  <w:style w:type="character" w:styleId="CommentReference">
    <w:name w:val="annotation reference"/>
    <w:uiPriority w:val="99"/>
    <w:semiHidden/>
    <w:unhideWhenUsed/>
    <w:rsid w:val="0004333F"/>
    <w:rPr>
      <w:sz w:val="16"/>
      <w:szCs w:val="16"/>
    </w:rPr>
  </w:style>
  <w:style w:type="paragraph" w:styleId="CommentText">
    <w:name w:val="annotation text"/>
    <w:basedOn w:val="Normal"/>
    <w:link w:val="CommentTextChar"/>
    <w:uiPriority w:val="99"/>
    <w:semiHidden/>
    <w:unhideWhenUsed/>
    <w:rsid w:val="0004333F"/>
    <w:pPr>
      <w:spacing w:after="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04333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04333F"/>
    <w:rPr>
      <w:b/>
      <w:bCs/>
    </w:rPr>
  </w:style>
  <w:style w:type="character" w:customStyle="1" w:styleId="CommentSubjectChar">
    <w:name w:val="Comment Subject Char"/>
    <w:basedOn w:val="CommentTextChar"/>
    <w:link w:val="CommentSubject"/>
    <w:uiPriority w:val="99"/>
    <w:semiHidden/>
    <w:rsid w:val="0004333F"/>
    <w:rPr>
      <w:rFonts w:ascii="Arial" w:eastAsia="Times New Roman" w:hAnsi="Arial" w:cs="Times New Roman"/>
      <w:b/>
      <w:bCs/>
      <w:sz w:val="20"/>
      <w:szCs w:val="20"/>
    </w:rPr>
  </w:style>
  <w:style w:type="paragraph" w:customStyle="1" w:styleId="Default">
    <w:name w:val="Default"/>
    <w:rsid w:val="0004333F"/>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basedOn w:val="Normal"/>
    <w:qFormat/>
    <w:rsid w:val="0004333F"/>
    <w:pPr>
      <w:spacing w:after="0" w:line="240" w:lineRule="auto"/>
      <w:ind w:left="708"/>
      <w:jc w:val="both"/>
    </w:pPr>
    <w:rPr>
      <w:rFonts w:ascii="Arial" w:eastAsia="Times New Roman" w:hAnsi="Arial" w:cs="Times New Roman"/>
      <w:sz w:val="20"/>
      <w:szCs w:val="24"/>
    </w:rPr>
  </w:style>
  <w:style w:type="paragraph" w:customStyle="1" w:styleId="Style-heading2">
    <w:name w:val="Style-heading 2"/>
    <w:basedOn w:val="Normal"/>
    <w:link w:val="Style-heading2Char"/>
    <w:qFormat/>
    <w:rsid w:val="0004333F"/>
    <w:pPr>
      <w:suppressAutoHyphens/>
      <w:spacing w:after="240" w:line="240" w:lineRule="auto"/>
      <w:jc w:val="center"/>
    </w:pPr>
    <w:rPr>
      <w:rFonts w:ascii="Arial" w:eastAsia="Times New Roman" w:hAnsi="Arial" w:cs="Times New Roman"/>
      <w:b/>
      <w:caps/>
      <w:sz w:val="20"/>
      <w:szCs w:val="24"/>
      <w:lang w:eastAsia="ar-SA"/>
    </w:rPr>
  </w:style>
  <w:style w:type="character" w:customStyle="1" w:styleId="Style-heading2Char">
    <w:name w:val="Style-heading 2 Char"/>
    <w:link w:val="Style-heading2"/>
    <w:rsid w:val="0004333F"/>
    <w:rPr>
      <w:rFonts w:ascii="Arial" w:eastAsia="Times New Roman" w:hAnsi="Arial" w:cs="Times New Roman"/>
      <w:b/>
      <w:caps/>
      <w:sz w:val="20"/>
      <w:szCs w:val="24"/>
      <w:lang w:eastAsia="ar-SA"/>
    </w:rPr>
  </w:style>
  <w:style w:type="paragraph" w:customStyle="1" w:styleId="Achievement">
    <w:name w:val="Achievement"/>
    <w:basedOn w:val="BodyText"/>
    <w:rsid w:val="00351DC7"/>
    <w:pPr>
      <w:numPr>
        <w:numId w:val="16"/>
      </w:numPr>
      <w:tabs>
        <w:tab w:val="clear" w:pos="360"/>
      </w:tabs>
      <w:spacing w:after="60" w:line="220" w:lineRule="atLeast"/>
    </w:pPr>
    <w:rPr>
      <w:rFonts w:ascii="Arial" w:eastAsia="Batang" w:hAnsi="Arial"/>
      <w:b w:val="0"/>
      <w:spacing w:val="-5"/>
      <w:sz w:val="20"/>
      <w:lang w:val="en-US"/>
    </w:rPr>
  </w:style>
  <w:style w:type="paragraph" w:customStyle="1" w:styleId="Heading22">
    <w:name w:val="Heading 22"/>
    <w:basedOn w:val="Heading2"/>
    <w:link w:val="Heading22Char"/>
    <w:qFormat/>
    <w:rsid w:val="00963053"/>
    <w:pPr>
      <w:numPr>
        <w:ilvl w:val="0"/>
        <w:numId w:val="0"/>
      </w:numPr>
      <w:jc w:val="center"/>
    </w:pPr>
    <w:rPr>
      <w:bCs/>
      <w:szCs w:val="22"/>
      <w:lang w:eastAsia="ar-SA"/>
    </w:rPr>
  </w:style>
  <w:style w:type="character" w:customStyle="1" w:styleId="Heading22Char">
    <w:name w:val="Heading 22 Char"/>
    <w:basedOn w:val="DefaultParagraphFont"/>
    <w:link w:val="Heading22"/>
    <w:rsid w:val="00963053"/>
    <w:rPr>
      <w:rFonts w:ascii="Arial" w:eastAsia="Times New Roman" w:hAnsi="Arial" w:cs="Times New Roman"/>
      <w:b/>
      <w:bCs/>
      <w:caps/>
      <w:lang w:eastAsia="ar-SA"/>
    </w:rPr>
  </w:style>
  <w:style w:type="character" w:styleId="UnresolvedMention">
    <w:name w:val="Unresolved Mention"/>
    <w:basedOn w:val="DefaultParagraphFont"/>
    <w:uiPriority w:val="99"/>
    <w:semiHidden/>
    <w:unhideWhenUsed/>
    <w:rsid w:val="007417C1"/>
    <w:rPr>
      <w:color w:val="605E5C"/>
      <w:shd w:val="clear" w:color="auto" w:fill="E1DFDD"/>
    </w:rPr>
  </w:style>
  <w:style w:type="paragraph" w:styleId="TOCHeading">
    <w:name w:val="TOC Heading"/>
    <w:basedOn w:val="Heading1"/>
    <w:next w:val="Normal"/>
    <w:uiPriority w:val="39"/>
    <w:unhideWhenUsed/>
    <w:qFormat/>
    <w:rsid w:val="00A14D61"/>
    <w:pPr>
      <w:keepLines/>
      <w:numPr>
        <w:numId w:val="0"/>
      </w:numPr>
      <w:spacing w:after="0" w:line="259" w:lineRule="auto"/>
      <w:jc w:val="left"/>
      <w:outlineLvl w:val="9"/>
    </w:pPr>
    <w:rPr>
      <w:rFonts w:asciiTheme="majorHAnsi" w:eastAsiaTheme="majorEastAsia" w:hAnsiTheme="majorHAnsi" w:cstheme="majorBidi"/>
      <w:color w:val="365F91" w:themeColor="accent1" w:themeShade="BF"/>
      <w:kern w:val="0"/>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javna.narocila@rtvslo.si" TargetMode="External"/><Relationship Id="rId2" Type="http://schemas.openxmlformats.org/officeDocument/2006/relationships/numbering" Target="numbering.xml"/><Relationship Id="rId16" Type="http://schemas.openxmlformats.org/officeDocument/2006/relationships/hyperlink" Target="mailto:janez.strmsek@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9882"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34A4-1EFD-4E74-9FC6-D51CB84A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48</Pages>
  <Words>16342</Words>
  <Characters>93155</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109279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Janez Batič</dc:creator>
  <cp:lastModifiedBy>Batic Janez</cp:lastModifiedBy>
  <cp:revision>50</cp:revision>
  <cp:lastPrinted>2022-11-09T08:18:00Z</cp:lastPrinted>
  <dcterms:created xsi:type="dcterms:W3CDTF">2022-09-28T07:01:00Z</dcterms:created>
  <dcterms:modified xsi:type="dcterms:W3CDTF">2022-11-09T08:33:00Z</dcterms:modified>
</cp:coreProperties>
</file>